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B3FB7" w14:textId="77777777" w:rsidR="003D70BF" w:rsidRPr="00FC61C8" w:rsidRDefault="003D70BF" w:rsidP="00FC61C8">
      <w:pPr>
        <w:rPr>
          <w:rFonts w:asciiTheme="minorHAnsi" w:hAnsiTheme="minorHAnsi" w:cstheme="minorHAnsi"/>
          <w:sz w:val="22"/>
          <w:szCs w:val="22"/>
        </w:rPr>
      </w:pPr>
    </w:p>
    <w:p w14:paraId="27283F93" w14:textId="77777777" w:rsidR="003D70BF" w:rsidRPr="00FC61C8" w:rsidRDefault="003D70BF" w:rsidP="00FC61C8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CF46510" w14:textId="77777777" w:rsidR="00FC61C8" w:rsidRPr="00FC61C8" w:rsidRDefault="00FC61C8" w:rsidP="00FC61C8">
      <w:pPr>
        <w:spacing w:before="14"/>
        <w:ind w:left="57" w:right="64"/>
        <w:jc w:val="center"/>
        <w:rPr>
          <w:rFonts w:asciiTheme="minorHAnsi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>Conna Ferrell</w:t>
      </w:r>
    </w:p>
    <w:p w14:paraId="4E1BBA0D" w14:textId="2C97D199" w:rsidR="003D70BF" w:rsidRPr="00FC61C8" w:rsidRDefault="0081553B" w:rsidP="00FC61C8">
      <w:pPr>
        <w:spacing w:before="14"/>
        <w:ind w:left="57" w:right="6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FC61C8">
        <w:rPr>
          <w:rFonts w:asciiTheme="minorHAnsi" w:eastAsia="Arial" w:hAnsiTheme="minorHAnsi" w:cstheme="minorHAnsi"/>
          <w:sz w:val="22"/>
          <w:szCs w:val="22"/>
        </w:rPr>
        <w:t>20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z w:val="22"/>
          <w:szCs w:val="22"/>
        </w:rPr>
        <w:t>minist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ation</w:t>
      </w:r>
      <w:r w:rsidRPr="00FC61C8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z w:val="22"/>
          <w:szCs w:val="22"/>
        </w:rPr>
        <w:t>uildi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4</w:t>
      </w:r>
      <w:r w:rsidRPr="00FC61C8">
        <w:rPr>
          <w:rFonts w:asciiTheme="minorHAnsi" w:eastAsia="Arial" w:hAnsiTheme="minorHAnsi" w:cstheme="minorHAnsi"/>
          <w:sz w:val="22"/>
          <w:szCs w:val="22"/>
        </w:rPr>
        <w:t>87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-</w:t>
      </w:r>
      <w:r w:rsidRPr="00FC61C8">
        <w:rPr>
          <w:rFonts w:asciiTheme="minorHAnsi" w:eastAsia="Arial" w:hAnsiTheme="minorHAnsi" w:cstheme="minorHAnsi"/>
          <w:sz w:val="22"/>
          <w:szCs w:val="22"/>
        </w:rPr>
        <w:t>2313</w:t>
      </w:r>
      <w:r w:rsidRPr="00FC61C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 </w:t>
      </w:r>
      <w:hyperlink r:id="rId7" w:history="1">
        <w:r w:rsidR="00FC61C8" w:rsidRPr="00FC61C8">
          <w:rPr>
            <w:rStyle w:val="Hyperlink"/>
            <w:rFonts w:asciiTheme="minorHAnsi" w:eastAsia="Arial" w:hAnsiTheme="minorHAnsi" w:cstheme="minorHAnsi"/>
            <w:w w:val="99"/>
            <w:sz w:val="22"/>
            <w:szCs w:val="22"/>
          </w:rPr>
          <w:t>conna@gmail.com</w:t>
        </w:r>
      </w:hyperlink>
    </w:p>
    <w:p w14:paraId="18BD61C9" w14:textId="77777777" w:rsidR="003D70BF" w:rsidRPr="00FC61C8" w:rsidRDefault="003D70BF" w:rsidP="00FC61C8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497E53B" w14:textId="1D14D11E" w:rsidR="003D70BF" w:rsidRPr="00FC61C8" w:rsidRDefault="0081553B" w:rsidP="00FC61C8">
      <w:pPr>
        <w:ind w:left="1900" w:right="189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b/>
          <w:i/>
          <w:spacing w:val="-1"/>
          <w:position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i/>
          <w:position w:val="-1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b/>
          <w:i/>
          <w:spacing w:val="2"/>
          <w:position w:val="-1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b/>
          <w:i/>
          <w:position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i/>
          <w:spacing w:val="-2"/>
          <w:position w:val="-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b/>
          <w:i/>
          <w:position w:val="-1"/>
          <w:sz w:val="22"/>
          <w:szCs w:val="22"/>
        </w:rPr>
        <w:t>tive</w:t>
      </w:r>
      <w:r w:rsidRPr="00FC61C8">
        <w:rPr>
          <w:rFonts w:asciiTheme="minorHAnsi" w:eastAsia="Arial" w:hAnsiTheme="minorHAnsi" w:cstheme="minorHAnsi"/>
          <w:b/>
          <w:i/>
          <w:spacing w:val="-2"/>
          <w:position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i/>
          <w:position w:val="-1"/>
          <w:sz w:val="22"/>
          <w:szCs w:val="22"/>
        </w:rPr>
        <w:t>Resu</w:t>
      </w:r>
      <w:r w:rsidRPr="00FC61C8">
        <w:rPr>
          <w:rFonts w:asciiTheme="minorHAnsi" w:eastAsia="Arial" w:hAnsiTheme="minorHAnsi" w:cstheme="minorHAnsi"/>
          <w:b/>
          <w:i/>
          <w:spacing w:val="-2"/>
          <w:position w:val="-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b/>
          <w:i/>
          <w:position w:val="-1"/>
          <w:sz w:val="22"/>
          <w:szCs w:val="22"/>
        </w:rPr>
        <w:t>es</w:t>
      </w:r>
      <w:r w:rsidRPr="00FC61C8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● </w:t>
      </w:r>
      <w:r w:rsidRPr="00FC61C8">
        <w:rPr>
          <w:rFonts w:asciiTheme="minorHAnsi" w:eastAsia="Arial" w:hAnsiTheme="minorHAnsi" w:cstheme="minorHAnsi"/>
          <w:b/>
          <w:i/>
          <w:position w:val="-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b/>
          <w:i/>
          <w:spacing w:val="-2"/>
          <w:position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b/>
          <w:i/>
          <w:position w:val="-1"/>
          <w:sz w:val="22"/>
          <w:szCs w:val="22"/>
        </w:rPr>
        <w:t>ver Le</w:t>
      </w:r>
      <w:r w:rsidRPr="00FC61C8">
        <w:rPr>
          <w:rFonts w:asciiTheme="minorHAnsi" w:eastAsia="Arial" w:hAnsiTheme="minorHAnsi" w:cstheme="minorHAnsi"/>
          <w:b/>
          <w:i/>
          <w:spacing w:val="-2"/>
          <w:position w:val="-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b/>
          <w:i/>
          <w:position w:val="-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i/>
          <w:spacing w:val="-2"/>
          <w:position w:val="-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b/>
          <w:i/>
          <w:position w:val="-1"/>
          <w:sz w:val="22"/>
          <w:szCs w:val="22"/>
        </w:rPr>
        <w:t>s</w:t>
      </w:r>
    </w:p>
    <w:p w14:paraId="3AFE9F34" w14:textId="242E3E32" w:rsidR="003D70BF" w:rsidRPr="00FC61C8" w:rsidRDefault="0081553B" w:rsidP="00FC61C8">
      <w:pPr>
        <w:spacing w:before="14"/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su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552E5D2B" w14:textId="77777777" w:rsidR="003D70BF" w:rsidRPr="00FC61C8" w:rsidRDefault="0081553B" w:rsidP="00FC61C8">
      <w:pPr>
        <w:ind w:left="104" w:right="435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st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ap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mo</w:t>
      </w:r>
      <w:r w:rsidRPr="00FC61C8">
        <w:rPr>
          <w:rFonts w:asciiTheme="minorHAnsi" w:eastAsia="Arial" w:hAnsiTheme="minorHAnsi" w:cstheme="minorHAnsi"/>
          <w:sz w:val="22"/>
          <w:szCs w:val="22"/>
        </w:rPr>
        <w:t>st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it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l st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in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z w:val="22"/>
          <w:szCs w:val="22"/>
        </w:rPr>
        <w:t>re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C61C8">
        <w:rPr>
          <w:rFonts w:asciiTheme="minorHAnsi" w:eastAsia="Arial" w:hAnsiTheme="minorHAnsi" w:cstheme="minorHAnsi"/>
          <w:sz w:val="22"/>
          <w:szCs w:val="22"/>
        </w:rPr>
        <w:t>rself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cc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l j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rch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is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o c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FC61C8">
        <w:rPr>
          <w:rFonts w:asciiTheme="minorHAnsi" w:eastAsia="Arial" w:hAnsiTheme="minorHAnsi" w:cstheme="minorHAnsi"/>
          <w:sz w:val="22"/>
          <w:szCs w:val="22"/>
        </w:rPr>
        <w:t>te 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w</w:t>
      </w:r>
      <w:r w:rsidRPr="00FC61C8">
        <w:rPr>
          <w:rFonts w:asciiTheme="minorHAnsi" w:eastAsia="Arial" w:hAnsiTheme="minorHAnsi" w:cstheme="minorHAnsi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ope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oo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g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ene</w:t>
      </w:r>
      <w:r w:rsidRPr="00FC61C8">
        <w:rPr>
          <w:rFonts w:asciiTheme="minorHAnsi" w:eastAsia="Arial" w:hAnsiTheme="minorHAnsi" w:cstheme="minorHAnsi"/>
          <w:sz w:val="22"/>
          <w:szCs w:val="22"/>
        </w:rPr>
        <w:t>ra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ie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s.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An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C61C8">
        <w:rPr>
          <w:rFonts w:asciiTheme="minorHAnsi" w:eastAsia="Arial" w:hAnsiTheme="minorHAnsi" w:cstheme="minorHAnsi"/>
          <w:sz w:val="22"/>
          <w:szCs w:val="22"/>
        </w:rPr>
        <w:t>’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po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cti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ra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ti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res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be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au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:</w:t>
      </w:r>
    </w:p>
    <w:p w14:paraId="01C3AA76" w14:textId="7DF65929" w:rsidR="003D70BF" w:rsidRPr="00FC61C8" w:rsidRDefault="003D70BF" w:rsidP="00FC61C8">
      <w:pPr>
        <w:rPr>
          <w:rFonts w:asciiTheme="minorHAnsi" w:hAnsiTheme="minorHAnsi" w:cstheme="minorHAnsi"/>
          <w:sz w:val="22"/>
          <w:szCs w:val="22"/>
        </w:rPr>
      </w:pPr>
    </w:p>
    <w:p w14:paraId="25508FF4" w14:textId="77777777" w:rsidR="003D70BF" w:rsidRPr="00FC61C8" w:rsidRDefault="003D70BF" w:rsidP="00FC61C8">
      <w:pPr>
        <w:spacing w:before="13"/>
        <w:rPr>
          <w:rFonts w:asciiTheme="minorHAnsi" w:hAnsiTheme="minorHAnsi" w:cstheme="minorHAnsi"/>
          <w:sz w:val="22"/>
          <w:szCs w:val="22"/>
        </w:rPr>
        <w:sectPr w:rsidR="003D70BF" w:rsidRPr="00FC61C8">
          <w:pgSz w:w="12240" w:h="15840"/>
          <w:pgMar w:top="1480" w:right="980" w:bottom="280" w:left="760" w:header="720" w:footer="720" w:gutter="0"/>
          <w:cols w:space="720"/>
        </w:sectPr>
      </w:pPr>
    </w:p>
    <w:p w14:paraId="1EAF5829" w14:textId="4FED4A00" w:rsidR="003D70BF" w:rsidRPr="00FC61C8" w:rsidRDefault="0081553B" w:rsidP="00FC61C8">
      <w:pPr>
        <w:spacing w:before="29"/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b/>
          <w:sz w:val="22"/>
          <w:szCs w:val="22"/>
        </w:rPr>
        <w:t>Top Ten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k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 xml:space="preserve">ls 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om</w:t>
      </w:r>
      <w:r w:rsidRPr="00FC61C8">
        <w:rPr>
          <w:rFonts w:asciiTheme="minorHAnsi" w:eastAsia="Arial" w:hAnsiTheme="minorHAnsi" w:cstheme="minorHAnsi"/>
          <w:b/>
          <w:spacing w:val="-3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ni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re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ook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ng f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FC61C8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spacing w:val="-6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ou:</w:t>
      </w:r>
    </w:p>
    <w:p w14:paraId="47D5F28A" w14:textId="77777777" w:rsidR="003D70BF" w:rsidRPr="00FC61C8" w:rsidRDefault="003D70BF" w:rsidP="00FC61C8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5C66335" w14:textId="77777777" w:rsidR="003D70BF" w:rsidRPr="00FC61C8" w:rsidRDefault="0081553B" w:rsidP="00FC61C8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z w:val="22"/>
          <w:szCs w:val="22"/>
        </w:rPr>
        <w:t xml:space="preserve">1. </w:t>
      </w:r>
      <w:r w:rsidRPr="00FC61C8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nt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ns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hi</w:t>
      </w:r>
      <w:r w:rsidRPr="00FC61C8">
        <w:rPr>
          <w:rFonts w:asciiTheme="minorHAnsi" w:eastAsia="Arial" w:hAnsiTheme="minorHAnsi" w:cstheme="minorHAnsi"/>
          <w:sz w:val="22"/>
          <w:szCs w:val="22"/>
        </w:rPr>
        <w:t>p 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ce</w:t>
      </w:r>
    </w:p>
    <w:p w14:paraId="56D8E89B" w14:textId="77777777" w:rsidR="003D70BF" w:rsidRPr="00FC61C8" w:rsidRDefault="0081553B" w:rsidP="00FC61C8">
      <w:pPr>
        <w:spacing w:before="1"/>
        <w:ind w:left="464" w:right="-53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z w:val="22"/>
          <w:szCs w:val="22"/>
        </w:rPr>
        <w:t xml:space="preserve">2. </w:t>
      </w:r>
      <w:r w:rsidRPr="00FC61C8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FC61C8">
        <w:rPr>
          <w:rFonts w:asciiTheme="minorHAnsi" w:eastAsia="Arial" w:hAnsiTheme="minorHAnsi" w:cstheme="minorHAnsi"/>
          <w:sz w:val="22"/>
          <w:szCs w:val="22"/>
        </w:rPr>
        <w:t>cati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(</w:t>
      </w:r>
      <w:r w:rsidRPr="00FC61C8">
        <w:rPr>
          <w:rFonts w:asciiTheme="minorHAnsi" w:eastAsia="Arial" w:hAnsiTheme="minorHAnsi" w:cstheme="minorHAnsi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ot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FC61C8">
        <w:rPr>
          <w:rFonts w:asciiTheme="minorHAnsi" w:eastAsia="Arial" w:hAnsiTheme="minorHAnsi" w:cstheme="minorHAnsi"/>
          <w:sz w:val="22"/>
          <w:szCs w:val="22"/>
        </w:rPr>
        <w:t>en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)</w:t>
      </w:r>
    </w:p>
    <w:p w14:paraId="5A6061FE" w14:textId="77777777" w:rsidR="003D70BF" w:rsidRPr="00FC61C8" w:rsidRDefault="0081553B" w:rsidP="00FC61C8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z w:val="22"/>
          <w:szCs w:val="22"/>
        </w:rPr>
        <w:t xml:space="preserve">3. </w:t>
      </w:r>
      <w:r w:rsidRPr="00FC61C8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z w:val="22"/>
          <w:szCs w:val="22"/>
        </w:rPr>
        <w:t>e Po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nt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era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</w:p>
    <w:p w14:paraId="3E9C2564" w14:textId="77777777" w:rsidR="003D70BF" w:rsidRPr="00FC61C8" w:rsidRDefault="0081553B" w:rsidP="00FC61C8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z w:val="22"/>
          <w:szCs w:val="22"/>
        </w:rPr>
        <w:t xml:space="preserve">4. </w:t>
      </w:r>
      <w:r w:rsidRPr="00FC61C8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ork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 i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rs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</w:p>
    <w:p w14:paraId="0753382F" w14:textId="77777777" w:rsidR="003D70BF" w:rsidRPr="00FC61C8" w:rsidRDefault="0081553B" w:rsidP="00FC61C8">
      <w:pPr>
        <w:spacing w:before="1"/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z w:val="22"/>
          <w:szCs w:val="22"/>
        </w:rPr>
        <w:t xml:space="preserve">5. </w:t>
      </w:r>
      <w:r w:rsidRPr="00FC61C8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z w:val="22"/>
          <w:szCs w:val="22"/>
        </w:rPr>
        <w:t>ersh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p 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ce</w:t>
      </w:r>
    </w:p>
    <w:p w14:paraId="1E9F2829" w14:textId="77777777" w:rsidR="003D70BF" w:rsidRPr="00FC61C8" w:rsidRDefault="0081553B" w:rsidP="00FC61C8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z w:val="22"/>
          <w:szCs w:val="22"/>
        </w:rPr>
        <w:t xml:space="preserve">6. </w:t>
      </w:r>
      <w:r w:rsidRPr="00FC61C8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ompu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&amp;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ch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</w:p>
    <w:p w14:paraId="5AD47280" w14:textId="77777777" w:rsidR="003D70BF" w:rsidRPr="00FC61C8" w:rsidRDefault="0081553B" w:rsidP="00FC61C8">
      <w:pPr>
        <w:spacing w:before="1"/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z w:val="22"/>
          <w:szCs w:val="22"/>
        </w:rPr>
        <w:t xml:space="preserve">7. </w:t>
      </w:r>
      <w:r w:rsidRPr="00FC61C8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bl</w:t>
      </w:r>
      <w:r w:rsidRPr="00FC61C8">
        <w:rPr>
          <w:rFonts w:asciiTheme="minorHAnsi" w:eastAsia="Arial" w:hAnsiTheme="minorHAnsi" w:cstheme="minorHAnsi"/>
          <w:sz w:val="22"/>
          <w:szCs w:val="22"/>
        </w:rPr>
        <w:t>em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so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</w:p>
    <w:p w14:paraId="23398EE4" w14:textId="77777777" w:rsidR="003D70BF" w:rsidRPr="00FC61C8" w:rsidRDefault="0081553B" w:rsidP="00FC61C8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z w:val="22"/>
          <w:szCs w:val="22"/>
        </w:rPr>
        <w:t xml:space="preserve">8. </w:t>
      </w:r>
      <w:r w:rsidRPr="00FC61C8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ccomp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FC61C8">
        <w:rPr>
          <w:rFonts w:asciiTheme="minorHAnsi" w:eastAsia="Arial" w:hAnsiTheme="minorHAnsi" w:cstheme="minorHAnsi"/>
          <w:sz w:val="22"/>
          <w:szCs w:val="22"/>
        </w:rPr>
        <w:t>shmen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ch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emen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</w:p>
    <w:p w14:paraId="722B7400" w14:textId="77777777" w:rsidR="003D70BF" w:rsidRPr="00FC61C8" w:rsidRDefault="0081553B" w:rsidP="00FC61C8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z w:val="22"/>
          <w:szCs w:val="22"/>
        </w:rPr>
        <w:t xml:space="preserve">9. </w:t>
      </w:r>
      <w:r w:rsidRPr="00FC61C8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ex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bili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</w:p>
    <w:p w14:paraId="080E2687" w14:textId="77777777" w:rsidR="003D70BF" w:rsidRPr="00FC61C8" w:rsidRDefault="0081553B" w:rsidP="00FC61C8">
      <w:pPr>
        <w:spacing w:before="1"/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z w:val="22"/>
          <w:szCs w:val="22"/>
        </w:rPr>
        <w:t>10.</w:t>
      </w:r>
      <w:r w:rsidRPr="00FC61C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z w:val="22"/>
          <w:szCs w:val="22"/>
        </w:rPr>
        <w:t>ersonal co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nce</w:t>
      </w:r>
    </w:p>
    <w:p w14:paraId="21E8CCB5" w14:textId="77777777" w:rsidR="003D70BF" w:rsidRPr="00FC61C8" w:rsidRDefault="0081553B" w:rsidP="00FC61C8">
      <w:pPr>
        <w:spacing w:before="5"/>
        <w:rPr>
          <w:rFonts w:asciiTheme="minorHAnsi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br w:type="column"/>
      </w:r>
    </w:p>
    <w:p w14:paraId="560851DA" w14:textId="776CEE56" w:rsidR="003D70BF" w:rsidRPr="00FC61C8" w:rsidRDefault="003D70BF" w:rsidP="00FC61C8">
      <w:pPr>
        <w:tabs>
          <w:tab w:val="left" w:pos="360"/>
        </w:tabs>
        <w:ind w:left="360" w:right="422" w:hanging="360"/>
        <w:rPr>
          <w:rFonts w:asciiTheme="minorHAnsi" w:eastAsia="Arial" w:hAnsiTheme="minorHAnsi" w:cstheme="minorHAnsi"/>
          <w:sz w:val="22"/>
          <w:szCs w:val="22"/>
        </w:rPr>
        <w:sectPr w:rsidR="003D70BF" w:rsidRPr="00FC61C8">
          <w:type w:val="continuous"/>
          <w:pgSz w:w="12240" w:h="15840"/>
          <w:pgMar w:top="1480" w:right="980" w:bottom="280" w:left="760" w:header="720" w:footer="720" w:gutter="0"/>
          <w:cols w:num="2" w:space="720" w:equalWidth="0">
            <w:col w:w="6047" w:space="793"/>
            <w:col w:w="3660"/>
          </w:cols>
        </w:sectPr>
      </w:pPr>
    </w:p>
    <w:p w14:paraId="5EA0F2CC" w14:textId="77777777" w:rsidR="003D70BF" w:rsidRPr="00FC61C8" w:rsidRDefault="003D70BF" w:rsidP="00FC61C8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5F8F6E13" w14:textId="0F06AA0F" w:rsidR="003D70BF" w:rsidRPr="00FC61C8" w:rsidRDefault="0081553B" w:rsidP="00FC61C8">
      <w:pPr>
        <w:spacing w:before="32"/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</w:t>
      </w:r>
      <w:r w:rsidR="00FC61C8">
        <w:rPr>
          <w:rFonts w:asciiTheme="minorHAnsi" w:hAnsiTheme="minorHAnsi" w:cstheme="minorHAnsi"/>
          <w:sz w:val="22"/>
          <w:szCs w:val="22"/>
        </w:rPr>
        <w:t xml:space="preserve">  </w:t>
      </w:r>
      <w:r w:rsidRPr="00FC61C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 30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sec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,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r co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er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es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e pa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ck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co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ey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ho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are,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</w:p>
    <w:p w14:paraId="1C7EB34F" w14:textId="77777777" w:rsidR="003D70BF" w:rsidRPr="00FC61C8" w:rsidRDefault="0081553B" w:rsidP="00FC61C8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u’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 capa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bl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z w:val="22"/>
          <w:szCs w:val="22"/>
        </w:rPr>
        <w:t>, 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z w:val="22"/>
          <w:szCs w:val="22"/>
        </w:rPr>
        <w:t>ow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y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’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e used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bili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es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ac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hi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e spec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ul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s.</w:t>
      </w:r>
    </w:p>
    <w:p w14:paraId="43B1A076" w14:textId="77777777" w:rsidR="003D70BF" w:rsidRPr="00FC61C8" w:rsidRDefault="003D70BF" w:rsidP="00FC61C8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1065A2A4" w14:textId="77777777" w:rsidR="003D70BF" w:rsidRPr="00FC61C8" w:rsidRDefault="0081553B" w:rsidP="00FC61C8">
      <w:pPr>
        <w:tabs>
          <w:tab w:val="left" w:pos="460"/>
        </w:tabs>
        <w:ind w:left="464" w:right="178" w:hanging="360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ab/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FC61C8">
        <w:rPr>
          <w:rFonts w:asciiTheme="minorHAnsi" w:eastAsia="Arial" w:hAnsiTheme="minorHAnsi" w:cstheme="minorHAnsi"/>
          <w:sz w:val="22"/>
          <w:szCs w:val="22"/>
        </w:rPr>
        <w:t>eti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g docume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FC61C8">
        <w:rPr>
          <w:rFonts w:asciiTheme="minorHAnsi" w:eastAsia="Arial" w:hAnsiTheme="minorHAnsi" w:cstheme="minorHAnsi"/>
          <w:sz w:val="22"/>
          <w:szCs w:val="22"/>
        </w:rPr>
        <w:t>cate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z w:val="22"/>
          <w:szCs w:val="22"/>
        </w:rPr>
        <w:t>at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ou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y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se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 ha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e 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m grasp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hat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bri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e.</w:t>
      </w:r>
    </w:p>
    <w:p w14:paraId="261D23E7" w14:textId="77777777" w:rsidR="003D70BF" w:rsidRPr="00FC61C8" w:rsidRDefault="003D70BF" w:rsidP="00FC61C8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6F722D8" w14:textId="77777777" w:rsidR="003D70BF" w:rsidRPr="00FC61C8" w:rsidRDefault="0081553B" w:rsidP="00FC61C8">
      <w:pPr>
        <w:tabs>
          <w:tab w:val="left" w:pos="460"/>
        </w:tabs>
        <w:ind w:left="464" w:right="68" w:hanging="360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ab/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se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ali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FC61C8">
        <w:rPr>
          <w:rFonts w:asciiTheme="minorHAnsi" w:eastAsia="Arial" w:hAnsiTheme="minorHAnsi" w:cstheme="minorHAnsi"/>
          <w:sz w:val="22"/>
          <w:szCs w:val="22"/>
        </w:rPr>
        <w:t>ati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n and 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on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FC61C8">
        <w:rPr>
          <w:rFonts w:asciiTheme="minorHAnsi" w:eastAsia="Arial" w:hAnsiTheme="minorHAnsi" w:cstheme="minorHAnsi"/>
          <w:sz w:val="22"/>
          <w:szCs w:val="22"/>
        </w:rPr>
        <w:t>l ser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 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se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ch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r dre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j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z w:val="22"/>
          <w:szCs w:val="22"/>
        </w:rPr>
        <w:t>, as it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FC61C8">
        <w:rPr>
          <w:rFonts w:asciiTheme="minorHAnsi" w:eastAsia="Arial" w:hAnsiTheme="minorHAnsi" w:cstheme="minorHAnsi"/>
          <w:sz w:val="22"/>
          <w:szCs w:val="22"/>
        </w:rPr>
        <w:t>l 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nli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hten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u’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, 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nd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f a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 c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ou 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e.</w:t>
      </w:r>
    </w:p>
    <w:p w14:paraId="12008EB7" w14:textId="77777777" w:rsidR="003D70BF" w:rsidRPr="00FC61C8" w:rsidRDefault="003D70BF" w:rsidP="00FC61C8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3A6FB894" w14:textId="77777777" w:rsidR="003D70BF" w:rsidRPr="00FC61C8" w:rsidRDefault="0081553B" w:rsidP="00FC61C8">
      <w:pPr>
        <w:tabs>
          <w:tab w:val="left" w:pos="460"/>
        </w:tabs>
        <w:ind w:left="464" w:right="422" w:hanging="360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ab/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sume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st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se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y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u’l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n be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bl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sp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k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lu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 co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ntly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ng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(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e)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erba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(t</w:t>
      </w:r>
      <w:r w:rsidRPr="00FC61C8">
        <w:rPr>
          <w:rFonts w:asciiTheme="minorHAnsi" w:eastAsia="Arial" w:hAnsiTheme="minorHAnsi" w:cstheme="minorHAnsi"/>
          <w:sz w:val="22"/>
          <w:szCs w:val="22"/>
        </w:rPr>
        <w:t>he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nt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)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kground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 a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ay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press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er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grea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ch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nce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ork</w:t>
      </w:r>
      <w:r w:rsidRPr="00FC61C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e,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n,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 how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y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ou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.</w:t>
      </w:r>
    </w:p>
    <w:p w14:paraId="6B08E526" w14:textId="77777777" w:rsidR="003D70BF" w:rsidRPr="00FC61C8" w:rsidRDefault="003D70BF" w:rsidP="00FC61C8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4F4BC569" w14:textId="77777777" w:rsidR="003D70BF" w:rsidRPr="00FC61C8" w:rsidRDefault="0081553B" w:rsidP="00FC61C8">
      <w:pPr>
        <w:ind w:left="104" w:right="143"/>
        <w:rPr>
          <w:rFonts w:asciiTheme="minorHAnsi" w:eastAsia="Arial" w:hAnsiTheme="minorHAnsi" w:cstheme="minorHAnsi"/>
          <w:sz w:val="22"/>
          <w:szCs w:val="22"/>
        </w:rPr>
        <w:sectPr w:rsidR="003D70BF" w:rsidRPr="00FC61C8">
          <w:type w:val="continuous"/>
          <w:pgSz w:w="12240" w:h="15840"/>
          <w:pgMar w:top="1480" w:right="980" w:bottom="280" w:left="760" w:header="720" w:footer="720" w:gutter="0"/>
          <w:cols w:space="720"/>
        </w:sectPr>
      </w:pP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 no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st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es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ng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pr</w:t>
      </w:r>
      <w:r w:rsidRPr="00FC61C8">
        <w:rPr>
          <w:rFonts w:asciiTheme="minorHAnsi" w:eastAsia="Arial" w:hAnsiTheme="minorHAnsi" w:cstheme="minorHAnsi"/>
          <w:sz w:val="22"/>
          <w:szCs w:val="22"/>
        </w:rPr>
        <w:t>es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nti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g 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co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er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nd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r</w:t>
      </w:r>
      <w:r w:rsidRPr="00FC61C8">
        <w:rPr>
          <w:rFonts w:asciiTheme="minorHAnsi" w:eastAsia="Arial" w:hAnsiTheme="minorHAnsi" w:cstheme="minorHAnsi"/>
          <w:sz w:val="22"/>
          <w:szCs w:val="22"/>
        </w:rPr>
        <w:t>es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e, 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 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 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ed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od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actic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t can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de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y</w:t>
      </w:r>
      <w:r w:rsidRPr="00FC61C8">
        <w:rPr>
          <w:rFonts w:asciiTheme="minorHAnsi" w:eastAsia="Arial" w:hAnsiTheme="minorHAnsi" w:cstheme="minorHAnsi"/>
          <w:sz w:val="22"/>
          <w:szCs w:val="22"/>
        </w:rPr>
        <w:t>ou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as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r se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7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om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ti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, se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f-m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FC61C8">
        <w:rPr>
          <w:rFonts w:asciiTheme="minorHAnsi" w:eastAsia="Arial" w:hAnsiTheme="minorHAnsi" w:cstheme="minorHAnsi"/>
          <w:sz w:val="22"/>
          <w:szCs w:val="22"/>
        </w:rPr>
        <w:t>eti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g doc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s as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he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st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ep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 ach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ng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FC61C8">
        <w:rPr>
          <w:rFonts w:asciiTheme="minorHAnsi" w:eastAsia="Arial" w:hAnsiTheme="minorHAnsi" w:cstheme="minorHAnsi"/>
          <w:sz w:val="22"/>
          <w:szCs w:val="22"/>
        </w:rPr>
        <w:t>he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C61C8">
        <w:rPr>
          <w:rFonts w:asciiTheme="minorHAnsi" w:eastAsia="Arial" w:hAnsiTheme="minorHAnsi" w:cstheme="minorHAnsi"/>
          <w:sz w:val="22"/>
          <w:szCs w:val="22"/>
        </w:rPr>
        <w:t>ob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on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FC61C8">
        <w:rPr>
          <w:rFonts w:asciiTheme="minorHAnsi" w:eastAsia="Arial" w:hAnsiTheme="minorHAnsi" w:cstheme="minorHAnsi"/>
          <w:sz w:val="22"/>
          <w:szCs w:val="22"/>
        </w:rPr>
        <w:t>he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s.</w:t>
      </w:r>
    </w:p>
    <w:p w14:paraId="28E1287C" w14:textId="77777777" w:rsidR="003D70BF" w:rsidRPr="00FC61C8" w:rsidRDefault="0081553B" w:rsidP="00FC61C8">
      <w:pPr>
        <w:spacing w:before="81"/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pacing w:val="5"/>
          <w:sz w:val="22"/>
          <w:szCs w:val="22"/>
        </w:rPr>
        <w:lastRenderedPageBreak/>
        <w:t>W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he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z w:val="22"/>
          <w:szCs w:val="22"/>
        </w:rPr>
        <w:t>uc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ng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sume,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cus on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z w:val="22"/>
          <w:szCs w:val="22"/>
        </w:rPr>
        <w:t>or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C61C8">
        <w:rPr>
          <w:rFonts w:asciiTheme="minorHAnsi" w:eastAsia="Arial" w:hAnsiTheme="minorHAnsi" w:cstheme="minorHAnsi"/>
          <w:sz w:val="22"/>
          <w:szCs w:val="22"/>
        </w:rPr>
        <w:t>ecti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e: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ntly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FC61C8">
        <w:rPr>
          <w:rFonts w:asciiTheme="minorHAnsi" w:eastAsia="Arial" w:hAnsiTheme="minorHAnsi" w:cstheme="minorHAnsi"/>
          <w:sz w:val="22"/>
          <w:szCs w:val="22"/>
        </w:rPr>
        <w:t>ecti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</w:p>
    <w:p w14:paraId="60DAE0A1" w14:textId="77777777" w:rsidR="003D70BF" w:rsidRPr="00FC61C8" w:rsidRDefault="0081553B" w:rsidP="00FC61C8">
      <w:pPr>
        <w:spacing w:before="2"/>
        <w:ind w:left="104" w:right="123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z w:val="22"/>
          <w:szCs w:val="22"/>
        </w:rPr>
        <w:t>com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FC61C8">
        <w:rPr>
          <w:rFonts w:asciiTheme="minorHAnsi" w:eastAsia="Arial" w:hAnsiTheme="minorHAnsi" w:cstheme="minorHAnsi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ali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cati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ns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ce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s,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p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ur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ce in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!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)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do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at</w:t>
      </w:r>
      <w:r w:rsidRPr="00FC61C8">
        <w:rPr>
          <w:rFonts w:asciiTheme="minorHAnsi" w:eastAsia="Arial" w:hAnsiTheme="minorHAnsi" w:cstheme="minorHAnsi"/>
          <w:sz w:val="22"/>
          <w:szCs w:val="22"/>
        </w:rPr>
        <w:t>,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3 C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: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n, c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, co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se.</w:t>
      </w:r>
    </w:p>
    <w:p w14:paraId="47E87A8C" w14:textId="77777777" w:rsidR="003D70BF" w:rsidRPr="00FC61C8" w:rsidRDefault="003D70BF" w:rsidP="00FC61C8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CB22294" w14:textId="77777777" w:rsidR="003D70BF" w:rsidRPr="00FC61C8" w:rsidRDefault="0081553B" w:rsidP="00FC61C8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n: </w:t>
      </w:r>
      <w:r w:rsidRPr="00FC61C8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ke a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su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ct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on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z w:val="22"/>
          <w:szCs w:val="22"/>
        </w:rPr>
        <w:t>ore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ord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z w:val="22"/>
          <w:szCs w:val="22"/>
        </w:rPr>
        <w:t>:</w:t>
      </w:r>
    </w:p>
    <w:p w14:paraId="18E559D1" w14:textId="77777777" w:rsidR="003D70BF" w:rsidRPr="00FC61C8" w:rsidRDefault="0081553B" w:rsidP="00FC61C8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</w:t>
      </w:r>
      <w:r w:rsidRPr="00FC61C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FC61C8">
        <w:rPr>
          <w:rFonts w:asciiTheme="minorHAnsi" w:eastAsia="Arial" w:hAnsiTheme="minorHAnsi" w:cstheme="minorHAnsi"/>
          <w:sz w:val="22"/>
          <w:szCs w:val="22"/>
        </w:rPr>
        <w:t>ed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</w:p>
    <w:p w14:paraId="31B3566E" w14:textId="77777777" w:rsidR="003D70BF" w:rsidRPr="00FC61C8" w:rsidRDefault="0081553B" w:rsidP="00FC61C8">
      <w:pPr>
        <w:ind w:left="82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</w:t>
      </w:r>
      <w:r w:rsidRPr="00FC61C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C61C8">
        <w:rPr>
          <w:rFonts w:asciiTheme="minorHAnsi" w:eastAsia="Arial" w:hAnsiTheme="minorHAnsi" w:cstheme="minorHAnsi"/>
          <w:sz w:val="22"/>
          <w:szCs w:val="22"/>
        </w:rPr>
        <w:t>use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 space</w:t>
      </w:r>
    </w:p>
    <w:p w14:paraId="480799F2" w14:textId="77777777" w:rsidR="003D70BF" w:rsidRPr="00FC61C8" w:rsidRDefault="0081553B" w:rsidP="00FC61C8">
      <w:pPr>
        <w:spacing w:before="1"/>
        <w:ind w:left="82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</w:t>
      </w:r>
      <w:r w:rsidRPr="00FC61C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FC61C8">
        <w:rPr>
          <w:rFonts w:asciiTheme="minorHAnsi" w:eastAsia="Arial" w:hAnsiTheme="minorHAnsi" w:cstheme="minorHAnsi"/>
          <w:sz w:val="22"/>
          <w:szCs w:val="22"/>
        </w:rPr>
        <w:t>et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</w:p>
    <w:p w14:paraId="66A9A68A" w14:textId="77777777" w:rsidR="003D70BF" w:rsidRPr="00FC61C8" w:rsidRDefault="0081553B" w:rsidP="00FC61C8">
      <w:pPr>
        <w:ind w:left="82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</w:t>
      </w:r>
      <w:r w:rsidRPr="00FC61C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</w:p>
    <w:p w14:paraId="1566DCDE" w14:textId="77777777" w:rsidR="003D70BF" w:rsidRPr="00FC61C8" w:rsidRDefault="0081553B" w:rsidP="00FC61C8">
      <w:pPr>
        <w:spacing w:before="1"/>
        <w:ind w:left="82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</w:t>
      </w:r>
      <w:r w:rsidRPr="00FC61C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Hi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hted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se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</w:p>
    <w:p w14:paraId="2633F73C" w14:textId="77777777" w:rsidR="003D70BF" w:rsidRPr="00FC61C8" w:rsidRDefault="0081553B" w:rsidP="00FC61C8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</w:t>
      </w:r>
      <w:r w:rsidRPr="00FC61C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pe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z w:val="22"/>
          <w:szCs w:val="22"/>
        </w:rPr>
        <w:t>ace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su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h as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,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FC61C8">
        <w:rPr>
          <w:rFonts w:asciiTheme="minorHAnsi" w:eastAsia="Arial" w:hAnsiTheme="minorHAnsi" w:cstheme="minorHAnsi"/>
          <w:sz w:val="22"/>
          <w:szCs w:val="22"/>
        </w:rPr>
        <w:t>e 11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(</w:t>
      </w:r>
      <w:r w:rsidRPr="00FC61C8">
        <w:rPr>
          <w:rFonts w:asciiTheme="minorHAnsi" w:eastAsia="Arial" w:hAnsiTheme="minorHAnsi" w:cstheme="minorHAnsi"/>
          <w:sz w:val="22"/>
          <w:szCs w:val="22"/>
        </w:rPr>
        <w:t>no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n 1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2</w:t>
      </w:r>
      <w:r w:rsidRPr="00FC61C8">
        <w:rPr>
          <w:rFonts w:asciiTheme="minorHAnsi" w:eastAsia="Arial" w:hAnsiTheme="minorHAnsi" w:cstheme="minorHAnsi"/>
          <w:sz w:val="22"/>
          <w:szCs w:val="22"/>
        </w:rPr>
        <w:t>,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no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er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n 1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0</w:t>
      </w:r>
      <w:r w:rsidRPr="00FC61C8">
        <w:rPr>
          <w:rFonts w:asciiTheme="minorHAnsi" w:eastAsia="Arial" w:hAnsiTheme="minorHAnsi" w:cstheme="minorHAnsi"/>
          <w:sz w:val="22"/>
          <w:szCs w:val="22"/>
        </w:rPr>
        <w:t>)</w:t>
      </w:r>
    </w:p>
    <w:p w14:paraId="32A07052" w14:textId="77777777" w:rsidR="003D70BF" w:rsidRPr="00FC61C8" w:rsidRDefault="0081553B" w:rsidP="00FC61C8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</w:t>
      </w:r>
      <w:r w:rsidRPr="00FC61C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z w:val="22"/>
          <w:szCs w:val="22"/>
        </w:rPr>
        <w:t>ess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al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FC61C8">
        <w:rPr>
          <w:rFonts w:asciiTheme="minorHAnsi" w:eastAsia="Arial" w:hAnsiTheme="minorHAnsi" w:cstheme="minorHAnsi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ali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ht 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ary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FC61C8">
        <w:rPr>
          <w:rFonts w:asciiTheme="minorHAnsi" w:eastAsia="Arial" w:hAnsiTheme="minorHAnsi" w:cstheme="minorHAnsi"/>
          <w:sz w:val="22"/>
          <w:szCs w:val="22"/>
        </w:rPr>
        <w:t>n a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ut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al co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or</w:t>
      </w:r>
    </w:p>
    <w:p w14:paraId="5001C41E" w14:textId="77777777" w:rsidR="003D70BF" w:rsidRPr="00FC61C8" w:rsidRDefault="0081553B" w:rsidP="00FC61C8">
      <w:pPr>
        <w:spacing w:before="1"/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</w:t>
      </w:r>
      <w:r w:rsidRPr="00FC61C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Hi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FC61C8">
        <w:rPr>
          <w:rFonts w:asciiTheme="minorHAnsi" w:eastAsia="Arial" w:hAnsiTheme="minorHAnsi" w:cstheme="minorHAnsi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ali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pri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–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no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z w:val="22"/>
          <w:szCs w:val="22"/>
        </w:rPr>
        <w:t>otocop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es</w:t>
      </w:r>
    </w:p>
    <w:p w14:paraId="6ECD93EE" w14:textId="77777777" w:rsidR="003D70BF" w:rsidRPr="00FC61C8" w:rsidRDefault="003D70BF" w:rsidP="00FC61C8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5FB0F3EA" w14:textId="77777777" w:rsidR="003D70BF" w:rsidRPr="00FC61C8" w:rsidRDefault="0081553B" w:rsidP="00FC61C8">
      <w:pPr>
        <w:ind w:left="104" w:right="101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r: </w:t>
      </w:r>
      <w:r w:rsidRPr="00FC61C8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ou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ho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are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f 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z w:val="22"/>
          <w:szCs w:val="22"/>
        </w:rPr>
        <w:t>uc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on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ce,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can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rm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f acti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n,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ou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can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do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it</w:t>
      </w:r>
      <w:r w:rsidRPr="00FC61C8">
        <w:rPr>
          <w:rFonts w:asciiTheme="minorHAnsi" w:eastAsia="Arial" w:hAnsiTheme="minorHAnsi" w:cstheme="minorHAnsi"/>
          <w:sz w:val="22"/>
          <w:szCs w:val="22"/>
        </w:rPr>
        <w:t>,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ac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omp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FC61C8">
        <w:rPr>
          <w:rFonts w:asciiTheme="minorHAnsi" w:eastAsia="Arial" w:hAnsiTheme="minorHAnsi" w:cstheme="minorHAnsi"/>
          <w:sz w:val="22"/>
          <w:szCs w:val="22"/>
        </w:rPr>
        <w:t>shmen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ac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hi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emen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s:</w:t>
      </w:r>
    </w:p>
    <w:p w14:paraId="228A4BED" w14:textId="77777777" w:rsidR="003D70BF" w:rsidRPr="00FC61C8" w:rsidRDefault="0081553B" w:rsidP="00FC61C8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</w:t>
      </w:r>
      <w:r w:rsidRPr="00FC61C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se ac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on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as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FC61C8">
        <w:rPr>
          <w:rFonts w:asciiTheme="minorHAnsi" w:eastAsia="Arial" w:hAnsiTheme="minorHAnsi" w:cstheme="minorHAnsi"/>
          <w:sz w:val="22"/>
          <w:szCs w:val="22"/>
        </w:rPr>
        <w:t>ng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 ac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on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v</w:t>
      </w:r>
      <w:r w:rsidRPr="00FC61C8">
        <w:rPr>
          <w:rFonts w:asciiTheme="minorHAnsi" w:eastAsia="Arial" w:hAnsiTheme="minorHAnsi" w:cstheme="minorHAnsi"/>
          <w:sz w:val="22"/>
          <w:szCs w:val="22"/>
        </w:rPr>
        <w:t>erbs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(</w:t>
      </w:r>
      <w:r w:rsidRPr="00FC61C8">
        <w:rPr>
          <w:rFonts w:asciiTheme="minorHAnsi" w:eastAsia="Arial" w:hAnsiTheme="minorHAnsi" w:cstheme="minorHAnsi"/>
          <w:sz w:val="22"/>
          <w:szCs w:val="22"/>
        </w:rPr>
        <w:t>see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ng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)</w:t>
      </w:r>
    </w:p>
    <w:p w14:paraId="2E8F7680" w14:textId="77777777" w:rsidR="003D70BF" w:rsidRPr="00FC61C8" w:rsidRDefault="0081553B" w:rsidP="00FC61C8">
      <w:pPr>
        <w:spacing w:before="1"/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</w:t>
      </w:r>
      <w:r w:rsidRPr="00FC61C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z w:val="22"/>
          <w:szCs w:val="22"/>
        </w:rPr>
        <w:t>eta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FC61C8">
        <w:rPr>
          <w:rFonts w:asciiTheme="minorHAnsi" w:eastAsia="Arial" w:hAnsiTheme="minorHAnsi" w:cstheme="minorHAnsi"/>
          <w:sz w:val="22"/>
          <w:szCs w:val="22"/>
        </w:rPr>
        <w:t>ed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sc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pti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z w:val="22"/>
          <w:szCs w:val="22"/>
        </w:rPr>
        <w:t>uti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</w:p>
    <w:p w14:paraId="50C1D734" w14:textId="77777777" w:rsidR="003D70BF" w:rsidRPr="00FC61C8" w:rsidRDefault="0081553B" w:rsidP="00FC61C8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</w:t>
      </w:r>
      <w:r w:rsidRPr="00FC61C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z w:val="22"/>
          <w:szCs w:val="22"/>
        </w:rPr>
        <w:t>ul acc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FC61C8">
        <w:rPr>
          <w:rFonts w:asciiTheme="minorHAnsi" w:eastAsia="Arial" w:hAnsiTheme="minorHAnsi" w:cstheme="minorHAnsi"/>
          <w:sz w:val="22"/>
          <w:szCs w:val="22"/>
        </w:rPr>
        <w:t>sh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</w:p>
    <w:p w14:paraId="3769C367" w14:textId="77777777" w:rsidR="003D70BF" w:rsidRPr="00FC61C8" w:rsidRDefault="0081553B" w:rsidP="00FC61C8">
      <w:pPr>
        <w:spacing w:before="1"/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</w:t>
      </w:r>
      <w:r w:rsidRPr="00FC61C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sk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se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FC61C8">
        <w:rPr>
          <w:rFonts w:asciiTheme="minorHAnsi" w:eastAsia="Arial" w:hAnsiTheme="minorHAnsi" w:cstheme="minorHAnsi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ate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sc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pti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’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e acco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FC61C8">
        <w:rPr>
          <w:rFonts w:asciiTheme="minorHAnsi" w:eastAsia="Arial" w:hAnsiTheme="minorHAnsi" w:cstheme="minorHAnsi"/>
          <w:sz w:val="22"/>
          <w:szCs w:val="22"/>
        </w:rPr>
        <w:t>sh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d:</w:t>
      </w:r>
    </w:p>
    <w:p w14:paraId="6F7A1444" w14:textId="77777777" w:rsidR="003D70BF" w:rsidRPr="00FC61C8" w:rsidRDefault="0081553B" w:rsidP="00FC61C8">
      <w:pPr>
        <w:ind w:left="82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</w:t>
      </w:r>
      <w:r w:rsidRPr="00FC61C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nti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z w:val="22"/>
          <w:szCs w:val="22"/>
        </w:rPr>
        <w:t>y 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d/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e 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C61C8">
        <w:rPr>
          <w:rFonts w:asciiTheme="minorHAnsi" w:eastAsia="Arial" w:hAnsiTheme="minorHAnsi" w:cstheme="minorHAnsi"/>
          <w:sz w:val="22"/>
          <w:szCs w:val="22"/>
        </w:rPr>
        <w:t>or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ssu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r prob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ems?</w:t>
      </w:r>
    </w:p>
    <w:p w14:paraId="39686A57" w14:textId="77777777" w:rsidR="003D70BF" w:rsidRPr="00FC61C8" w:rsidRDefault="0081553B" w:rsidP="00FC61C8">
      <w:pPr>
        <w:ind w:left="82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</w:t>
      </w:r>
      <w:r w:rsidRPr="00FC61C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estab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FC61C8">
        <w:rPr>
          <w:rFonts w:asciiTheme="minorHAnsi" w:eastAsia="Arial" w:hAnsiTheme="minorHAnsi" w:cstheme="minorHAnsi"/>
          <w:sz w:val="22"/>
          <w:szCs w:val="22"/>
        </w:rPr>
        <w:t>sh any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or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ati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ems or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oc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es?</w:t>
      </w:r>
    </w:p>
    <w:p w14:paraId="75C46C56" w14:textId="77777777" w:rsidR="003D70BF" w:rsidRPr="00FC61C8" w:rsidRDefault="0081553B" w:rsidP="00FC61C8">
      <w:pPr>
        <w:spacing w:before="1"/>
        <w:ind w:left="82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</w:t>
      </w:r>
      <w:r w:rsidRPr="00FC61C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n,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, 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FC61C8">
        <w:rPr>
          <w:rFonts w:asciiTheme="minorHAnsi" w:eastAsia="Arial" w:hAnsiTheme="minorHAnsi" w:cstheme="minorHAnsi"/>
          <w:sz w:val="22"/>
          <w:szCs w:val="22"/>
        </w:rPr>
        <w:t>e,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d/or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eme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proce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oc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e?</w:t>
      </w:r>
    </w:p>
    <w:p w14:paraId="0B7D0C31" w14:textId="77777777" w:rsidR="003D70BF" w:rsidRPr="00FC61C8" w:rsidRDefault="0081553B" w:rsidP="00FC61C8">
      <w:pPr>
        <w:ind w:left="82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</w:t>
      </w:r>
      <w:r w:rsidRPr="00FC61C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n,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, 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e, 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cat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nta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 a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prod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ct or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nu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z w:val="22"/>
          <w:szCs w:val="22"/>
        </w:rPr>
        <w:t>act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ng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pr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ces</w:t>
      </w:r>
      <w:r w:rsidRPr="00FC61C8">
        <w:rPr>
          <w:rFonts w:asciiTheme="minorHAnsi" w:eastAsia="Arial" w:hAnsiTheme="minorHAnsi" w:cstheme="minorHAnsi"/>
          <w:spacing w:val="5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?</w:t>
      </w:r>
    </w:p>
    <w:p w14:paraId="57496B79" w14:textId="77777777" w:rsidR="003D70BF" w:rsidRPr="00FC61C8" w:rsidRDefault="0081553B" w:rsidP="00FC61C8">
      <w:pPr>
        <w:spacing w:before="1"/>
        <w:ind w:left="82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</w:t>
      </w:r>
      <w:r w:rsidRPr="00FC61C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op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product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oc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ss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or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proce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se p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z w:val="22"/>
          <w:szCs w:val="22"/>
        </w:rPr>
        <w:t>ucti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n?</w:t>
      </w:r>
    </w:p>
    <w:p w14:paraId="36ACD939" w14:textId="77777777" w:rsidR="003D70BF" w:rsidRPr="00FC61C8" w:rsidRDefault="0081553B" w:rsidP="00FC61C8">
      <w:pPr>
        <w:ind w:left="82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</w:t>
      </w:r>
      <w:r w:rsidRPr="00FC61C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op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 p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z w:val="22"/>
          <w:szCs w:val="22"/>
        </w:rPr>
        <w:t>uct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oc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ss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or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proce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er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costs?</w:t>
      </w:r>
    </w:p>
    <w:p w14:paraId="20163880" w14:textId="77777777" w:rsidR="003D70BF" w:rsidRPr="00FC61C8" w:rsidRDefault="0081553B" w:rsidP="00FC61C8">
      <w:pPr>
        <w:spacing w:before="1"/>
        <w:ind w:left="82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</w:t>
      </w:r>
      <w:r w:rsidRPr="00FC61C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y</w:t>
      </w:r>
      <w:r w:rsidRPr="00FC61C8">
        <w:rPr>
          <w:rFonts w:asciiTheme="minorHAnsi" w:eastAsia="Arial" w:hAnsiTheme="minorHAnsi" w:cstheme="minorHAnsi"/>
          <w:sz w:val="22"/>
          <w:szCs w:val="22"/>
        </w:rPr>
        <w:t>ou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 succe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ss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z w:val="22"/>
          <w:szCs w:val="22"/>
        </w:rPr>
        <w:t>ul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em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z w:val="22"/>
          <w:szCs w:val="22"/>
        </w:rPr>
        <w:t>er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d/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?</w:t>
      </w:r>
    </w:p>
    <w:p w14:paraId="0F824358" w14:textId="77777777" w:rsidR="003D70BF" w:rsidRPr="00FC61C8" w:rsidRDefault="0081553B" w:rsidP="00FC61C8">
      <w:pPr>
        <w:ind w:left="82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</w:t>
      </w:r>
      <w:r w:rsidRPr="00FC61C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ser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e as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pr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,</w:t>
      </w:r>
      <w:r w:rsidRPr="00FC61C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co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so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,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ati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e,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om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ch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?</w:t>
      </w:r>
    </w:p>
    <w:p w14:paraId="135E4D54" w14:textId="77777777" w:rsidR="003D70BF" w:rsidRPr="00FC61C8" w:rsidRDefault="0081553B" w:rsidP="00FC61C8">
      <w:pPr>
        <w:ind w:left="82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</w:t>
      </w:r>
      <w:r w:rsidRPr="00FC61C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su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z w:val="22"/>
          <w:szCs w:val="22"/>
        </w:rPr>
        <w:t>er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se or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 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s?</w:t>
      </w:r>
    </w:p>
    <w:p w14:paraId="23C9587F" w14:textId="77777777" w:rsidR="003D70BF" w:rsidRPr="00FC61C8" w:rsidRDefault="0081553B" w:rsidP="00FC61C8">
      <w:pPr>
        <w:tabs>
          <w:tab w:val="left" w:pos="1180"/>
        </w:tabs>
        <w:spacing w:before="6"/>
        <w:ind w:left="1184" w:right="195" w:hanging="360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ab/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sh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ati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e and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o abo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e and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as as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FC61C8">
        <w:rPr>
          <w:rFonts w:asciiTheme="minorHAnsi" w:eastAsia="Arial" w:hAnsiTheme="minorHAnsi" w:cstheme="minorHAnsi"/>
          <w:sz w:val="22"/>
          <w:szCs w:val="22"/>
        </w:rPr>
        <w:t>ed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ou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-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o o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ay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de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FC61C8">
        <w:rPr>
          <w:rFonts w:asciiTheme="minorHAnsi" w:eastAsia="Arial" w:hAnsiTheme="minorHAnsi" w:cstheme="minorHAnsi"/>
          <w:sz w:val="22"/>
          <w:szCs w:val="22"/>
        </w:rPr>
        <w:t>ce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al ser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ce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o 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, cu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om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, 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?</w:t>
      </w:r>
    </w:p>
    <w:p w14:paraId="7E54D6D3" w14:textId="77777777" w:rsidR="003D70BF" w:rsidRPr="00FC61C8" w:rsidRDefault="003D70BF" w:rsidP="00FC61C8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17C262ED" w14:textId="77777777" w:rsidR="003D70BF" w:rsidRPr="00FC61C8" w:rsidRDefault="0081553B" w:rsidP="00FC61C8">
      <w:pPr>
        <w:ind w:left="104" w:right="311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cise:</w:t>
      </w:r>
      <w:r w:rsidRPr="00FC61C8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ou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ate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ce in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rm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acc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FC61C8">
        <w:rPr>
          <w:rFonts w:asciiTheme="minorHAnsi" w:eastAsia="Arial" w:hAnsiTheme="minorHAnsi" w:cstheme="minorHAnsi"/>
          <w:sz w:val="22"/>
          <w:szCs w:val="22"/>
        </w:rPr>
        <w:t>shme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/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FC61C8">
        <w:rPr>
          <w:rFonts w:asciiTheme="minorHAnsi" w:eastAsia="Arial" w:hAnsiTheme="minorHAnsi" w:cstheme="minorHAnsi"/>
          <w:sz w:val="22"/>
          <w:szCs w:val="22"/>
        </w:rPr>
        <w:t>pr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z w:val="22"/>
          <w:szCs w:val="22"/>
        </w:rPr>
        <w:t>ess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al b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ors, b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sed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on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et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jo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sh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, b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ost u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:</w:t>
      </w:r>
    </w:p>
    <w:p w14:paraId="1759E4C2" w14:textId="77777777" w:rsidR="003D70BF" w:rsidRPr="00FC61C8" w:rsidRDefault="0081553B" w:rsidP="00FC61C8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</w:t>
      </w:r>
      <w:r w:rsidRPr="00FC61C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n, use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ul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on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ra</w:t>
      </w:r>
      <w:r w:rsidRPr="00FC61C8">
        <w:rPr>
          <w:rFonts w:asciiTheme="minorHAnsi" w:eastAsia="Arial" w:hAnsiTheme="minorHAnsi" w:cstheme="minorHAnsi"/>
          <w:sz w:val="22"/>
          <w:szCs w:val="22"/>
        </w:rPr>
        <w:t>ses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FC61C8">
        <w:rPr>
          <w:rFonts w:asciiTheme="minorHAnsi" w:eastAsia="Arial" w:hAnsiTheme="minorHAnsi" w:cstheme="minorHAnsi"/>
          <w:sz w:val="22"/>
          <w:szCs w:val="22"/>
        </w:rPr>
        <w:t>ng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 ac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on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erbs</w:t>
      </w:r>
    </w:p>
    <w:p w14:paraId="6EA9A4F7" w14:textId="77777777" w:rsidR="003D70BF" w:rsidRPr="00FC61C8" w:rsidRDefault="0081553B" w:rsidP="00FC61C8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</w:t>
      </w:r>
      <w:r w:rsidRPr="00FC61C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se bu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FC61C8">
        <w:rPr>
          <w:rFonts w:asciiTheme="minorHAnsi" w:eastAsia="Arial" w:hAnsiTheme="minorHAnsi" w:cstheme="minorHAnsi"/>
          <w:sz w:val="22"/>
          <w:szCs w:val="22"/>
        </w:rPr>
        <w:t>et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oi</w:t>
      </w:r>
      <w:r w:rsidRPr="00FC61C8">
        <w:rPr>
          <w:rFonts w:asciiTheme="minorHAnsi" w:eastAsia="Arial" w:hAnsiTheme="minorHAnsi" w:cstheme="minorHAnsi"/>
          <w:sz w:val="22"/>
          <w:szCs w:val="22"/>
        </w:rPr>
        <w:t>nts</w:t>
      </w:r>
    </w:p>
    <w:p w14:paraId="7D2A844C" w14:textId="77777777" w:rsidR="003D70BF" w:rsidRPr="00FC61C8" w:rsidRDefault="0081553B" w:rsidP="00FC61C8">
      <w:pPr>
        <w:spacing w:before="1"/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</w:t>
      </w:r>
      <w:r w:rsidRPr="00FC61C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z w:val="22"/>
          <w:szCs w:val="22"/>
        </w:rPr>
        <w:t>e spec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–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use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nce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l</w:t>
      </w:r>
    </w:p>
    <w:p w14:paraId="63225F74" w14:textId="77777777" w:rsidR="003D70BF" w:rsidRPr="00FC61C8" w:rsidRDefault="0081553B" w:rsidP="00FC61C8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</w:t>
      </w:r>
      <w:r w:rsidRPr="00FC61C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ol</w:t>
      </w:r>
      <w:r w:rsidRPr="00FC61C8">
        <w:rPr>
          <w:rFonts w:asciiTheme="minorHAnsi" w:eastAsia="Arial" w:hAnsiTheme="minorHAnsi" w:cstheme="minorHAnsi"/>
          <w:sz w:val="22"/>
          <w:szCs w:val="22"/>
        </w:rPr>
        <w:t>e sen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ces</w:t>
      </w:r>
    </w:p>
    <w:p w14:paraId="38B4CB1E" w14:textId="77777777" w:rsidR="003D70BF" w:rsidRPr="00FC61C8" w:rsidRDefault="0081553B" w:rsidP="00FC61C8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</w:t>
      </w:r>
      <w:r w:rsidRPr="00FC61C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se an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ce and past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se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ce</w:t>
      </w:r>
    </w:p>
    <w:p w14:paraId="0AE11FE9" w14:textId="77777777" w:rsidR="003D70BF" w:rsidRPr="00FC61C8" w:rsidRDefault="0081553B" w:rsidP="00FC61C8">
      <w:pPr>
        <w:spacing w:before="1"/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</w:t>
      </w:r>
      <w:r w:rsidRPr="00FC61C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he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st 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so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,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ut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”</w:t>
      </w:r>
    </w:p>
    <w:p w14:paraId="7991D13B" w14:textId="77777777" w:rsidR="003D70BF" w:rsidRPr="00FC61C8" w:rsidRDefault="0081553B" w:rsidP="00FC61C8">
      <w:pPr>
        <w:tabs>
          <w:tab w:val="left" w:pos="820"/>
        </w:tabs>
        <w:spacing w:before="2"/>
        <w:ind w:left="824" w:right="461" w:hanging="360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ab/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sa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,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 as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car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ch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sen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ords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as p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ss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e,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on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as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t set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FC61C8">
        <w:rPr>
          <w:rFonts w:asciiTheme="minorHAnsi" w:eastAsia="Arial" w:hAnsiTheme="minorHAnsi" w:cstheme="minorHAnsi"/>
          <w:sz w:val="22"/>
          <w:szCs w:val="22"/>
        </w:rPr>
        <w:t>s, 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ul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s.</w:t>
      </w:r>
      <w:r w:rsidRPr="00FC61C8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o,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co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wi</w:t>
      </w:r>
      <w:r w:rsidRPr="00FC61C8">
        <w:rPr>
          <w:rFonts w:asciiTheme="minorHAnsi" w:eastAsia="Arial" w:hAnsiTheme="minorHAnsi" w:cstheme="minorHAnsi"/>
          <w:sz w:val="22"/>
          <w:szCs w:val="22"/>
        </w:rPr>
        <w:t>ng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at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ng</w:t>
      </w:r>
    </w:p>
    <w:p w14:paraId="6A14CF59" w14:textId="77777777" w:rsidR="003D70BF" w:rsidRPr="00FC61C8" w:rsidRDefault="0081553B" w:rsidP="00FC61C8">
      <w:pPr>
        <w:ind w:left="82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z w:val="22"/>
          <w:szCs w:val="22"/>
        </w:rPr>
        <w:t>pro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ce:</w:t>
      </w:r>
    </w:p>
    <w:p w14:paraId="3B63808B" w14:textId="77777777" w:rsidR="003D70BF" w:rsidRPr="00FC61C8" w:rsidRDefault="0081553B" w:rsidP="00FC61C8">
      <w:pPr>
        <w:ind w:left="82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</w:t>
      </w:r>
      <w:r w:rsidRPr="00FC61C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</w:p>
    <w:p w14:paraId="73472DF5" w14:textId="77777777" w:rsidR="003D70BF" w:rsidRPr="00FC61C8" w:rsidRDefault="0081553B" w:rsidP="00FC61C8">
      <w:pPr>
        <w:spacing w:before="1"/>
        <w:ind w:left="82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</w:t>
      </w:r>
      <w:r w:rsidRPr="00FC61C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</w:p>
    <w:p w14:paraId="0CBB0B90" w14:textId="77777777" w:rsidR="003D70BF" w:rsidRPr="00FC61C8" w:rsidRDefault="0081553B" w:rsidP="00FC61C8">
      <w:pPr>
        <w:ind w:left="82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</w:t>
      </w:r>
      <w:r w:rsidRPr="00FC61C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bl</w:t>
      </w:r>
      <w:r w:rsidRPr="00FC61C8">
        <w:rPr>
          <w:rFonts w:asciiTheme="minorHAnsi" w:eastAsia="Arial" w:hAnsiTheme="minorHAnsi" w:cstheme="minorHAnsi"/>
          <w:sz w:val="22"/>
          <w:szCs w:val="22"/>
        </w:rPr>
        <w:t>em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ng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ethods Us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(r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emb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r acti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erbs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e at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st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5)</w:t>
      </w:r>
    </w:p>
    <w:p w14:paraId="7EB75B04" w14:textId="77777777" w:rsidR="003D70BF" w:rsidRPr="00FC61C8" w:rsidRDefault="0081553B" w:rsidP="00FC61C8">
      <w:pPr>
        <w:spacing w:before="2"/>
        <w:ind w:left="82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</w:t>
      </w:r>
      <w:r w:rsidRPr="00FC61C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ul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(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ed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pr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ect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-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)</w:t>
      </w:r>
    </w:p>
    <w:p w14:paraId="5B2BA223" w14:textId="77777777" w:rsidR="003D70BF" w:rsidRPr="00FC61C8" w:rsidRDefault="003D70BF" w:rsidP="00FC61C8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33F7F1F5" w14:textId="77777777" w:rsidR="003D70BF" w:rsidRPr="00FC61C8" w:rsidRDefault="0081553B" w:rsidP="00FC61C8">
      <w:pPr>
        <w:ind w:left="104" w:right="7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he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ng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de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 bas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emp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erous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FC61C8">
        <w:rPr>
          <w:rFonts w:asciiTheme="minorHAnsi" w:eastAsia="Arial" w:hAnsiTheme="minorHAnsi" w:cstheme="minorHAnsi"/>
          <w:sz w:val="22"/>
          <w:szCs w:val="22"/>
        </w:rPr>
        <w:t>amp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es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FC61C8">
        <w:rPr>
          <w:rFonts w:asciiTheme="minorHAnsi" w:eastAsia="Arial" w:hAnsiTheme="minorHAnsi" w:cstheme="minorHAnsi"/>
          <w:sz w:val="22"/>
          <w:szCs w:val="22"/>
        </w:rPr>
        <w:t>ce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um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nt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ust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y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se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are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pro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eta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, so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FC61C8">
        <w:rPr>
          <w:rFonts w:asciiTheme="minorHAnsi" w:eastAsia="Arial" w:hAnsiTheme="minorHAnsi" w:cstheme="minorHAnsi"/>
          <w:sz w:val="22"/>
          <w:szCs w:val="22"/>
        </w:rPr>
        <w:t>ee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use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ng 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d/or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sh.</w:t>
      </w:r>
    </w:p>
    <w:p w14:paraId="4A0A044B" w14:textId="77777777" w:rsidR="003D70BF" w:rsidRPr="00FC61C8" w:rsidRDefault="003D70BF" w:rsidP="00FC61C8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7D53853D" w14:textId="77777777" w:rsidR="003D70BF" w:rsidRPr="00FC61C8" w:rsidRDefault="0081553B" w:rsidP="00FC61C8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he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FC61C8">
        <w:rPr>
          <w:rFonts w:asciiTheme="minorHAnsi" w:eastAsia="Arial" w:hAnsiTheme="minorHAnsi" w:cstheme="minorHAnsi"/>
          <w:sz w:val="22"/>
          <w:szCs w:val="22"/>
        </w:rPr>
        <w:t>st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n”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erbs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se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z w:val="22"/>
          <w:szCs w:val="22"/>
        </w:rPr>
        <w:t>or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ork</w:t>
      </w:r>
      <w:r w:rsidRPr="00FC61C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pr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C61C8">
        <w:rPr>
          <w:rFonts w:asciiTheme="minorHAnsi" w:eastAsia="Arial" w:hAnsiTheme="minorHAnsi" w:cstheme="minorHAnsi"/>
          <w:sz w:val="22"/>
          <w:szCs w:val="22"/>
        </w:rPr>
        <w:t>ect 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ce bu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FC61C8">
        <w:rPr>
          <w:rFonts w:asciiTheme="minorHAnsi" w:eastAsia="Arial" w:hAnsiTheme="minorHAnsi" w:cstheme="minorHAnsi"/>
          <w:sz w:val="22"/>
          <w:szCs w:val="22"/>
        </w:rPr>
        <w:t>et</w:t>
      </w:r>
      <w:r w:rsidRPr="00FC61C8">
        <w:rPr>
          <w:rFonts w:asciiTheme="minorHAnsi" w:eastAsia="Arial" w:hAnsiTheme="minorHAnsi" w:cstheme="minorHAnsi"/>
          <w:spacing w:val="5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.</w:t>
      </w:r>
    </w:p>
    <w:p w14:paraId="082B66C1" w14:textId="77777777" w:rsidR="003D70BF" w:rsidRPr="00FC61C8" w:rsidRDefault="003D70BF" w:rsidP="00FC61C8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0411BBAE" w14:textId="77777777" w:rsidR="003D70BF" w:rsidRPr="00FC61C8" w:rsidRDefault="0081553B" w:rsidP="00FC61C8">
      <w:pPr>
        <w:ind w:left="104" w:right="391"/>
        <w:rPr>
          <w:rFonts w:asciiTheme="minorHAnsi" w:eastAsia="Arial" w:hAnsiTheme="minorHAnsi" w:cstheme="minorHAnsi"/>
          <w:sz w:val="22"/>
          <w:szCs w:val="22"/>
        </w:rPr>
        <w:sectPr w:rsidR="003D70BF" w:rsidRPr="00FC61C8">
          <w:pgSz w:w="12240" w:h="15840"/>
          <w:pgMar w:top="440" w:right="1000" w:bottom="280" w:left="760" w:header="720" w:footer="720" w:gutter="0"/>
          <w:cols w:space="720"/>
        </w:sectPr>
      </w:pP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lastRenderedPageBreak/>
        <w:t>Pl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se cons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oi</w:t>
      </w:r>
      <w:r w:rsidRPr="00FC61C8">
        <w:rPr>
          <w:rFonts w:asciiTheme="minorHAnsi" w:eastAsia="Arial" w:hAnsiTheme="minorHAnsi" w:cstheme="minorHAnsi"/>
          <w:sz w:val="22"/>
          <w:szCs w:val="22"/>
        </w:rPr>
        <w:t>nt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 a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er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ces C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sor 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z w:val="22"/>
          <w:szCs w:val="22"/>
        </w:rPr>
        <w:t>or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 p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so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FC61C8">
        <w:rPr>
          <w:rFonts w:asciiTheme="minorHAnsi" w:eastAsia="Arial" w:hAnsiTheme="minorHAnsi" w:cstheme="minorHAnsi"/>
          <w:sz w:val="22"/>
          <w:szCs w:val="22"/>
        </w:rPr>
        <w:t>on- 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es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FC61C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9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6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FC61C8">
        <w:rPr>
          <w:rFonts w:asciiTheme="minorHAnsi" w:eastAsia="Arial" w:hAnsiTheme="minorHAnsi" w:cstheme="minorHAnsi"/>
          <w:sz w:val="22"/>
          <w:szCs w:val="22"/>
        </w:rPr>
        <w:t>48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7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FC61C8">
        <w:rPr>
          <w:rFonts w:asciiTheme="minorHAnsi" w:eastAsia="Arial" w:hAnsiTheme="minorHAnsi" w:cstheme="minorHAnsi"/>
          <w:sz w:val="22"/>
          <w:szCs w:val="22"/>
        </w:rPr>
        <w:t>2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FC61C8">
        <w:rPr>
          <w:rFonts w:asciiTheme="minorHAnsi" w:eastAsia="Arial" w:hAnsiTheme="minorHAnsi" w:cstheme="minorHAnsi"/>
          <w:sz w:val="22"/>
          <w:szCs w:val="22"/>
        </w:rPr>
        <w:t>13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aree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u.ed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.</w:t>
      </w:r>
    </w:p>
    <w:p w14:paraId="3759B337" w14:textId="77777777" w:rsidR="003D70BF" w:rsidRPr="00FC61C8" w:rsidRDefault="0081553B" w:rsidP="00FC61C8">
      <w:pPr>
        <w:spacing w:before="59"/>
        <w:ind w:left="3876" w:right="4209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lastRenderedPageBreak/>
        <w:pict w14:anchorId="55B64315">
          <v:group id="_x0000_s1092" style="position:absolute;left:0;text-align:left;margin-left:183.55pt;margin-top:29.4pt;width:229pt;height:46pt;z-index:-1794;mso-position-horizontal-relative:page;mso-position-vertical-relative:page" coordorigin="3671,588" coordsize="4580,920">
            <v:shape id="_x0000_s1096" style="position:absolute;left:3681;top:598;width:4560;height:900" coordorigin="3681,598" coordsize="4560,900" path="m5961,598r-187,1l5591,604r-178,7l5240,621r-166,12l4913,648r-153,17l4614,685r-137,21l4349,730r-119,25l4121,782r-98,29l3935,841r-75,32l3797,906r-50,34l3689,1011r-8,37l3689,1085r58,71l3797,1190r63,33l3935,1255r88,30l4121,1314r109,27l4349,1366r128,24l4614,1411r146,20l4913,1448r161,15l5240,1475r173,10l5591,1492r183,5l5961,1498r187,-1l6331,1492r178,-7l6682,1475r166,-12l7009,1448r153,-17l7308,1411r137,-21l7573,1366r119,-25l7801,1314r98,-29l7987,1255r75,-32l8125,1190r50,-34l8233,1085r8,-37l8233,1011r-58,-71l8125,906r-63,-33l7987,841r-88,-30l7801,782,7692,755,7573,730,7445,706,7308,685,7162,665,7009,648,6848,633,6682,621,6509,611r-178,-7l6148,599r-187,-1xe" fillcolor="silver" stroked="f">
              <v:path arrowok="t"/>
            </v:shape>
            <v:shape id="_x0000_s1095" style="position:absolute;left:3681;top:598;width:4560;height:900" coordorigin="3681,598" coordsize="4560,900" path="m5961,598r-187,1l5591,604r-178,7l5240,621r-166,12l4913,648r-153,17l4614,685r-137,21l4349,730r-119,25l4121,782r-98,29l3935,841r-75,32l3797,906r-50,34l3689,1011r-8,37l3689,1085r58,71l3797,1190r63,33l3935,1255r88,30l4121,1314r109,27l4349,1366r128,24l4614,1411r146,20l4913,1448r161,15l5240,1475r173,10l5591,1492r183,5l5961,1498r187,-1l6331,1492r178,-7l6682,1475r166,-12l7009,1448r153,-17l7308,1411r137,-21l7573,1366r119,-25l7801,1314r98,-29l7987,1255r75,-32l8125,1190r50,-34l8233,1085r8,-37l8233,1011r-58,-71l8125,906r-63,-33l7987,841r-88,-30l7801,782,7692,755,7573,730,7445,706,7308,685,7162,665,7009,648,6848,633,6682,621,6509,611r-178,-7l6148,599r-187,-1xe" filled="f" strokecolor="silver">
              <v:path arrowok="t"/>
            </v:shape>
            <v:shape id="_x0000_s1094" style="position:absolute;left:4401;top:778;width:3000;height:489" coordorigin="4401,778" coordsize="3000,489" path="m4401,1267r3000,l7401,778r-3000,l4401,1267xe" fillcolor="silver" stroked="f">
              <v:path arrowok="t"/>
            </v:shape>
            <v:shape id="_x0000_s1093" style="position:absolute;left:4401;top:778;width:3000;height:489" coordorigin="4401,778" coordsize="3000,489" path="m4401,1267r3000,l7401,778r-3000,l4401,1267xe" filled="f" strokecolor="silver">
              <v:path arrowok="t"/>
            </v:shape>
            <w10:wrap anchorx="page" anchory="page"/>
          </v:group>
        </w:pict>
      </w:r>
      <w:r w:rsidRPr="00FC61C8">
        <w:rPr>
          <w:rFonts w:asciiTheme="minorHAnsi" w:eastAsia="Arial" w:hAnsiTheme="minorHAnsi" w:cstheme="minorHAnsi"/>
          <w:b/>
          <w:position w:val="-1"/>
          <w:sz w:val="22"/>
          <w:szCs w:val="22"/>
        </w:rPr>
        <w:t>Ba</w:t>
      </w:r>
      <w:r w:rsidRPr="00FC61C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b/>
          <w:position w:val="-1"/>
          <w:sz w:val="22"/>
          <w:szCs w:val="22"/>
        </w:rPr>
        <w:t>ic</w:t>
      </w:r>
      <w:r w:rsidRPr="00FC61C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es</w:t>
      </w:r>
      <w:r w:rsidRPr="00FC61C8">
        <w:rPr>
          <w:rFonts w:asciiTheme="minorHAnsi" w:eastAsia="Arial" w:hAnsiTheme="minorHAnsi" w:cstheme="minorHAnsi"/>
          <w:b/>
          <w:position w:val="-1"/>
          <w:sz w:val="22"/>
          <w:szCs w:val="22"/>
        </w:rPr>
        <w:t>ume</w:t>
      </w:r>
      <w:r w:rsidRPr="00FC61C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position w:val="-1"/>
          <w:sz w:val="22"/>
          <w:szCs w:val="22"/>
        </w:rPr>
        <w:t>For</w:t>
      </w:r>
      <w:r w:rsidRPr="00FC61C8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b/>
          <w:position w:val="-1"/>
          <w:sz w:val="22"/>
          <w:szCs w:val="22"/>
        </w:rPr>
        <w:t>t</w:t>
      </w:r>
    </w:p>
    <w:p w14:paraId="073D16E2" w14:textId="77777777" w:rsidR="003D70BF" w:rsidRPr="00FC61C8" w:rsidRDefault="003D70BF" w:rsidP="00FC61C8">
      <w:pPr>
        <w:rPr>
          <w:rFonts w:asciiTheme="minorHAnsi" w:hAnsiTheme="minorHAnsi" w:cstheme="minorHAnsi"/>
          <w:sz w:val="22"/>
          <w:szCs w:val="22"/>
        </w:rPr>
      </w:pPr>
    </w:p>
    <w:p w14:paraId="4DA37DAB" w14:textId="77777777" w:rsidR="003D70BF" w:rsidRPr="00FC61C8" w:rsidRDefault="003D70BF" w:rsidP="00FC61C8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1418F159" w14:textId="77777777" w:rsidR="003D70BF" w:rsidRPr="00FC61C8" w:rsidRDefault="0081553B" w:rsidP="00FC61C8">
      <w:pPr>
        <w:spacing w:before="32"/>
        <w:ind w:right="212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z w:val="22"/>
          <w:szCs w:val="22"/>
        </w:rPr>
        <w:t>1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FC61C8">
        <w:rPr>
          <w:rFonts w:asciiTheme="minorHAnsi" w:eastAsia="Arial" w:hAnsiTheme="minorHAnsi" w:cstheme="minorHAnsi"/>
          <w:sz w:val="22"/>
          <w:szCs w:val="22"/>
        </w:rPr>
        <w:t>3 An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</w:p>
    <w:p w14:paraId="1BEFB036" w14:textId="77777777" w:rsidR="003D70BF" w:rsidRPr="00FC61C8" w:rsidRDefault="0081553B" w:rsidP="00FC61C8">
      <w:pPr>
        <w:spacing w:before="1"/>
        <w:ind w:right="214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n,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ate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1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FC61C8">
        <w:rPr>
          <w:rFonts w:asciiTheme="minorHAnsi" w:eastAsia="Arial" w:hAnsiTheme="minorHAnsi" w:cstheme="minorHAnsi"/>
          <w:sz w:val="22"/>
          <w:szCs w:val="22"/>
        </w:rPr>
        <w:t>3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4</w:t>
      </w:r>
      <w:r w:rsidRPr="00FC61C8">
        <w:rPr>
          <w:rFonts w:asciiTheme="minorHAnsi" w:eastAsia="Arial" w:hAnsiTheme="minorHAnsi" w:cstheme="minorHAnsi"/>
          <w:sz w:val="22"/>
          <w:szCs w:val="22"/>
        </w:rPr>
        <w:t>5</w:t>
      </w:r>
    </w:p>
    <w:p w14:paraId="5547C907" w14:textId="77777777" w:rsidR="003D70BF" w:rsidRPr="00FC61C8" w:rsidRDefault="0081553B" w:rsidP="00FC61C8">
      <w:pPr>
        <w:ind w:left="4919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pict w14:anchorId="4C38600F">
          <v:group id="_x0000_s1090" style="position:absolute;left:0;text-align:left;margin-left:276.55pt;margin-top:26.25pt;width:1.45pt;height:0;z-index:-1795;mso-position-horizontal-relative:page" coordorigin="5531,525" coordsize="29,0">
            <v:shape id="_x0000_s1091" style="position:absolute;left:5531;top:525;width:29;height:0" coordorigin="5531,525" coordsize="29,0" path="m5531,525r28,e" filled="f" strokeweight="1.54pt">
              <v:path arrowok="t"/>
            </v:shape>
            <w10:wrap anchorx="page"/>
          </v:group>
        </w:pict>
      </w:r>
      <w:r w:rsidRPr="00FC61C8">
        <w:rPr>
          <w:rFonts w:asciiTheme="minorHAnsi" w:hAnsiTheme="minorHAnsi" w:cstheme="minorHAnsi"/>
          <w:sz w:val="22"/>
          <w:szCs w:val="22"/>
        </w:rPr>
        <w:pict w14:anchorId="29C9FAB7">
          <v:shapetype id="_x0000_t202" coordsize="21600,21600" o:spt="202" path="m,l,21600r21600,l21600,xe">
            <v:stroke joinstyle="miter"/>
            <v:path gradientshapeok="t" o:connecttype="rect"/>
          </v:shapetype>
          <v:shape id="_x0000_s1089" type="#_x0000_t202" style="position:absolute;left:0;text-align:left;margin-left:37.1pt;margin-top:4.85pt;width:240.15pt;height:20.05pt;z-index:-1793;mso-position-horizontal-relative:page" filled="f" stroked="f">
            <v:textbox inset="0,0,0,0">
              <w:txbxContent>
                <w:p w14:paraId="171CD04A" w14:textId="77777777" w:rsidR="003D70BF" w:rsidRDefault="0081553B">
                  <w:pPr>
                    <w:tabs>
                      <w:tab w:val="left" w:pos="4800"/>
                    </w:tabs>
                    <w:spacing w:line="400" w:lineRule="exact"/>
                    <w:ind w:right="-80"/>
                    <w:rPr>
                      <w:rFonts w:ascii="Arial" w:eastAsia="Arial" w:hAnsi="Arial" w:cs="Arial"/>
                      <w:sz w:val="40"/>
                      <w:szCs w:val="40"/>
                    </w:rPr>
                  </w:pPr>
                  <w:r>
                    <w:rPr>
                      <w:rFonts w:ascii="Arial" w:eastAsia="Arial" w:hAnsi="Arial" w:cs="Arial"/>
                      <w:b/>
                      <w:i/>
                      <w:spacing w:val="11"/>
                      <w:sz w:val="40"/>
                      <w:szCs w:val="40"/>
                      <w:u w:val="thick" w:color="000000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b/>
                      <w:i/>
                      <w:sz w:val="40"/>
                      <w:szCs w:val="40"/>
                      <w:u w:val="thick" w:color="000000"/>
                    </w:rPr>
                    <w:t xml:space="preserve">Jane </w:t>
                  </w:r>
                  <w:r>
                    <w:rPr>
                      <w:rFonts w:ascii="Arial" w:eastAsia="Arial" w:hAnsi="Arial" w:cs="Arial"/>
                      <w:b/>
                      <w:i/>
                      <w:spacing w:val="-2"/>
                      <w:sz w:val="40"/>
                      <w:szCs w:val="40"/>
                      <w:u w:val="thick" w:color="000000"/>
                    </w:rPr>
                    <w:t>D</w:t>
                  </w:r>
                  <w:r>
                    <w:rPr>
                      <w:rFonts w:ascii="Arial" w:eastAsia="Arial" w:hAnsi="Arial" w:cs="Arial"/>
                      <w:b/>
                      <w:i/>
                      <w:sz w:val="40"/>
                      <w:szCs w:val="40"/>
                      <w:u w:val="thick" w:color="000000"/>
                    </w:rPr>
                    <w:t xml:space="preserve">oe </w:t>
                  </w:r>
                  <w:r>
                    <w:rPr>
                      <w:rFonts w:ascii="Arial" w:eastAsia="Arial" w:hAnsi="Arial" w:cs="Arial"/>
                      <w:b/>
                      <w:i/>
                      <w:sz w:val="40"/>
                      <w:szCs w:val="40"/>
                      <w:u w:val="thick" w:color="000000"/>
                    </w:rPr>
                    <w:tab/>
                  </w:r>
                </w:p>
              </w:txbxContent>
            </v:textbox>
            <w10:wrap anchorx="page"/>
          </v:shape>
        </w:pict>
      </w:r>
      <w:r w:rsidRPr="00FC61C8">
        <w:rPr>
          <w:rFonts w:asciiTheme="minorHAnsi" w:eastAsia="Arial" w:hAnsiTheme="minorHAnsi" w:cstheme="minorHAnsi"/>
          <w:sz w:val="22"/>
          <w:szCs w:val="22"/>
          <w:u w:val="thick" w:color="000000"/>
        </w:rPr>
        <w:t xml:space="preserve">                                                                    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  <w:u w:val="thick" w:color="000000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  <w:u w:val="thick" w:color="000000"/>
        </w:rPr>
        <w:t>9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  <w:u w:val="thick" w:color="000000"/>
        </w:rPr>
        <w:t>0</w:t>
      </w:r>
      <w:r w:rsidRPr="00FC61C8">
        <w:rPr>
          <w:rFonts w:asciiTheme="minorHAnsi" w:eastAsia="Arial" w:hAnsiTheme="minorHAnsi" w:cstheme="minorHAnsi"/>
          <w:sz w:val="22"/>
          <w:szCs w:val="22"/>
          <w:u w:val="thick" w:color="000000"/>
        </w:rPr>
        <w:t xml:space="preserve">6.555.1234 </w:t>
      </w:r>
      <w:r w:rsidRPr="00FC61C8">
        <w:rPr>
          <w:rFonts w:asciiTheme="minorHAnsi" w:eastAsia="Arial" w:hAnsiTheme="minorHAnsi" w:cstheme="minorHAnsi"/>
          <w:spacing w:val="-15"/>
          <w:sz w:val="22"/>
          <w:szCs w:val="22"/>
          <w:u w:val="thick" w:color="000000"/>
        </w:rPr>
        <w:t xml:space="preserve"> </w:t>
      </w:r>
    </w:p>
    <w:p w14:paraId="3DF80156" w14:textId="77777777" w:rsidR="003D70BF" w:rsidRPr="00FC61C8" w:rsidRDefault="0081553B" w:rsidP="00FC61C8">
      <w:pPr>
        <w:spacing w:before="1"/>
        <w:ind w:right="211"/>
        <w:jc w:val="right"/>
        <w:rPr>
          <w:rFonts w:asciiTheme="minorHAnsi" w:eastAsia="Arial" w:hAnsiTheme="minorHAnsi" w:cstheme="minorHAnsi"/>
          <w:sz w:val="22"/>
          <w:szCs w:val="22"/>
        </w:rPr>
      </w:pPr>
      <w:hyperlink r:id="rId8">
        <w:r w:rsidRPr="00FC61C8">
          <w:rPr>
            <w:rFonts w:asciiTheme="minorHAnsi" w:eastAsia="Arial" w:hAnsiTheme="minorHAnsi" w:cstheme="minorHAnsi"/>
            <w:spacing w:val="1"/>
            <w:position w:val="-1"/>
            <w:sz w:val="22"/>
            <w:szCs w:val="22"/>
          </w:rPr>
          <w:t>j</w:t>
        </w:r>
        <w:r w:rsidRPr="00FC61C8">
          <w:rPr>
            <w:rFonts w:asciiTheme="minorHAnsi" w:eastAsia="Arial" w:hAnsiTheme="minorHAnsi" w:cstheme="minorHAnsi"/>
            <w:position w:val="-1"/>
            <w:sz w:val="22"/>
            <w:szCs w:val="22"/>
          </w:rPr>
          <w:t>a</w:t>
        </w:r>
        <w:r w:rsidRPr="00FC61C8">
          <w:rPr>
            <w:rFonts w:asciiTheme="minorHAnsi" w:eastAsia="Arial" w:hAnsiTheme="minorHAnsi" w:cstheme="minorHAnsi"/>
            <w:spacing w:val="-1"/>
            <w:position w:val="-1"/>
            <w:sz w:val="22"/>
            <w:szCs w:val="22"/>
          </w:rPr>
          <w:t>n</w:t>
        </w:r>
        <w:r w:rsidRPr="00FC61C8">
          <w:rPr>
            <w:rFonts w:asciiTheme="minorHAnsi" w:eastAsia="Arial" w:hAnsiTheme="minorHAnsi" w:cstheme="minorHAnsi"/>
            <w:position w:val="-1"/>
            <w:sz w:val="22"/>
            <w:szCs w:val="22"/>
          </w:rPr>
          <w:t>e</w:t>
        </w:r>
        <w:r w:rsidRPr="00FC61C8">
          <w:rPr>
            <w:rFonts w:asciiTheme="minorHAnsi" w:eastAsia="Arial" w:hAnsiTheme="minorHAnsi" w:cstheme="minorHAnsi"/>
            <w:spacing w:val="-1"/>
            <w:position w:val="-1"/>
            <w:sz w:val="22"/>
            <w:szCs w:val="22"/>
          </w:rPr>
          <w:t>d</w:t>
        </w:r>
        <w:r w:rsidRPr="00FC61C8">
          <w:rPr>
            <w:rFonts w:asciiTheme="minorHAnsi" w:eastAsia="Arial" w:hAnsiTheme="minorHAnsi" w:cstheme="minorHAnsi"/>
            <w:position w:val="-1"/>
            <w:sz w:val="22"/>
            <w:szCs w:val="22"/>
          </w:rPr>
          <w:t>o</w:t>
        </w:r>
        <w:r w:rsidRPr="00FC61C8">
          <w:rPr>
            <w:rFonts w:asciiTheme="minorHAnsi" w:eastAsia="Arial" w:hAnsiTheme="minorHAnsi" w:cstheme="minorHAnsi"/>
            <w:spacing w:val="-1"/>
            <w:position w:val="-1"/>
            <w:sz w:val="22"/>
            <w:szCs w:val="22"/>
          </w:rPr>
          <w:t>e@</w:t>
        </w:r>
        <w:r w:rsidRPr="00FC61C8">
          <w:rPr>
            <w:rFonts w:asciiTheme="minorHAnsi" w:eastAsia="Arial" w:hAnsiTheme="minorHAnsi" w:cstheme="minorHAnsi"/>
            <w:spacing w:val="-2"/>
            <w:position w:val="-1"/>
            <w:sz w:val="22"/>
            <w:szCs w:val="22"/>
          </w:rPr>
          <w:t>m</w:t>
        </w:r>
        <w:r w:rsidRPr="00FC61C8">
          <w:rPr>
            <w:rFonts w:asciiTheme="minorHAnsi" w:eastAsia="Arial" w:hAnsiTheme="minorHAnsi" w:cstheme="minorHAnsi"/>
            <w:spacing w:val="1"/>
            <w:position w:val="-1"/>
            <w:sz w:val="22"/>
            <w:szCs w:val="22"/>
          </w:rPr>
          <w:t>t</w:t>
        </w:r>
        <w:r w:rsidRPr="00FC61C8">
          <w:rPr>
            <w:rFonts w:asciiTheme="minorHAnsi" w:eastAsia="Arial" w:hAnsiTheme="minorHAnsi" w:cstheme="minorHAnsi"/>
            <w:position w:val="-1"/>
            <w:sz w:val="22"/>
            <w:szCs w:val="22"/>
          </w:rPr>
          <w:t>u.edu</w:t>
        </w:r>
      </w:hyperlink>
    </w:p>
    <w:p w14:paraId="6E581A61" w14:textId="77777777" w:rsidR="003D70BF" w:rsidRPr="00FC61C8" w:rsidRDefault="003D70BF" w:rsidP="00FC61C8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44F8E8C9" w14:textId="77777777" w:rsidR="003D70BF" w:rsidRPr="00FC61C8" w:rsidRDefault="0081553B" w:rsidP="00FC61C8">
      <w:pPr>
        <w:ind w:left="22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J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EC</w:t>
      </w:r>
      <w:r w:rsidRPr="00FC61C8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1C073014" w14:textId="77777777" w:rsidR="003D70BF" w:rsidRPr="00FC61C8" w:rsidRDefault="003D70BF" w:rsidP="00FC61C8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ACC2690" w14:textId="77777777" w:rsidR="003D70BF" w:rsidRPr="00FC61C8" w:rsidRDefault="0081553B" w:rsidP="00FC61C8">
      <w:pPr>
        <w:ind w:left="944" w:right="17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se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e s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o c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sume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C61C8">
        <w:rPr>
          <w:rFonts w:asciiTheme="minorHAnsi" w:eastAsia="Arial" w:hAnsiTheme="minorHAnsi" w:cstheme="minorHAnsi"/>
          <w:sz w:val="22"/>
          <w:szCs w:val="22"/>
        </w:rPr>
        <w:t>ob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FC61C8">
        <w:rPr>
          <w:rFonts w:asciiTheme="minorHAnsi" w:eastAsia="Arial" w:hAnsiTheme="minorHAnsi" w:cstheme="minorHAnsi"/>
          <w:sz w:val="22"/>
          <w:szCs w:val="22"/>
        </w:rPr>
        <w:t>or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company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ch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are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.</w:t>
      </w:r>
    </w:p>
    <w:p w14:paraId="64F03E19" w14:textId="77777777" w:rsidR="003D70BF" w:rsidRPr="00FC61C8" w:rsidRDefault="003D70BF" w:rsidP="00FC61C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F8B327A" w14:textId="77777777" w:rsidR="003D70BF" w:rsidRPr="00FC61C8" w:rsidRDefault="0081553B" w:rsidP="00FC61C8">
      <w:pPr>
        <w:ind w:left="22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EDU</w:t>
      </w:r>
      <w:r w:rsidRPr="00FC61C8">
        <w:rPr>
          <w:rFonts w:asciiTheme="minorHAnsi" w:eastAsia="Arial" w:hAnsiTheme="minorHAnsi" w:cstheme="minorHAnsi"/>
          <w:b/>
          <w:spacing w:val="4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IO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N</w:t>
      </w:r>
    </w:p>
    <w:p w14:paraId="4A1C53A7" w14:textId="77777777" w:rsidR="003D70BF" w:rsidRPr="00FC61C8" w:rsidRDefault="003D70BF" w:rsidP="00FC61C8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BC205B6" w14:textId="77777777" w:rsidR="003D70BF" w:rsidRPr="00FC61C8" w:rsidRDefault="0081553B" w:rsidP="00FC61C8">
      <w:pPr>
        <w:ind w:left="944" w:right="14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e or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ersity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                    </w:t>
      </w:r>
      <w:r w:rsidRPr="00FC61C8">
        <w:rPr>
          <w:rFonts w:asciiTheme="minorHAnsi" w:eastAsia="Arial" w:hAnsiTheme="minorHAnsi" w:cstheme="minorHAnsi"/>
          <w:spacing w:val="5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cati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ree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</w:t>
      </w:r>
      <w:r w:rsidRPr="00FC61C8">
        <w:rPr>
          <w:rFonts w:asciiTheme="minorHAnsi" w:eastAsia="Arial" w:hAnsiTheme="minorHAnsi" w:cstheme="minorHAnsi"/>
          <w:b/>
          <w:spacing w:val="2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x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 xml:space="preserve">ed </w:t>
      </w:r>
      <w:r w:rsidRPr="00FC61C8">
        <w:rPr>
          <w:rFonts w:asciiTheme="minorHAnsi" w:eastAsia="Arial" w:hAnsiTheme="minorHAnsi" w:cstheme="minorHAnsi"/>
          <w:b/>
          <w:spacing w:val="-3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on</w:t>
      </w:r>
      <w:r w:rsidRPr="00FC61C8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 xml:space="preserve">e 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C61C8">
        <w:rPr>
          <w:rFonts w:asciiTheme="minorHAnsi" w:eastAsia="Arial" w:hAnsiTheme="minorHAnsi" w:cstheme="minorHAnsi"/>
          <w:sz w:val="22"/>
          <w:szCs w:val="22"/>
        </w:rPr>
        <w:t>or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FC61C8">
        <w:rPr>
          <w:rFonts w:asciiTheme="minorHAnsi" w:eastAsia="Arial" w:hAnsiTheme="minorHAnsi" w:cstheme="minorHAnsi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cus/C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nc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on</w:t>
      </w:r>
    </w:p>
    <w:p w14:paraId="1D61DB01" w14:textId="77777777" w:rsidR="003D70BF" w:rsidRPr="00FC61C8" w:rsidRDefault="0081553B" w:rsidP="00FC61C8">
      <w:pPr>
        <w:spacing w:before="2"/>
        <w:ind w:left="94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</w:p>
    <w:p w14:paraId="4E1B7E91" w14:textId="77777777" w:rsidR="003D70BF" w:rsidRPr="00FC61C8" w:rsidRDefault="0081553B" w:rsidP="00FC61C8">
      <w:pPr>
        <w:ind w:left="94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PA</w:t>
      </w:r>
      <w:r w:rsidRPr="00FC61C8">
        <w:rPr>
          <w:rFonts w:asciiTheme="minorHAnsi" w:eastAsia="Arial" w:hAnsiTheme="minorHAnsi" w:cstheme="minorHAnsi"/>
          <w:sz w:val="22"/>
          <w:szCs w:val="22"/>
        </w:rPr>
        <w:t>:</w:t>
      </w:r>
    </w:p>
    <w:p w14:paraId="0FD36C47" w14:textId="77777777" w:rsidR="003D70BF" w:rsidRPr="00FC61C8" w:rsidRDefault="003D70BF" w:rsidP="00FC61C8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CED8CFA" w14:textId="77777777" w:rsidR="003D70BF" w:rsidRPr="00FC61C8" w:rsidRDefault="0081553B" w:rsidP="00FC61C8">
      <w:pPr>
        <w:ind w:left="22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b/>
          <w:spacing w:val="-2"/>
          <w:sz w:val="22"/>
          <w:szCs w:val="22"/>
        </w:rPr>
        <w:t>-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P or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NSH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 xml:space="preserve">P 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EXPER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ENC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00461A9B" w14:textId="77777777" w:rsidR="003D70BF" w:rsidRPr="00FC61C8" w:rsidRDefault="003D70BF" w:rsidP="00FC61C8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C77603D" w14:textId="77777777" w:rsidR="003D70BF" w:rsidRPr="00FC61C8" w:rsidRDefault="0081553B" w:rsidP="00FC61C8">
      <w:pPr>
        <w:ind w:left="94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ame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ny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                         </w:t>
      </w:r>
      <w:r w:rsidRPr="00FC61C8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on</w:t>
      </w:r>
    </w:p>
    <w:p w14:paraId="2AB3B2EB" w14:textId="77777777" w:rsidR="003D70BF" w:rsidRPr="00FC61C8" w:rsidRDefault="0081553B" w:rsidP="00FC61C8">
      <w:pPr>
        <w:ind w:left="94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b/>
          <w:sz w:val="22"/>
          <w:szCs w:val="22"/>
        </w:rPr>
        <w:t>J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 xml:space="preserve">b </w:t>
      </w:r>
      <w:r w:rsidRPr="00FC61C8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itl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</w:t>
      </w:r>
      <w:r w:rsidRPr="00FC61C8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z w:val="22"/>
          <w:szCs w:val="22"/>
        </w:rPr>
        <w:t>at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</w:p>
    <w:p w14:paraId="4AE3B06C" w14:textId="77777777" w:rsidR="003D70BF" w:rsidRPr="00FC61C8" w:rsidRDefault="0081553B" w:rsidP="00FC61C8">
      <w:pPr>
        <w:spacing w:before="4"/>
        <w:ind w:left="94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</w:t>
      </w:r>
      <w:r w:rsidRPr="00FC61C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on</w:t>
      </w:r>
    </w:p>
    <w:p w14:paraId="1BF3EAEA" w14:textId="77777777" w:rsidR="003D70BF" w:rsidRPr="00FC61C8" w:rsidRDefault="0081553B" w:rsidP="00FC61C8">
      <w:pPr>
        <w:ind w:left="94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</w:t>
      </w:r>
      <w:r w:rsidRPr="00FC61C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on</w:t>
      </w:r>
    </w:p>
    <w:p w14:paraId="7787D804" w14:textId="77777777" w:rsidR="003D70BF" w:rsidRPr="00FC61C8" w:rsidRDefault="003D70BF" w:rsidP="00FC61C8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176F675" w14:textId="77777777" w:rsidR="003D70BF" w:rsidRPr="00FC61C8" w:rsidRDefault="0081553B" w:rsidP="00FC61C8">
      <w:pPr>
        <w:ind w:left="22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b/>
          <w:sz w:val="22"/>
          <w:szCs w:val="22"/>
        </w:rPr>
        <w:t>FIE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 xml:space="preserve">D 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RE</w:t>
      </w:r>
      <w:r w:rsidRPr="00FC61C8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EXP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ENC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(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b/>
          <w:spacing w:val="-3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b/>
          <w:spacing w:val="-3"/>
          <w:sz w:val="22"/>
          <w:szCs w:val="22"/>
        </w:rPr>
        <w:t>…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)</w:t>
      </w:r>
    </w:p>
    <w:p w14:paraId="3BD9BAA6" w14:textId="77777777" w:rsidR="003D70BF" w:rsidRPr="00FC61C8" w:rsidRDefault="003D70BF" w:rsidP="00FC61C8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2ADA4B79" w14:textId="77777777" w:rsidR="003D70BF" w:rsidRPr="00FC61C8" w:rsidRDefault="0081553B" w:rsidP="00FC61C8">
      <w:pPr>
        <w:ind w:left="944" w:right="292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PR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J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EC</w:t>
      </w:r>
      <w:r w:rsidRPr="00FC61C8">
        <w:rPr>
          <w:rFonts w:asciiTheme="minorHAnsi" w:eastAsia="Arial" w:hAnsiTheme="minorHAnsi" w:cstheme="minorHAnsi"/>
          <w:sz w:val="22"/>
          <w:szCs w:val="22"/>
        </w:rPr>
        <w:t>T 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PER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EN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-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sp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FC61C8">
        <w:rPr>
          <w:rFonts w:asciiTheme="minorHAnsi" w:eastAsia="Arial" w:hAnsiTheme="minorHAnsi" w:cstheme="minorHAnsi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are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l</w:t>
      </w:r>
      <w:r w:rsidRPr="00FC61C8">
        <w:rPr>
          <w:rFonts w:asciiTheme="minorHAnsi" w:eastAsia="Arial" w:hAnsiTheme="minorHAnsi" w:cstheme="minorHAnsi"/>
          <w:sz w:val="22"/>
          <w:szCs w:val="22"/>
        </w:rPr>
        <w:t>ac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g in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FC61C8">
        <w:rPr>
          <w:rFonts w:asciiTheme="minorHAnsi" w:eastAsia="Arial" w:hAnsiTheme="minorHAnsi" w:cstheme="minorHAnsi"/>
          <w:sz w:val="22"/>
          <w:szCs w:val="22"/>
        </w:rPr>
        <w:t>on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ce in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ea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nc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e.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st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1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or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2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pr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C61C8">
        <w:rPr>
          <w:rFonts w:asciiTheme="minorHAnsi" w:eastAsia="Arial" w:hAnsiTheme="minorHAnsi" w:cstheme="minorHAnsi"/>
          <w:sz w:val="22"/>
          <w:szCs w:val="22"/>
        </w:rPr>
        <w:t>ec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at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st 5 a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on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oi</w:t>
      </w:r>
      <w:r w:rsidRPr="00FC61C8">
        <w:rPr>
          <w:rFonts w:asciiTheme="minorHAnsi" w:eastAsia="Arial" w:hAnsiTheme="minorHAnsi" w:cstheme="minorHAnsi"/>
          <w:sz w:val="22"/>
          <w:szCs w:val="22"/>
        </w:rPr>
        <w:t>nts</w:t>
      </w:r>
    </w:p>
    <w:p w14:paraId="138E1A48" w14:textId="77777777" w:rsidR="003D70BF" w:rsidRPr="00FC61C8" w:rsidRDefault="0081553B" w:rsidP="00FC61C8">
      <w:pPr>
        <w:ind w:left="94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ch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an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ech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ersi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E</w:t>
      </w:r>
      <w:r w:rsidRPr="00FC61C8">
        <w:rPr>
          <w:rFonts w:asciiTheme="minorHAnsi" w:eastAsia="Arial" w:hAnsiTheme="minorHAnsi" w:cstheme="minorHAnsi"/>
          <w:sz w:val="22"/>
          <w:szCs w:val="22"/>
        </w:rPr>
        <w:t>nte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prise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–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SA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erospace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m</w:t>
      </w:r>
    </w:p>
    <w:p w14:paraId="4D92EDE8" w14:textId="77777777" w:rsidR="003D70BF" w:rsidRPr="00FC61C8" w:rsidRDefault="0081553B" w:rsidP="00FC61C8">
      <w:pPr>
        <w:spacing w:before="6"/>
        <w:ind w:left="944" w:right="8719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e:</w:t>
      </w:r>
    </w:p>
    <w:p w14:paraId="18BDCE80" w14:textId="77777777" w:rsidR="003D70BF" w:rsidRPr="00FC61C8" w:rsidRDefault="0081553B" w:rsidP="00FC61C8">
      <w:pPr>
        <w:ind w:left="94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</w:t>
      </w:r>
      <w:r w:rsidRPr="00FC61C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on</w:t>
      </w:r>
    </w:p>
    <w:p w14:paraId="44A7C995" w14:textId="77777777" w:rsidR="003D70BF" w:rsidRPr="00FC61C8" w:rsidRDefault="0081553B" w:rsidP="00FC61C8">
      <w:pPr>
        <w:ind w:left="94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</w:t>
      </w:r>
      <w:r w:rsidRPr="00FC61C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on</w:t>
      </w:r>
    </w:p>
    <w:p w14:paraId="73ED4519" w14:textId="77777777" w:rsidR="003D70BF" w:rsidRPr="00FC61C8" w:rsidRDefault="003D70BF" w:rsidP="00FC61C8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7080C677" w14:textId="77777777" w:rsidR="003D70BF" w:rsidRPr="00FC61C8" w:rsidRDefault="0081553B" w:rsidP="00FC61C8">
      <w:pPr>
        <w:ind w:left="944" w:right="6679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K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GI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NEER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PERIENC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</w:p>
    <w:p w14:paraId="174AC323" w14:textId="77777777" w:rsidR="003D70BF" w:rsidRPr="00FC61C8" w:rsidRDefault="0081553B" w:rsidP="00FC61C8">
      <w:pPr>
        <w:spacing w:before="2"/>
        <w:ind w:left="944" w:right="5188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PU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PR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OG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AM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PER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ENC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ACC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UN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PERIENC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</w:p>
    <w:p w14:paraId="2A2CCB97" w14:textId="77777777" w:rsidR="003D70BF" w:rsidRPr="00FC61C8" w:rsidRDefault="0081553B" w:rsidP="00FC61C8">
      <w:pPr>
        <w:ind w:left="94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ED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CA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L LAB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PERIENC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</w:p>
    <w:p w14:paraId="138B2A56" w14:textId="77777777" w:rsidR="003D70BF" w:rsidRPr="00FC61C8" w:rsidRDefault="0081553B" w:rsidP="00FC61C8">
      <w:pPr>
        <w:spacing w:before="1"/>
        <w:ind w:left="944" w:right="5638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DE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IG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EXPER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ENC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ARKE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PER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NC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ARCHE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LO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CA</w:t>
      </w:r>
      <w:r w:rsidRPr="00FC61C8">
        <w:rPr>
          <w:rFonts w:asciiTheme="minorHAnsi" w:eastAsia="Arial" w:hAnsiTheme="minorHAnsi" w:cstheme="minorHAnsi"/>
          <w:sz w:val="22"/>
          <w:szCs w:val="22"/>
        </w:rPr>
        <w:t>L F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PER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ENC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EACH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PER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ENC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</w:p>
    <w:p w14:paraId="5CE3EDD9" w14:textId="77777777" w:rsidR="003D70BF" w:rsidRPr="00FC61C8" w:rsidRDefault="0081553B" w:rsidP="00FC61C8">
      <w:pPr>
        <w:spacing w:before="75"/>
        <w:ind w:left="944" w:right="6214" w:hanging="720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HE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 xml:space="preserve">R 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SS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 xml:space="preserve">LE 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SEC</w:t>
      </w:r>
      <w:r w:rsidRPr="00FC61C8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IO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 xml:space="preserve">N 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 xml:space="preserve">S 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b/>
          <w:spacing w:val="-2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EE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 xml:space="preserve">R 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SERV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K</w:t>
      </w:r>
    </w:p>
    <w:p w14:paraId="2F28780C" w14:textId="77777777" w:rsidR="003D70BF" w:rsidRPr="00FC61C8" w:rsidRDefault="0081553B" w:rsidP="00FC61C8">
      <w:pPr>
        <w:spacing w:before="1"/>
        <w:ind w:left="944" w:right="5420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ERSH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 xml:space="preserve">P </w:t>
      </w:r>
      <w:r w:rsidRPr="00FC61C8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OM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LIS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EN</w:t>
      </w:r>
      <w:r w:rsidRPr="00FC61C8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b/>
          <w:spacing w:val="3"/>
          <w:sz w:val="22"/>
          <w:szCs w:val="22"/>
        </w:rPr>
        <w:t>/</w:t>
      </w:r>
      <w:r w:rsidRPr="00FC61C8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b/>
          <w:spacing w:val="-3"/>
          <w:sz w:val="22"/>
          <w:szCs w:val="22"/>
        </w:rPr>
        <w:t>TS T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HN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b/>
          <w:spacing w:val="4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L S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K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LS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/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OM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PU</w:t>
      </w:r>
      <w:r w:rsidRPr="00FC61C8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 xml:space="preserve">R 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SK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 xml:space="preserve">S </w:t>
      </w:r>
      <w:r w:rsidRPr="00FC61C8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TIVI</w:t>
      </w:r>
      <w:r w:rsidRPr="00FC61C8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3E923283" w14:textId="77777777" w:rsidR="003D70BF" w:rsidRPr="00FC61C8" w:rsidRDefault="0081553B" w:rsidP="00FC61C8">
      <w:pPr>
        <w:ind w:left="944"/>
        <w:rPr>
          <w:rFonts w:asciiTheme="minorHAnsi" w:eastAsia="Arial" w:hAnsiTheme="minorHAnsi" w:cstheme="minorHAnsi"/>
          <w:sz w:val="22"/>
          <w:szCs w:val="22"/>
        </w:rPr>
        <w:sectPr w:rsidR="003D70BF" w:rsidRPr="00FC61C8">
          <w:pgSz w:w="12240" w:h="15840"/>
          <w:pgMar w:top="800" w:right="920" w:bottom="280" w:left="640" w:header="720" w:footer="720" w:gutter="0"/>
          <w:cols w:space="720"/>
        </w:sectPr>
      </w:pP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b/>
          <w:spacing w:val="-2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BS</w:t>
      </w:r>
      <w:r w:rsidRPr="00FC61C8">
        <w:rPr>
          <w:rFonts w:asciiTheme="minorHAnsi" w:eastAsia="Arial" w:hAnsiTheme="minorHAnsi" w:cstheme="minorHAnsi"/>
          <w:b/>
          <w:spacing w:val="3"/>
          <w:sz w:val="22"/>
          <w:szCs w:val="22"/>
        </w:rPr>
        <w:t>/</w:t>
      </w:r>
      <w:r w:rsidRPr="00FC61C8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b/>
          <w:spacing w:val="5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IO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NS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/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UNC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/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PR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ESSI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ON</w:t>
      </w:r>
      <w:r w:rsidRPr="00FC61C8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 xml:space="preserve">L 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BERSH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09A89061" w14:textId="77777777" w:rsidR="003D70BF" w:rsidRPr="00FC61C8" w:rsidRDefault="0081553B" w:rsidP="00FC61C8">
      <w:pPr>
        <w:spacing w:before="65"/>
        <w:ind w:left="3188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lastRenderedPageBreak/>
        <w:pict w14:anchorId="44A3FB19">
          <v:group id="_x0000_s1086" style="position:absolute;left:0;text-align:left;margin-left:180.25pt;margin-top:34.95pt;width:277pt;height:66.25pt;z-index:-1791;mso-position-horizontal-relative:page;mso-position-vertical-relative:page" coordorigin="3605,699" coordsize="5540,1325">
            <v:shape id="_x0000_s1088" style="position:absolute;left:3615;top:709;width:5520;height:1305" coordorigin="3615,709" coordsize="5520,1305" path="m3615,2014r5520,l9135,709r-5520,l3615,2014xe" fillcolor="silver" stroked="f">
              <v:path arrowok="t"/>
            </v:shape>
            <v:shape id="_x0000_s1087" style="position:absolute;left:3615;top:709;width:5520;height:1305" coordorigin="3615,709" coordsize="5520,1305" path="m3615,2014r5520,l9135,709r-5520,l3615,2014xe" filled="f" strokecolor="silver">
              <v:path arrowok="t"/>
            </v:shape>
            <w10:wrap anchorx="page" anchory="page"/>
          </v:group>
        </w:pic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Du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Degr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ir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 xml:space="preserve">t </w:t>
      </w:r>
      <w:r w:rsidRPr="00FC61C8">
        <w:rPr>
          <w:rFonts w:asciiTheme="minorHAnsi" w:eastAsia="Arial" w:hAnsiTheme="minorHAnsi" w:cstheme="minorHAnsi"/>
          <w:b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 xml:space="preserve">r 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ngin</w:t>
      </w:r>
      <w:r w:rsidRPr="00FC61C8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ring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St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nt</w:t>
      </w:r>
    </w:p>
    <w:p w14:paraId="22B782FA" w14:textId="77777777" w:rsidR="003D70BF" w:rsidRPr="00FC61C8" w:rsidRDefault="0081553B" w:rsidP="00FC61C8">
      <w:pPr>
        <w:spacing w:before="66"/>
        <w:ind w:left="3128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</w:t>
      </w:r>
      <w:r w:rsidRPr="00FC61C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s co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rs</w:t>
      </w:r>
      <w:r w:rsidRPr="00FC61C8">
        <w:rPr>
          <w:rFonts w:asciiTheme="minorHAnsi" w:eastAsia="Arial" w:hAnsiTheme="minorHAnsi" w:cstheme="minorHAnsi"/>
          <w:b/>
          <w:spacing w:val="-5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k pr</w:t>
      </w:r>
      <w:r w:rsidRPr="00FC61C8">
        <w:rPr>
          <w:rFonts w:asciiTheme="minorHAnsi" w:eastAsia="Arial" w:hAnsiTheme="minorHAnsi" w:cstheme="minorHAnsi"/>
          <w:b/>
          <w:spacing w:val="-2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j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x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b/>
          <w:spacing w:val="-3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75286AF6" w14:textId="77777777" w:rsidR="003D70BF" w:rsidRPr="00FC61C8" w:rsidRDefault="0081553B" w:rsidP="00FC61C8">
      <w:pPr>
        <w:spacing w:before="1"/>
        <w:ind w:left="3128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</w:t>
      </w:r>
      <w:r w:rsidRPr="00FC61C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li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b/>
          <w:spacing w:val="-3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s c</w:t>
      </w:r>
      <w:r w:rsidRPr="00FC61C8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mput</w:t>
      </w:r>
      <w:r w:rsidRPr="00FC61C8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&amp;</w:t>
      </w:r>
      <w:r w:rsidRPr="00FC61C8">
        <w:rPr>
          <w:rFonts w:asciiTheme="minorHAnsi" w:eastAsia="Arial" w:hAnsiTheme="minorHAnsi" w:cstheme="minorHAnsi"/>
          <w:b/>
          <w:spacing w:val="60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l s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ki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ll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2A9C5DC6" w14:textId="77777777" w:rsidR="003D70BF" w:rsidRPr="00FC61C8" w:rsidRDefault="0081553B" w:rsidP="00FC61C8">
      <w:pPr>
        <w:ind w:left="3128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FC61C8">
        <w:rPr>
          <w:rFonts w:asciiTheme="minorHAnsi" w:hAnsiTheme="minorHAnsi" w:cstheme="minorHAnsi"/>
          <w:spacing w:val="10"/>
          <w:position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b/>
          <w:position w:val="-1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>j</w:t>
      </w:r>
      <w:r w:rsidRPr="00FC61C8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ti</w:t>
      </w:r>
      <w:r w:rsidRPr="00FC61C8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b/>
          <w:position w:val="-1"/>
          <w:sz w:val="22"/>
          <w:szCs w:val="22"/>
        </w:rPr>
        <w:t>e s</w:t>
      </w:r>
      <w:r w:rsidRPr="00FC61C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b/>
          <w:position w:val="-1"/>
          <w:sz w:val="22"/>
          <w:szCs w:val="22"/>
        </w:rPr>
        <w:t>eme</w:t>
      </w:r>
      <w:r w:rsidRPr="00FC61C8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b/>
          <w:position w:val="-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position w:val="-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b/>
          <w:position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b/>
          <w:position w:val="-1"/>
          <w:sz w:val="22"/>
          <w:szCs w:val="22"/>
        </w:rPr>
        <w:t>es</w:t>
      </w:r>
      <w:r w:rsidRPr="00FC61C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position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b/>
          <w:position w:val="-1"/>
          <w:sz w:val="22"/>
          <w:szCs w:val="22"/>
        </w:rPr>
        <w:t>on</w:t>
      </w:r>
    </w:p>
    <w:p w14:paraId="4BC638E4" w14:textId="77777777" w:rsidR="003D70BF" w:rsidRPr="00FC61C8" w:rsidRDefault="003D70BF" w:rsidP="00FC61C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E815301" w14:textId="77777777" w:rsidR="003D70BF" w:rsidRPr="00FC61C8" w:rsidRDefault="0081553B" w:rsidP="00FC61C8">
      <w:pPr>
        <w:spacing w:before="32"/>
        <w:ind w:right="216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z w:val="22"/>
          <w:szCs w:val="22"/>
        </w:rPr>
        <w:t>1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FC61C8">
        <w:rPr>
          <w:rFonts w:asciiTheme="minorHAnsi" w:eastAsia="Arial" w:hAnsiTheme="minorHAnsi" w:cstheme="minorHAnsi"/>
          <w:sz w:val="22"/>
          <w:szCs w:val="22"/>
        </w:rPr>
        <w:t>34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ns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nd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</w:p>
    <w:p w14:paraId="125A0E7B" w14:textId="77777777" w:rsidR="003D70BF" w:rsidRPr="00FC61C8" w:rsidRDefault="0081553B" w:rsidP="00FC61C8">
      <w:pPr>
        <w:ind w:right="212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hto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,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I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4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FC61C8">
        <w:rPr>
          <w:rFonts w:asciiTheme="minorHAnsi" w:eastAsia="Arial" w:hAnsiTheme="minorHAnsi" w:cstheme="minorHAnsi"/>
          <w:sz w:val="22"/>
          <w:szCs w:val="22"/>
        </w:rPr>
        <w:t>9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FC61C8">
        <w:rPr>
          <w:rFonts w:asciiTheme="minorHAnsi" w:eastAsia="Arial" w:hAnsiTheme="minorHAnsi" w:cstheme="minorHAnsi"/>
          <w:sz w:val="22"/>
          <w:szCs w:val="22"/>
        </w:rPr>
        <w:t>1</w:t>
      </w:r>
    </w:p>
    <w:p w14:paraId="23EA323E" w14:textId="77777777" w:rsidR="003D70BF" w:rsidRPr="00FC61C8" w:rsidRDefault="0081553B" w:rsidP="00FC61C8">
      <w:pPr>
        <w:spacing w:before="1"/>
        <w:ind w:left="4919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pict w14:anchorId="61E4C5E5">
          <v:group id="_x0000_s1084" style="position:absolute;left:0;text-align:left;margin-left:276.55pt;margin-top:26.2pt;width:1.45pt;height:0;z-index:-1792;mso-position-horizontal-relative:page" coordorigin="5531,524" coordsize="29,0">
            <v:shape id="_x0000_s1085" style="position:absolute;left:5531;top:524;width:29;height:0" coordorigin="5531,524" coordsize="29,0" path="m5531,524r28,e" filled="f" strokeweight="1.54pt">
              <v:path arrowok="t"/>
            </v:shape>
            <w10:wrap anchorx="page"/>
          </v:group>
        </w:pict>
      </w:r>
      <w:r w:rsidRPr="00FC61C8">
        <w:rPr>
          <w:rFonts w:asciiTheme="minorHAnsi" w:hAnsiTheme="minorHAnsi" w:cstheme="minorHAnsi"/>
          <w:sz w:val="22"/>
          <w:szCs w:val="22"/>
        </w:rPr>
        <w:pict w14:anchorId="2088DDE6">
          <v:shape id="_x0000_s1083" type="#_x0000_t202" style="position:absolute;left:0;text-align:left;margin-left:37.1pt;margin-top:4.95pt;width:240.15pt;height:20.05pt;z-index:-1790;mso-position-horizontal-relative:page" filled="f" stroked="f">
            <v:textbox inset="0,0,0,0">
              <w:txbxContent>
                <w:p w14:paraId="17E71635" w14:textId="77777777" w:rsidR="003D70BF" w:rsidRDefault="0081553B">
                  <w:pPr>
                    <w:tabs>
                      <w:tab w:val="left" w:pos="4800"/>
                    </w:tabs>
                    <w:spacing w:line="400" w:lineRule="exact"/>
                    <w:ind w:right="-80"/>
                    <w:rPr>
                      <w:rFonts w:ascii="Arial" w:eastAsia="Arial" w:hAnsi="Arial" w:cs="Arial"/>
                      <w:sz w:val="40"/>
                      <w:szCs w:val="40"/>
                    </w:rPr>
                  </w:pPr>
                  <w:r>
                    <w:rPr>
                      <w:rFonts w:ascii="Arial" w:eastAsia="Arial" w:hAnsi="Arial" w:cs="Arial"/>
                      <w:b/>
                      <w:i/>
                      <w:spacing w:val="11"/>
                      <w:sz w:val="40"/>
                      <w:szCs w:val="40"/>
                      <w:u w:val="thick" w:color="000000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b/>
                      <w:i/>
                      <w:sz w:val="40"/>
                      <w:szCs w:val="40"/>
                      <w:u w:val="thick" w:color="000000"/>
                    </w:rPr>
                    <w:t>John D</w:t>
                  </w:r>
                  <w:r>
                    <w:rPr>
                      <w:rFonts w:ascii="Arial" w:eastAsia="Arial" w:hAnsi="Arial" w:cs="Arial"/>
                      <w:b/>
                      <w:i/>
                      <w:spacing w:val="-2"/>
                      <w:sz w:val="40"/>
                      <w:szCs w:val="40"/>
                      <w:u w:val="thick" w:color="000000"/>
                    </w:rPr>
                    <w:t>o</w:t>
                  </w:r>
                  <w:r>
                    <w:rPr>
                      <w:rFonts w:ascii="Arial" w:eastAsia="Arial" w:hAnsi="Arial" w:cs="Arial"/>
                      <w:b/>
                      <w:i/>
                      <w:sz w:val="40"/>
                      <w:szCs w:val="40"/>
                      <w:u w:val="thick" w:color="000000"/>
                    </w:rPr>
                    <w:t xml:space="preserve">e </w:t>
                  </w:r>
                  <w:r>
                    <w:rPr>
                      <w:rFonts w:ascii="Arial" w:eastAsia="Arial" w:hAnsi="Arial" w:cs="Arial"/>
                      <w:b/>
                      <w:i/>
                      <w:sz w:val="40"/>
                      <w:szCs w:val="40"/>
                      <w:u w:val="thick" w:color="000000"/>
                    </w:rPr>
                    <w:tab/>
                  </w:r>
                </w:p>
              </w:txbxContent>
            </v:textbox>
            <w10:wrap anchorx="page"/>
          </v:shape>
        </w:pict>
      </w:r>
      <w:r w:rsidRPr="00FC61C8">
        <w:rPr>
          <w:rFonts w:asciiTheme="minorHAnsi" w:eastAsia="Arial" w:hAnsiTheme="minorHAnsi" w:cstheme="minorHAnsi"/>
          <w:sz w:val="22"/>
          <w:szCs w:val="22"/>
          <w:u w:val="thick" w:color="000000"/>
        </w:rPr>
        <w:t xml:space="preserve">                                                                    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  <w:u w:val="thick" w:color="000000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  <w:u w:val="thick" w:color="000000"/>
        </w:rPr>
        <w:t>906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  <w:u w:val="thick" w:color="000000"/>
        </w:rPr>
        <w:t>.</w:t>
      </w:r>
      <w:r w:rsidRPr="00FC61C8">
        <w:rPr>
          <w:rFonts w:asciiTheme="minorHAnsi" w:eastAsia="Arial" w:hAnsiTheme="minorHAnsi" w:cstheme="minorHAnsi"/>
          <w:sz w:val="22"/>
          <w:szCs w:val="22"/>
          <w:u w:val="thick" w:color="000000"/>
        </w:rPr>
        <w:t>5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  <w:u w:val="thick" w:color="000000"/>
        </w:rPr>
        <w:t>5</w:t>
      </w:r>
      <w:r w:rsidRPr="00FC61C8">
        <w:rPr>
          <w:rFonts w:asciiTheme="minorHAnsi" w:eastAsia="Arial" w:hAnsiTheme="minorHAnsi" w:cstheme="minorHAnsi"/>
          <w:sz w:val="22"/>
          <w:szCs w:val="22"/>
          <w:u w:val="thick" w:color="000000"/>
        </w:rPr>
        <w:t xml:space="preserve">5.1885 </w:t>
      </w:r>
      <w:r w:rsidRPr="00FC61C8">
        <w:rPr>
          <w:rFonts w:asciiTheme="minorHAnsi" w:eastAsia="Arial" w:hAnsiTheme="minorHAnsi" w:cstheme="minorHAnsi"/>
          <w:spacing w:val="-15"/>
          <w:sz w:val="22"/>
          <w:szCs w:val="22"/>
          <w:u w:val="thick" w:color="000000"/>
        </w:rPr>
        <w:t xml:space="preserve"> </w:t>
      </w:r>
    </w:p>
    <w:p w14:paraId="6A9638C8" w14:textId="77777777" w:rsidR="003D70BF" w:rsidRPr="00FC61C8" w:rsidRDefault="0081553B" w:rsidP="00FC61C8">
      <w:pPr>
        <w:ind w:right="210"/>
        <w:jc w:val="right"/>
        <w:rPr>
          <w:rFonts w:asciiTheme="minorHAnsi" w:eastAsia="Arial" w:hAnsiTheme="minorHAnsi" w:cstheme="minorHAnsi"/>
          <w:sz w:val="22"/>
          <w:szCs w:val="22"/>
        </w:rPr>
      </w:pPr>
      <w:hyperlink r:id="rId9">
        <w:r w:rsidRPr="00FC61C8">
          <w:rPr>
            <w:rFonts w:asciiTheme="minorHAnsi" w:eastAsia="Arial" w:hAnsiTheme="minorHAnsi" w:cstheme="minorHAnsi"/>
            <w:spacing w:val="1"/>
            <w:position w:val="-1"/>
            <w:sz w:val="22"/>
            <w:szCs w:val="22"/>
          </w:rPr>
          <w:t>j</w:t>
        </w:r>
        <w:r w:rsidRPr="00FC61C8">
          <w:rPr>
            <w:rFonts w:asciiTheme="minorHAnsi" w:eastAsia="Arial" w:hAnsiTheme="minorHAnsi" w:cstheme="minorHAnsi"/>
            <w:position w:val="-1"/>
            <w:sz w:val="22"/>
            <w:szCs w:val="22"/>
          </w:rPr>
          <w:t>d</w:t>
        </w:r>
        <w:r w:rsidRPr="00FC61C8">
          <w:rPr>
            <w:rFonts w:asciiTheme="minorHAnsi" w:eastAsia="Arial" w:hAnsiTheme="minorHAnsi" w:cstheme="minorHAnsi"/>
            <w:spacing w:val="-1"/>
            <w:position w:val="-1"/>
            <w:sz w:val="22"/>
            <w:szCs w:val="22"/>
          </w:rPr>
          <w:t>o</w:t>
        </w:r>
        <w:r w:rsidRPr="00FC61C8">
          <w:rPr>
            <w:rFonts w:asciiTheme="minorHAnsi" w:eastAsia="Arial" w:hAnsiTheme="minorHAnsi" w:cstheme="minorHAnsi"/>
            <w:position w:val="-1"/>
            <w:sz w:val="22"/>
            <w:szCs w:val="22"/>
          </w:rPr>
          <w:t>e</w:t>
        </w:r>
        <w:r w:rsidRPr="00FC61C8">
          <w:rPr>
            <w:rFonts w:asciiTheme="minorHAnsi" w:eastAsia="Arial" w:hAnsiTheme="minorHAnsi" w:cstheme="minorHAnsi"/>
            <w:spacing w:val="-1"/>
            <w:position w:val="-1"/>
            <w:sz w:val="22"/>
            <w:szCs w:val="22"/>
          </w:rPr>
          <w:t>@</w:t>
        </w:r>
        <w:r w:rsidRPr="00FC61C8">
          <w:rPr>
            <w:rFonts w:asciiTheme="minorHAnsi" w:eastAsia="Arial" w:hAnsiTheme="minorHAnsi" w:cstheme="minorHAnsi"/>
            <w:spacing w:val="-2"/>
            <w:position w:val="-1"/>
            <w:sz w:val="22"/>
            <w:szCs w:val="22"/>
          </w:rPr>
          <w:t>m</w:t>
        </w:r>
        <w:r w:rsidRPr="00FC61C8">
          <w:rPr>
            <w:rFonts w:asciiTheme="minorHAnsi" w:eastAsia="Arial" w:hAnsiTheme="minorHAnsi" w:cstheme="minorHAnsi"/>
            <w:spacing w:val="1"/>
            <w:position w:val="-1"/>
            <w:sz w:val="22"/>
            <w:szCs w:val="22"/>
          </w:rPr>
          <w:t>t</w:t>
        </w:r>
        <w:r w:rsidRPr="00FC61C8">
          <w:rPr>
            <w:rFonts w:asciiTheme="minorHAnsi" w:eastAsia="Arial" w:hAnsiTheme="minorHAnsi" w:cstheme="minorHAnsi"/>
            <w:position w:val="-1"/>
            <w:sz w:val="22"/>
            <w:szCs w:val="22"/>
          </w:rPr>
          <w:t>u.edu</w:t>
        </w:r>
      </w:hyperlink>
    </w:p>
    <w:p w14:paraId="200D3CB5" w14:textId="77777777" w:rsidR="003D70BF" w:rsidRPr="00FC61C8" w:rsidRDefault="003D70BF" w:rsidP="00FC61C8">
      <w:pPr>
        <w:rPr>
          <w:rFonts w:asciiTheme="minorHAnsi" w:hAnsiTheme="minorHAnsi" w:cstheme="minorHAnsi"/>
          <w:sz w:val="22"/>
          <w:szCs w:val="22"/>
        </w:rPr>
      </w:pPr>
    </w:p>
    <w:p w14:paraId="36DE9C62" w14:textId="77777777" w:rsidR="003D70BF" w:rsidRPr="00FC61C8" w:rsidRDefault="0081553B" w:rsidP="00FC61C8">
      <w:pPr>
        <w:ind w:left="22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J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EC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TIVE</w:t>
      </w:r>
    </w:p>
    <w:p w14:paraId="15223106" w14:textId="77777777" w:rsidR="003D70BF" w:rsidRPr="00FC61C8" w:rsidRDefault="003D70BF" w:rsidP="00FC61C8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BBF695A" w14:textId="77777777" w:rsidR="003D70BF" w:rsidRPr="00FC61C8" w:rsidRDefault="0081553B" w:rsidP="00FC61C8">
      <w:pPr>
        <w:ind w:left="22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on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ec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eri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um</w:t>
      </w:r>
      <w:r w:rsidRPr="00FC61C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nt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 Pre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on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e S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z w:val="22"/>
          <w:szCs w:val="22"/>
        </w:rPr>
        <w:t>ucts</w:t>
      </w:r>
    </w:p>
    <w:p w14:paraId="5939880C" w14:textId="77777777" w:rsidR="003D70BF" w:rsidRPr="00FC61C8" w:rsidRDefault="0081553B" w:rsidP="00FC61C8">
      <w:pPr>
        <w:spacing w:before="1"/>
        <w:ind w:left="22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ompany</w:t>
      </w:r>
    </w:p>
    <w:p w14:paraId="0F2512D9" w14:textId="77777777" w:rsidR="003D70BF" w:rsidRPr="00FC61C8" w:rsidRDefault="003D70BF" w:rsidP="00FC61C8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1C50C42F" w14:textId="77777777" w:rsidR="003D70BF" w:rsidRPr="00FC61C8" w:rsidRDefault="0081553B" w:rsidP="00FC61C8">
      <w:pPr>
        <w:ind w:left="22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EDUCA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TI</w:t>
      </w:r>
      <w:r w:rsidRPr="00FC61C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N</w:t>
      </w:r>
    </w:p>
    <w:p w14:paraId="6182FF23" w14:textId="77777777" w:rsidR="003D70BF" w:rsidRPr="00FC61C8" w:rsidRDefault="003D70BF" w:rsidP="00FC61C8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982C72A" w14:textId="77777777" w:rsidR="003D70BF" w:rsidRPr="00FC61C8" w:rsidRDefault="0081553B" w:rsidP="00FC61C8">
      <w:pPr>
        <w:ind w:left="22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ch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an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ec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ol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cal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ersity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    </w:t>
      </w:r>
      <w:r w:rsidRPr="00FC61C8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hto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,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I</w:t>
      </w:r>
    </w:p>
    <w:p w14:paraId="291F9437" w14:textId="77777777" w:rsidR="003D70BF" w:rsidRPr="00FC61C8" w:rsidRDefault="0081553B" w:rsidP="00FC61C8">
      <w:pPr>
        <w:ind w:left="22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Du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al</w:t>
      </w:r>
      <w:r w:rsidRPr="00FC61C8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re</w:t>
      </w:r>
      <w:r w:rsidRPr="00FC61C8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:</w:t>
      </w:r>
      <w:r w:rsidRPr="00FC61C8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.</w:t>
      </w:r>
      <w:r w:rsidRPr="00FC61C8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. </w:t>
      </w:r>
      <w:r w:rsidRPr="00FC61C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nical 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ng a</w:t>
      </w:r>
      <w:r w:rsidRPr="00FC61C8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d Biome</w:t>
      </w:r>
      <w:r w:rsidRPr="00FC61C8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l 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ng                     </w:t>
      </w:r>
      <w:r w:rsidRPr="00FC61C8">
        <w:rPr>
          <w:rFonts w:asciiTheme="minorHAnsi" w:eastAsia="Arial" w:hAnsiTheme="minorHAnsi" w:cstheme="minorHAnsi"/>
          <w:b/>
          <w:i/>
          <w:spacing w:val="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ed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2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FC61C8">
        <w:rPr>
          <w:rFonts w:asciiTheme="minorHAnsi" w:eastAsia="Arial" w:hAnsiTheme="minorHAnsi" w:cstheme="minorHAnsi"/>
          <w:sz w:val="22"/>
          <w:szCs w:val="22"/>
        </w:rPr>
        <w:t>15</w:t>
      </w:r>
    </w:p>
    <w:p w14:paraId="3B85C27F" w14:textId="77777777" w:rsidR="003D70BF" w:rsidRPr="00FC61C8" w:rsidRDefault="0081553B" w:rsidP="00FC61C8">
      <w:pPr>
        <w:spacing w:before="1"/>
        <w:ind w:left="22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: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Fren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</w:p>
    <w:p w14:paraId="158344AD" w14:textId="77777777" w:rsidR="003D70BF" w:rsidRPr="00FC61C8" w:rsidRDefault="0081553B" w:rsidP="00FC61C8">
      <w:pPr>
        <w:ind w:left="22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PA</w:t>
      </w:r>
      <w:r w:rsidRPr="00FC61C8">
        <w:rPr>
          <w:rFonts w:asciiTheme="minorHAnsi" w:eastAsia="Arial" w:hAnsiTheme="minorHAnsi" w:cstheme="minorHAnsi"/>
          <w:sz w:val="22"/>
          <w:szCs w:val="22"/>
        </w:rPr>
        <w:t>: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4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FC61C8">
        <w:rPr>
          <w:rFonts w:asciiTheme="minorHAnsi" w:eastAsia="Arial" w:hAnsiTheme="minorHAnsi" w:cstheme="minorHAnsi"/>
          <w:sz w:val="22"/>
          <w:szCs w:val="22"/>
        </w:rPr>
        <w:t>0</w:t>
      </w:r>
    </w:p>
    <w:p w14:paraId="67EE5FB6" w14:textId="77777777" w:rsidR="003D70BF" w:rsidRPr="00FC61C8" w:rsidRDefault="003D70BF" w:rsidP="00FC61C8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3EDAB22B" w14:textId="77777777" w:rsidR="003D70BF" w:rsidRPr="00FC61C8" w:rsidRDefault="0081553B" w:rsidP="00FC61C8">
      <w:pPr>
        <w:ind w:left="224" w:right="12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ul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h Sc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 C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r                                                                   </w:t>
      </w:r>
      <w:r w:rsidRPr="00FC61C8">
        <w:rPr>
          <w:rFonts w:asciiTheme="minorHAnsi" w:eastAsia="Arial" w:hAnsiTheme="minorHAnsi" w:cstheme="minorHAnsi"/>
          <w:spacing w:val="57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ul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e.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ari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,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I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PA</w:t>
      </w:r>
      <w:r w:rsidRPr="00FC61C8">
        <w:rPr>
          <w:rFonts w:asciiTheme="minorHAnsi" w:eastAsia="Arial" w:hAnsiTheme="minorHAnsi" w:cstheme="minorHAnsi"/>
          <w:sz w:val="22"/>
          <w:szCs w:val="22"/>
        </w:rPr>
        <w:t>: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4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FC61C8">
        <w:rPr>
          <w:rFonts w:asciiTheme="minorHAnsi" w:eastAsia="Arial" w:hAnsiTheme="minorHAnsi" w:cstheme="minorHAnsi"/>
          <w:sz w:val="22"/>
          <w:szCs w:val="22"/>
        </w:rPr>
        <w:t>0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4</w:t>
      </w:r>
      <w:r w:rsidRPr="00FC61C8">
        <w:rPr>
          <w:rFonts w:asciiTheme="minorHAnsi" w:eastAsia="Arial" w:hAnsiTheme="minorHAnsi" w:cstheme="minorHAnsi"/>
          <w:sz w:val="22"/>
          <w:szCs w:val="22"/>
        </w:rPr>
        <w:t>7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</w:t>
      </w:r>
      <w:r w:rsidRPr="00FC61C8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ay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2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FC61C8">
        <w:rPr>
          <w:rFonts w:asciiTheme="minorHAnsi" w:eastAsia="Arial" w:hAnsiTheme="minorHAnsi" w:cstheme="minorHAnsi"/>
          <w:sz w:val="22"/>
          <w:szCs w:val="22"/>
        </w:rPr>
        <w:t>10</w:t>
      </w:r>
    </w:p>
    <w:p w14:paraId="66F1E86C" w14:textId="77777777" w:rsidR="003D70BF" w:rsidRPr="00FC61C8" w:rsidRDefault="0081553B" w:rsidP="00FC61C8">
      <w:pPr>
        <w:ind w:left="22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Cl</w:t>
      </w:r>
      <w:r w:rsidRPr="00FC61C8">
        <w:rPr>
          <w:rFonts w:asciiTheme="minorHAnsi" w:eastAsia="Arial" w:hAnsiTheme="minorHAnsi" w:cstheme="minorHAnsi"/>
          <w:sz w:val="22"/>
          <w:szCs w:val="22"/>
        </w:rPr>
        <w:t>ass 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nk: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1</w:t>
      </w:r>
      <w:r w:rsidRPr="00FC61C8">
        <w:rPr>
          <w:rFonts w:asciiTheme="minorHAnsi" w:eastAsia="Arial" w:hAnsiTheme="minorHAnsi" w:cstheme="minorHAnsi"/>
          <w:position w:val="10"/>
          <w:sz w:val="22"/>
          <w:szCs w:val="22"/>
        </w:rPr>
        <w:t>st</w:t>
      </w:r>
    </w:p>
    <w:p w14:paraId="696E580A" w14:textId="77777777" w:rsidR="003D70BF" w:rsidRPr="00FC61C8" w:rsidRDefault="003D70BF" w:rsidP="00FC61C8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49346B8C" w14:textId="77777777" w:rsidR="003D70BF" w:rsidRPr="00FC61C8" w:rsidRDefault="0081553B" w:rsidP="00FC61C8">
      <w:pPr>
        <w:ind w:left="22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PR</w:t>
      </w:r>
      <w:r w:rsidRPr="00FC61C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J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EC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T E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XPER</w:t>
      </w:r>
      <w:r w:rsidRPr="00FC61C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ENC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</w:p>
    <w:p w14:paraId="7B0EB39F" w14:textId="77777777" w:rsidR="003D70BF" w:rsidRPr="00FC61C8" w:rsidRDefault="003D70BF" w:rsidP="00FC61C8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E0DCBD3" w14:textId="77777777" w:rsidR="003D70BF" w:rsidRPr="00FC61C8" w:rsidRDefault="0081553B" w:rsidP="00FC61C8">
      <w:pPr>
        <w:ind w:left="58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ch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an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ec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ol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ersity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</w:t>
      </w:r>
      <w:r w:rsidRPr="00FC61C8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hto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,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I</w:t>
      </w:r>
    </w:p>
    <w:p w14:paraId="72516199" w14:textId="77777777" w:rsidR="003D70BF" w:rsidRPr="00FC61C8" w:rsidRDefault="0081553B" w:rsidP="00FC61C8">
      <w:pPr>
        <w:ind w:left="58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Mi</w:t>
      </w:r>
      <w:r w:rsidRPr="00FC61C8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robr</w:t>
      </w:r>
      <w:r w:rsidRPr="00FC61C8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ery</w:t>
      </w:r>
      <w:r w:rsidRPr="00FC61C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gn </w:t>
      </w:r>
      <w:r w:rsidRPr="00FC61C8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ro</w:t>
      </w:r>
      <w:r w:rsidRPr="00FC61C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j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                                                                                                       </w:t>
      </w:r>
      <w:r w:rsidRPr="00FC61C8">
        <w:rPr>
          <w:rFonts w:asciiTheme="minorHAnsi" w:eastAsia="Arial" w:hAnsiTheme="minorHAnsi" w:cstheme="minorHAnsi"/>
          <w:b/>
          <w:i/>
          <w:spacing w:val="4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2011</w:t>
      </w:r>
    </w:p>
    <w:p w14:paraId="371A25D7" w14:textId="77777777" w:rsidR="003D70BF" w:rsidRPr="00FC61C8" w:rsidRDefault="0081553B" w:rsidP="00FC61C8">
      <w:pPr>
        <w:ind w:left="58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b/>
          <w:spacing w:val="-2"/>
          <w:sz w:val="22"/>
          <w:szCs w:val="22"/>
        </w:rPr>
        <w:t>j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FC61C8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 xml:space="preserve">e: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o d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ore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su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e and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cost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ery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producti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n l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ne</w:t>
      </w:r>
    </w:p>
    <w:p w14:paraId="012A7B4E" w14:textId="77777777" w:rsidR="003D70BF" w:rsidRPr="00FC61C8" w:rsidRDefault="0081553B" w:rsidP="00FC61C8">
      <w:pPr>
        <w:ind w:left="58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etho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b/>
          <w:spacing w:val="-3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:</w:t>
      </w:r>
    </w:p>
    <w:p w14:paraId="55C91CC7" w14:textId="77777777" w:rsidR="003D70BF" w:rsidRPr="00FC61C8" w:rsidRDefault="0081553B" w:rsidP="00FC61C8">
      <w:pPr>
        <w:spacing w:before="2"/>
        <w:ind w:left="58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</w:t>
      </w:r>
      <w:r w:rsidRPr="00FC61C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ked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as p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an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eri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m</w:t>
      </w:r>
    </w:p>
    <w:p w14:paraId="1F61D60A" w14:textId="77777777" w:rsidR="003D70BF" w:rsidRPr="00FC61C8" w:rsidRDefault="0081553B" w:rsidP="00FC61C8">
      <w:pPr>
        <w:spacing w:before="1"/>
        <w:ind w:left="94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</w:t>
      </w:r>
      <w:r w:rsidRPr="00FC61C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er</w:t>
      </w:r>
    </w:p>
    <w:p w14:paraId="075CF11D" w14:textId="77777777" w:rsidR="003D70BF" w:rsidRPr="00FC61C8" w:rsidRDefault="0081553B" w:rsidP="00FC61C8">
      <w:pPr>
        <w:ind w:left="94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</w:t>
      </w:r>
      <w:r w:rsidRPr="00FC61C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FC61C8">
        <w:rPr>
          <w:rFonts w:asciiTheme="minorHAnsi" w:eastAsia="Arial" w:hAnsiTheme="minorHAnsi" w:cstheme="minorHAnsi"/>
          <w:sz w:val="22"/>
          <w:szCs w:val="22"/>
        </w:rPr>
        <w:t>ng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 des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n l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</w:p>
    <w:p w14:paraId="139A90D9" w14:textId="77777777" w:rsidR="003D70BF" w:rsidRPr="00FC61C8" w:rsidRDefault="0081553B" w:rsidP="00FC61C8">
      <w:pPr>
        <w:spacing w:before="1"/>
        <w:ind w:left="58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</w:t>
      </w:r>
      <w:r w:rsidRPr="00FC61C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z w:val="22"/>
          <w:szCs w:val="22"/>
        </w:rPr>
        <w:t>es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d 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3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so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z w:val="22"/>
          <w:szCs w:val="22"/>
        </w:rPr>
        <w:t>os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cr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ery</w:t>
      </w:r>
    </w:p>
    <w:p w14:paraId="2BB387DC" w14:textId="77777777" w:rsidR="003D70BF" w:rsidRPr="00FC61C8" w:rsidRDefault="0081553B" w:rsidP="00FC61C8">
      <w:pPr>
        <w:ind w:left="58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</w:t>
      </w:r>
      <w:r w:rsidRPr="00FC61C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FC61C8">
        <w:rPr>
          <w:rFonts w:asciiTheme="minorHAnsi" w:eastAsia="Arial" w:hAnsiTheme="minorHAnsi" w:cstheme="minorHAnsi"/>
          <w:sz w:val="22"/>
          <w:szCs w:val="22"/>
        </w:rPr>
        <w:t>ed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FC61C8">
        <w:rPr>
          <w:rFonts w:asciiTheme="minorHAnsi" w:eastAsia="Arial" w:hAnsiTheme="minorHAnsi" w:cstheme="minorHAnsi"/>
          <w:sz w:val="22"/>
          <w:szCs w:val="22"/>
        </w:rPr>
        <w:t>he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FC61C8">
        <w:rPr>
          <w:rFonts w:asciiTheme="minorHAnsi" w:eastAsia="Arial" w:hAnsiTheme="minorHAnsi" w:cstheme="minorHAnsi"/>
          <w:sz w:val="22"/>
          <w:szCs w:val="22"/>
        </w:rPr>
        <w:t>ards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ng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proce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</w:p>
    <w:p w14:paraId="216FD126" w14:textId="77777777" w:rsidR="003D70BF" w:rsidRPr="00FC61C8" w:rsidRDefault="0081553B" w:rsidP="00FC61C8">
      <w:pPr>
        <w:ind w:left="58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</w:t>
      </w:r>
      <w:r w:rsidRPr="00FC61C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z w:val="22"/>
          <w:szCs w:val="22"/>
        </w:rPr>
        <w:t>ared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so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ce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o 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 s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FC61C8">
        <w:rPr>
          <w:rFonts w:asciiTheme="minorHAnsi" w:eastAsia="Arial" w:hAnsiTheme="minorHAnsi" w:cstheme="minorHAnsi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em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nts</w:t>
      </w:r>
    </w:p>
    <w:p w14:paraId="59B76A8E" w14:textId="77777777" w:rsidR="003D70BF" w:rsidRPr="00FC61C8" w:rsidRDefault="0081553B" w:rsidP="00FC61C8">
      <w:pPr>
        <w:spacing w:before="1"/>
        <w:ind w:left="584" w:right="151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</w:t>
      </w:r>
      <w:r w:rsidRPr="00FC61C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z w:val="22"/>
          <w:szCs w:val="22"/>
        </w:rPr>
        <w:t>ed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 co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ati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ery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us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ng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atl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b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ch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omp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ng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ft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are 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utc</w:t>
      </w:r>
      <w:r w:rsidRPr="00FC61C8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me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(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pro</w:t>
      </w:r>
      <w:r w:rsidRPr="00FC61C8">
        <w:rPr>
          <w:rFonts w:asciiTheme="minorHAnsi" w:eastAsia="Arial" w:hAnsiTheme="minorHAnsi" w:cstheme="minorHAnsi"/>
          <w:b/>
          <w:spacing w:val="-2"/>
          <w:sz w:val="22"/>
          <w:szCs w:val="22"/>
        </w:rPr>
        <w:t>j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spacing w:val="-3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)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: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z w:val="22"/>
          <w:szCs w:val="22"/>
        </w:rPr>
        <w:t>es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n,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,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on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e and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FC61C8">
        <w:rPr>
          <w:rFonts w:asciiTheme="minorHAnsi" w:eastAsia="Arial" w:hAnsiTheme="minorHAnsi" w:cstheme="minorHAnsi"/>
          <w:sz w:val="22"/>
          <w:szCs w:val="22"/>
        </w:rPr>
        <w:t>etab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e d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so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uti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f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or a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 c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st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FC61C8">
        <w:rPr>
          <w:rFonts w:asciiTheme="minorHAnsi" w:eastAsia="Arial" w:hAnsiTheme="minorHAnsi" w:cstheme="minorHAnsi"/>
          <w:sz w:val="22"/>
          <w:szCs w:val="22"/>
        </w:rPr>
        <w:t>ecti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e a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 ene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z w:val="22"/>
          <w:szCs w:val="22"/>
        </w:rPr>
        <w:t>uc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bre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ery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producti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n l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ne</w:t>
      </w:r>
    </w:p>
    <w:p w14:paraId="6C7FBBED" w14:textId="77777777" w:rsidR="003D70BF" w:rsidRPr="00FC61C8" w:rsidRDefault="003D70BF" w:rsidP="00FC61C8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B5953FA" w14:textId="77777777" w:rsidR="003D70BF" w:rsidRPr="00FC61C8" w:rsidRDefault="0081553B" w:rsidP="00FC61C8">
      <w:pPr>
        <w:ind w:left="58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ul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h Sc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 C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r                                                              </w:t>
      </w:r>
      <w:r w:rsidRPr="00FC61C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ul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.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ari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,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I</w:t>
      </w:r>
    </w:p>
    <w:p w14:paraId="2CF798C7" w14:textId="77777777" w:rsidR="003D70BF" w:rsidRPr="00FC61C8" w:rsidRDefault="0081553B" w:rsidP="00FC61C8">
      <w:pPr>
        <w:ind w:left="58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b/>
          <w:i/>
          <w:position w:val="-1"/>
          <w:sz w:val="22"/>
          <w:szCs w:val="22"/>
        </w:rPr>
        <w:t>Fi</w:t>
      </w:r>
      <w:r w:rsidRPr="00FC61C8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b/>
          <w:i/>
          <w:position w:val="-1"/>
          <w:sz w:val="22"/>
          <w:szCs w:val="22"/>
        </w:rPr>
        <w:t>st</w:t>
      </w:r>
      <w:r w:rsidRPr="00FC61C8">
        <w:rPr>
          <w:rFonts w:asciiTheme="minorHAnsi" w:eastAsia="Arial" w:hAnsiTheme="minorHAnsi" w:cstheme="minorHAnsi"/>
          <w:b/>
          <w:i/>
          <w:spacing w:val="-1"/>
          <w:position w:val="-1"/>
          <w:sz w:val="22"/>
          <w:szCs w:val="22"/>
        </w:rPr>
        <w:t xml:space="preserve"> R</w:t>
      </w:r>
      <w:r w:rsidRPr="00FC61C8">
        <w:rPr>
          <w:rFonts w:asciiTheme="minorHAnsi" w:eastAsia="Arial" w:hAnsiTheme="minorHAnsi" w:cstheme="minorHAnsi"/>
          <w:b/>
          <w:i/>
          <w:position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b/>
          <w:i/>
          <w:spacing w:val="-1"/>
          <w:position w:val="-1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b/>
          <w:i/>
          <w:position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b/>
          <w:i/>
          <w:spacing w:val="-2"/>
          <w:position w:val="-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b/>
          <w:i/>
          <w:spacing w:val="1"/>
          <w:position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b/>
          <w:i/>
          <w:position w:val="-1"/>
          <w:sz w:val="22"/>
          <w:szCs w:val="22"/>
        </w:rPr>
        <w:t>cs</w:t>
      </w:r>
    </w:p>
    <w:tbl>
      <w:tblPr>
        <w:tblW w:w="0" w:type="auto"/>
        <w:tblInd w:w="54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1"/>
        <w:gridCol w:w="6897"/>
        <w:gridCol w:w="2800"/>
      </w:tblGrid>
      <w:tr w:rsidR="003D70BF" w:rsidRPr="00FC61C8" w14:paraId="7E2227F7" w14:textId="77777777">
        <w:trPr>
          <w:trHeight w:hRule="exact" w:val="270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31ACE6FB" w14:textId="77777777" w:rsidR="003D70BF" w:rsidRPr="00FC61C8" w:rsidRDefault="003D70BF" w:rsidP="00FC61C8">
            <w:pPr>
              <w:spacing w:before="14"/>
              <w:ind w:left="40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</w:tcPr>
          <w:p w14:paraId="5125F91C" w14:textId="77777777" w:rsidR="003D70BF" w:rsidRPr="00FC61C8" w:rsidRDefault="0081553B" w:rsidP="00FC61C8">
            <w:pPr>
              <w:spacing w:before="6"/>
              <w:ind w:left="13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CA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D 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FC61C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FC61C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FC61C8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FC61C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C61C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g </w:t>
            </w:r>
            <w:r w:rsidRPr="00FC61C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w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C61C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h </w:t>
            </w:r>
            <w:r w:rsidRPr="00FC61C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nt</w:t>
            </w:r>
            <w:r w:rsidRPr="00FC61C8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e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FC61C8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ated</w:t>
            </w:r>
            <w:r w:rsidRPr="00FC61C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C61C8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ac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hi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FC61C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C61C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ec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h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FC61C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l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FC61C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38D27D6A" w14:textId="77777777" w:rsidR="003D70BF" w:rsidRPr="00FC61C8" w:rsidRDefault="0081553B" w:rsidP="00FC61C8">
            <w:pPr>
              <w:spacing w:before="6"/>
              <w:ind w:left="153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2006</w:t>
            </w:r>
            <w:r w:rsidRPr="00FC61C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–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2010</w:t>
            </w:r>
          </w:p>
        </w:tc>
      </w:tr>
      <w:tr w:rsidR="003D70BF" w:rsidRPr="00FC61C8" w14:paraId="5D225708" w14:textId="77777777">
        <w:trPr>
          <w:trHeight w:hRule="exact" w:val="252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7F643479" w14:textId="77777777" w:rsidR="003D70BF" w:rsidRPr="00FC61C8" w:rsidRDefault="003D70BF" w:rsidP="00FC61C8">
            <w:pPr>
              <w:ind w:left="40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</w:tcPr>
          <w:p w14:paraId="423E0F00" w14:textId="77777777" w:rsidR="003D70BF" w:rsidRPr="00FC61C8" w:rsidRDefault="0081553B" w:rsidP="00FC61C8">
            <w:pPr>
              <w:ind w:left="13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FC61C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t 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ar</w:t>
            </w:r>
            <w:r w:rsidRPr="00FC61C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nt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61D25561" w14:textId="77777777" w:rsidR="003D70BF" w:rsidRPr="00FC61C8" w:rsidRDefault="0081553B" w:rsidP="00FC61C8">
            <w:pPr>
              <w:ind w:left="153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2007</w:t>
            </w:r>
            <w:r w:rsidRPr="00FC61C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–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2010</w:t>
            </w:r>
          </w:p>
        </w:tc>
      </w:tr>
      <w:tr w:rsidR="003D70BF" w:rsidRPr="00FC61C8" w14:paraId="6C26C774" w14:textId="77777777">
        <w:trPr>
          <w:trHeight w:hRule="exact" w:val="337"/>
        </w:trPr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</w:tcPr>
          <w:p w14:paraId="0971C439" w14:textId="77777777" w:rsidR="003D70BF" w:rsidRPr="00FC61C8" w:rsidRDefault="003D70BF" w:rsidP="00FC61C8">
            <w:pPr>
              <w:ind w:left="40"/>
              <w:rPr>
                <w:rFonts w:asciiTheme="minorHAnsi" w:eastAsia="Wingdings" w:hAnsiTheme="minorHAnsi" w:cstheme="minorHAnsi"/>
                <w:sz w:val="22"/>
                <w:szCs w:val="22"/>
              </w:rPr>
            </w:pPr>
          </w:p>
        </w:tc>
        <w:tc>
          <w:tcPr>
            <w:tcW w:w="6897" w:type="dxa"/>
            <w:tcBorders>
              <w:top w:val="nil"/>
              <w:left w:val="nil"/>
              <w:bottom w:val="nil"/>
              <w:right w:val="nil"/>
            </w:tcBorders>
          </w:tcPr>
          <w:p w14:paraId="6C816AEA" w14:textId="77777777" w:rsidR="003D70BF" w:rsidRPr="00FC61C8" w:rsidRDefault="0081553B" w:rsidP="00FC61C8">
            <w:pPr>
              <w:ind w:left="13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FC61C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FC61C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am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C61C8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FC61C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</w:tcPr>
          <w:p w14:paraId="3BEF734B" w14:textId="77777777" w:rsidR="003D70BF" w:rsidRPr="00FC61C8" w:rsidRDefault="0081553B" w:rsidP="00FC61C8">
            <w:pPr>
              <w:ind w:left="1535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2008</w:t>
            </w:r>
            <w:r w:rsidRPr="00FC61C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–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2010</w:t>
            </w:r>
          </w:p>
        </w:tc>
      </w:tr>
    </w:tbl>
    <w:p w14:paraId="26BEAAB9" w14:textId="77777777" w:rsidR="003D70BF" w:rsidRPr="00FC61C8" w:rsidRDefault="003D70BF" w:rsidP="00FC61C8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BA83F2A" w14:textId="77777777" w:rsidR="003D70BF" w:rsidRPr="00FC61C8" w:rsidRDefault="0081553B" w:rsidP="00FC61C8">
      <w:pPr>
        <w:spacing w:before="32"/>
        <w:ind w:left="22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SK</w:t>
      </w:r>
      <w:r w:rsidRPr="00FC61C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S</w:t>
      </w:r>
    </w:p>
    <w:p w14:paraId="008C24CC" w14:textId="77777777" w:rsidR="003D70BF" w:rsidRPr="00FC61C8" w:rsidRDefault="003D70BF" w:rsidP="00FC61C8">
      <w:pPr>
        <w:spacing w:before="2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16"/>
        <w:gridCol w:w="4776"/>
      </w:tblGrid>
      <w:tr w:rsidR="003D70BF" w:rsidRPr="00FC61C8" w14:paraId="6390C907" w14:textId="77777777">
        <w:trPr>
          <w:trHeight w:hRule="exact" w:val="238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</w:tcPr>
          <w:p w14:paraId="1B6C6760" w14:textId="77777777" w:rsidR="003D70BF" w:rsidRPr="00FC61C8" w:rsidRDefault="0081553B" w:rsidP="00FC61C8">
            <w:pPr>
              <w:ind w:left="1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C61C8">
              <w:rPr>
                <w:rFonts w:asciiTheme="minorHAnsi" w:eastAsia="Arial" w:hAnsiTheme="minorHAnsi" w:cstheme="minorHAnsi"/>
                <w:b/>
                <w:i/>
                <w:spacing w:val="-1"/>
                <w:sz w:val="22"/>
                <w:szCs w:val="22"/>
              </w:rPr>
              <w:t>C</w:t>
            </w:r>
            <w:r w:rsidRPr="00FC61C8">
              <w:rPr>
                <w:rFonts w:asciiTheme="minorHAnsi" w:eastAsia="Arial" w:hAnsiTheme="minorHAnsi" w:cstheme="minorHAnsi"/>
                <w:b/>
                <w:i/>
                <w:sz w:val="22"/>
                <w:szCs w:val="22"/>
              </w:rPr>
              <w:t>omp</w:t>
            </w:r>
            <w:r w:rsidRPr="00FC61C8">
              <w:rPr>
                <w:rFonts w:asciiTheme="minorHAnsi" w:eastAsia="Arial" w:hAnsiTheme="minorHAnsi" w:cstheme="minorHAnsi"/>
                <w:b/>
                <w:i/>
                <w:spacing w:val="-1"/>
                <w:sz w:val="22"/>
                <w:szCs w:val="22"/>
              </w:rPr>
              <w:t>u</w:t>
            </w:r>
            <w:r w:rsidRPr="00FC61C8">
              <w:rPr>
                <w:rFonts w:asciiTheme="minorHAnsi" w:eastAsia="Arial" w:hAnsiTheme="minorHAnsi" w:cstheme="minorHAnsi"/>
                <w:b/>
                <w:i/>
                <w:spacing w:val="1"/>
                <w:sz w:val="22"/>
                <w:szCs w:val="22"/>
              </w:rPr>
              <w:t>t</w:t>
            </w:r>
            <w:r w:rsidRPr="00FC61C8">
              <w:rPr>
                <w:rFonts w:asciiTheme="minorHAnsi" w:eastAsia="Arial" w:hAnsiTheme="minorHAnsi" w:cstheme="minorHAnsi"/>
                <w:b/>
                <w:i/>
                <w:sz w:val="22"/>
                <w:szCs w:val="22"/>
              </w:rPr>
              <w:t>er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</w:tcPr>
          <w:p w14:paraId="28C6895F" w14:textId="77777777" w:rsidR="003D70BF" w:rsidRPr="00FC61C8" w:rsidRDefault="0081553B" w:rsidP="00FC61C8">
            <w:pPr>
              <w:ind w:left="19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C61C8">
              <w:rPr>
                <w:rFonts w:asciiTheme="minorHAnsi" w:eastAsia="Arial" w:hAnsiTheme="minorHAnsi" w:cstheme="minorHAnsi"/>
                <w:b/>
                <w:i/>
                <w:sz w:val="22"/>
                <w:szCs w:val="22"/>
              </w:rPr>
              <w:t>T</w:t>
            </w:r>
            <w:r w:rsidRPr="00FC61C8">
              <w:rPr>
                <w:rFonts w:asciiTheme="minorHAnsi" w:eastAsia="Arial" w:hAnsiTheme="minorHAnsi" w:cstheme="minorHAnsi"/>
                <w:b/>
                <w:i/>
                <w:spacing w:val="-1"/>
                <w:sz w:val="22"/>
                <w:szCs w:val="22"/>
              </w:rPr>
              <w:t>e</w:t>
            </w:r>
            <w:r w:rsidRPr="00FC61C8">
              <w:rPr>
                <w:rFonts w:asciiTheme="minorHAnsi" w:eastAsia="Arial" w:hAnsiTheme="minorHAnsi" w:cstheme="minorHAnsi"/>
                <w:b/>
                <w:i/>
                <w:sz w:val="22"/>
                <w:szCs w:val="22"/>
              </w:rPr>
              <w:t>c</w:t>
            </w:r>
            <w:r w:rsidRPr="00FC61C8">
              <w:rPr>
                <w:rFonts w:asciiTheme="minorHAnsi" w:eastAsia="Arial" w:hAnsiTheme="minorHAnsi" w:cstheme="minorHAnsi"/>
                <w:b/>
                <w:i/>
                <w:spacing w:val="-1"/>
                <w:sz w:val="22"/>
                <w:szCs w:val="22"/>
              </w:rPr>
              <w:t>h</w:t>
            </w:r>
            <w:r w:rsidRPr="00FC61C8">
              <w:rPr>
                <w:rFonts w:asciiTheme="minorHAnsi" w:eastAsia="Arial" w:hAnsiTheme="minorHAnsi" w:cstheme="minorHAnsi"/>
                <w:b/>
                <w:i/>
                <w:sz w:val="22"/>
                <w:szCs w:val="22"/>
              </w:rPr>
              <w:t>nical</w:t>
            </w:r>
          </w:p>
        </w:tc>
      </w:tr>
      <w:tr w:rsidR="003D70BF" w:rsidRPr="00FC61C8" w14:paraId="1029CAD9" w14:textId="77777777">
        <w:trPr>
          <w:trHeight w:hRule="exact" w:val="253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</w:tcPr>
          <w:p w14:paraId="447D0CFD" w14:textId="77777777" w:rsidR="003D70BF" w:rsidRPr="00FC61C8" w:rsidRDefault="0081553B" w:rsidP="00FC61C8">
            <w:pPr>
              <w:ind w:left="1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C61C8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Pr="00FC61C8">
              <w:rPr>
                <w:rFonts w:asciiTheme="minorHAnsi" w:hAnsiTheme="minorHAnsi" w:cstheme="minorHAnsi"/>
                <w:spacing w:val="39"/>
                <w:sz w:val="22"/>
                <w:szCs w:val="22"/>
              </w:rPr>
              <w:t xml:space="preserve"> </w:t>
            </w:r>
            <w:r w:rsidRPr="00FC61C8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W</w:t>
            </w:r>
            <w:r w:rsidRPr="00FC61C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FC61C8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w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FC61C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d L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x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C61C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FC61C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FC61C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ati</w:t>
            </w:r>
            <w:r w:rsidRPr="00FC61C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FC61C8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FC61C8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y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FC61C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FC61C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FC61C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</w:tcPr>
          <w:p w14:paraId="0C68163D" w14:textId="77777777" w:rsidR="003D70BF" w:rsidRPr="00FC61C8" w:rsidRDefault="0081553B" w:rsidP="00FC61C8">
            <w:pPr>
              <w:ind w:left="17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C61C8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Pr="00FC61C8">
              <w:rPr>
                <w:rFonts w:asciiTheme="minorHAnsi" w:hAnsiTheme="minorHAnsi" w:cstheme="minorHAnsi"/>
                <w:spacing w:val="39"/>
                <w:sz w:val="22"/>
                <w:szCs w:val="22"/>
              </w:rPr>
              <w:t xml:space="preserve"> 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CN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C </w:t>
            </w:r>
            <w:r w:rsidRPr="00FC61C8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ac</w:t>
            </w:r>
            <w:r w:rsidRPr="00FC61C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h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FC61C8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FC61C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(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FC61C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s</w:t>
            </w:r>
            <w:r w:rsidRPr="00FC61C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cut</w:t>
            </w:r>
            <w:r w:rsidRPr="00FC61C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FC61C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FC61C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, </w:t>
            </w:r>
            <w:r w:rsidRPr="00FC61C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ill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FC61C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FC61C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FC61C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)</w:t>
            </w:r>
          </w:p>
        </w:tc>
      </w:tr>
      <w:tr w:rsidR="003D70BF" w:rsidRPr="00FC61C8" w14:paraId="3451A296" w14:textId="77777777">
        <w:trPr>
          <w:trHeight w:hRule="exact" w:val="253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</w:tcPr>
          <w:p w14:paraId="2E57B283" w14:textId="77777777" w:rsidR="003D70BF" w:rsidRPr="00FC61C8" w:rsidRDefault="0081553B" w:rsidP="00FC61C8">
            <w:pPr>
              <w:ind w:left="1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C61C8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Pr="00FC61C8">
              <w:rPr>
                <w:rFonts w:asciiTheme="minorHAnsi" w:hAnsiTheme="minorHAnsi" w:cstheme="minorHAnsi"/>
                <w:spacing w:val="39"/>
                <w:sz w:val="22"/>
                <w:szCs w:val="22"/>
              </w:rPr>
              <w:t xml:space="preserve"> </w:t>
            </w:r>
            <w:r w:rsidRPr="00FC61C8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M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FC61C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os</w:t>
            </w:r>
            <w:r w:rsidRPr="00FC61C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FC61C8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t 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FC61C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ff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ce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</w:tcPr>
          <w:p w14:paraId="75681099" w14:textId="77777777" w:rsidR="003D70BF" w:rsidRPr="00FC61C8" w:rsidRDefault="0081553B" w:rsidP="00FC61C8">
            <w:pPr>
              <w:ind w:left="17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C61C8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Pr="00FC61C8">
              <w:rPr>
                <w:rFonts w:asciiTheme="minorHAnsi" w:hAnsiTheme="minorHAnsi" w:cstheme="minorHAnsi"/>
                <w:spacing w:val="39"/>
                <w:sz w:val="22"/>
                <w:szCs w:val="22"/>
              </w:rPr>
              <w:t xml:space="preserve"> </w:t>
            </w:r>
            <w:r w:rsidRPr="00FC61C8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FC61C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l 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athe</w:t>
            </w:r>
            <w:r w:rsidRPr="00FC61C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FC61C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illi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FC61C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era</w:t>
            </w:r>
            <w:r w:rsidRPr="00FC61C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</w:tr>
      <w:tr w:rsidR="003D70BF" w:rsidRPr="00FC61C8" w14:paraId="63803EEB" w14:textId="77777777">
        <w:trPr>
          <w:trHeight w:hRule="exact" w:val="253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</w:tcPr>
          <w:p w14:paraId="3AD728A3" w14:textId="77777777" w:rsidR="003D70BF" w:rsidRPr="00FC61C8" w:rsidRDefault="0081553B" w:rsidP="00FC61C8">
            <w:pPr>
              <w:ind w:left="1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C61C8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   </w:t>
            </w:r>
            <w:r w:rsidRPr="00FC61C8">
              <w:rPr>
                <w:rFonts w:asciiTheme="minorHAnsi" w:hAnsiTheme="minorHAnsi" w:cstheme="minorHAnsi"/>
                <w:spacing w:val="39"/>
                <w:sz w:val="22"/>
                <w:szCs w:val="22"/>
              </w:rPr>
              <w:t xml:space="preserve"> 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utode</w:t>
            </w:r>
            <w:r w:rsidRPr="00FC61C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s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k</w:t>
            </w:r>
            <w:r w:rsidRPr="00FC61C8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FC61C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D</w:t>
            </w:r>
            <w:r w:rsidRPr="00FC61C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FC61C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FC61C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ft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FC61C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d </w:t>
            </w:r>
            <w:r w:rsidRPr="00FC61C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M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li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FC61C8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FC61C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FC61C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ft</w:t>
            </w:r>
            <w:r w:rsidRPr="00FC61C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w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are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</w:tcPr>
          <w:p w14:paraId="6B3ECE61" w14:textId="77777777" w:rsidR="003D70BF" w:rsidRPr="00FC61C8" w:rsidRDefault="0081553B" w:rsidP="00FC61C8">
            <w:pPr>
              <w:ind w:left="17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C61C8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Pr="00FC61C8">
              <w:rPr>
                <w:rFonts w:asciiTheme="minorHAnsi" w:hAnsiTheme="minorHAnsi" w:cstheme="minorHAnsi"/>
                <w:spacing w:val="39"/>
                <w:sz w:val="22"/>
                <w:szCs w:val="22"/>
              </w:rPr>
              <w:t xml:space="preserve"> 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ll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oma</w:t>
            </w:r>
            <w:r w:rsidRPr="00FC61C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FC61C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CN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C 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FC61C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di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FC61C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C61C8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ac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hi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</w:tr>
      <w:tr w:rsidR="003D70BF" w:rsidRPr="00FC61C8" w14:paraId="5F48D2B2" w14:textId="77777777">
        <w:trPr>
          <w:trHeight w:hRule="exact" w:val="253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</w:tcPr>
          <w:p w14:paraId="49FABBED" w14:textId="77777777" w:rsidR="003D70BF" w:rsidRPr="00FC61C8" w:rsidRDefault="0081553B" w:rsidP="00FC61C8">
            <w:pPr>
              <w:ind w:left="1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C61C8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Pr="00FC61C8">
              <w:rPr>
                <w:rFonts w:asciiTheme="minorHAnsi" w:hAnsiTheme="minorHAnsi" w:cstheme="minorHAnsi"/>
                <w:spacing w:val="39"/>
                <w:sz w:val="22"/>
                <w:szCs w:val="22"/>
              </w:rPr>
              <w:t xml:space="preserve"> 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C61C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FC61C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cs</w:t>
            </w:r>
            <w:r w:rsidRPr="00FC61C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C61C8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FC61C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li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FC61C8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FC61C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FC61C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ft</w:t>
            </w:r>
            <w:r w:rsidRPr="00FC61C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w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are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</w:tcPr>
          <w:p w14:paraId="330844EC" w14:textId="77777777" w:rsidR="003D70BF" w:rsidRPr="00FC61C8" w:rsidRDefault="0081553B" w:rsidP="00FC61C8">
            <w:pPr>
              <w:ind w:left="17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C61C8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Pr="00FC61C8">
              <w:rPr>
                <w:rFonts w:asciiTheme="minorHAnsi" w:hAnsiTheme="minorHAnsi" w:cstheme="minorHAnsi"/>
                <w:spacing w:val="39"/>
                <w:sz w:val="22"/>
                <w:szCs w:val="22"/>
              </w:rPr>
              <w:t xml:space="preserve"> 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ompu</w:t>
            </w:r>
            <w:r w:rsidRPr="00FC61C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Ai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d </w:t>
            </w:r>
            <w:r w:rsidRPr="00FC61C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M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FC61C8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FC61C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FC61C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uri</w:t>
            </w:r>
            <w:r w:rsidRPr="00FC61C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FC61C8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CA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</w:p>
        </w:tc>
      </w:tr>
      <w:tr w:rsidR="003D70BF" w:rsidRPr="00FC61C8" w14:paraId="71D5AA26" w14:textId="77777777">
        <w:trPr>
          <w:trHeight w:hRule="exact" w:val="253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</w:tcPr>
          <w:p w14:paraId="07C7E304" w14:textId="77777777" w:rsidR="003D70BF" w:rsidRPr="00FC61C8" w:rsidRDefault="0081553B" w:rsidP="00FC61C8">
            <w:pPr>
              <w:ind w:left="1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C61C8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Pr="00FC61C8">
              <w:rPr>
                <w:rFonts w:asciiTheme="minorHAnsi" w:hAnsiTheme="minorHAnsi" w:cstheme="minorHAnsi"/>
                <w:spacing w:val="39"/>
                <w:sz w:val="22"/>
                <w:szCs w:val="22"/>
              </w:rPr>
              <w:t xml:space="preserve"> </w:t>
            </w:r>
            <w:r w:rsidRPr="00FC61C8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M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FC61C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os</w:t>
            </w:r>
            <w:r w:rsidRPr="00FC61C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FC61C8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t 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FC61C8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x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cel a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d V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su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l 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as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</w:tcPr>
          <w:p w14:paraId="1A5CB698" w14:textId="77777777" w:rsidR="003D70BF" w:rsidRPr="00FC61C8" w:rsidRDefault="0081553B" w:rsidP="00FC61C8">
            <w:pPr>
              <w:ind w:left="17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C61C8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Pr="00FC61C8">
              <w:rPr>
                <w:rFonts w:asciiTheme="minorHAnsi" w:hAnsiTheme="minorHAnsi" w:cstheme="minorHAnsi"/>
                <w:spacing w:val="39"/>
                <w:sz w:val="22"/>
                <w:szCs w:val="22"/>
              </w:rPr>
              <w:t xml:space="preserve"> 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ompu</w:t>
            </w:r>
            <w:r w:rsidRPr="00FC61C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Ai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d D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FC61C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</w:t>
            </w:r>
            <w:r w:rsidRPr="00FC61C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CA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</w:p>
        </w:tc>
      </w:tr>
      <w:tr w:rsidR="003D70BF" w:rsidRPr="00FC61C8" w14:paraId="21D22632" w14:textId="77777777">
        <w:trPr>
          <w:trHeight w:hRule="exact" w:val="252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</w:tcPr>
          <w:p w14:paraId="2CED7834" w14:textId="77777777" w:rsidR="003D70BF" w:rsidRPr="00FC61C8" w:rsidRDefault="0081553B" w:rsidP="00FC61C8">
            <w:pPr>
              <w:ind w:left="1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C61C8"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Pr="00FC61C8">
              <w:rPr>
                <w:rFonts w:asciiTheme="minorHAnsi" w:hAnsiTheme="minorHAnsi" w:cstheme="minorHAnsi"/>
                <w:spacing w:val="39"/>
                <w:sz w:val="22"/>
                <w:szCs w:val="22"/>
              </w:rPr>
              <w:t xml:space="preserve"> </w:t>
            </w:r>
            <w:r w:rsidRPr="00FC61C8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M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atl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b </w:t>
            </w:r>
            <w:r w:rsidRPr="00FC61C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ec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h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cal 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omp</w:t>
            </w:r>
            <w:r w:rsidRPr="00FC61C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u</w:t>
            </w:r>
            <w:r w:rsidRPr="00FC61C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FC61C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FC61C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FC61C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ft</w:t>
            </w:r>
            <w:r w:rsidRPr="00FC61C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w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are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</w:tcPr>
          <w:p w14:paraId="2D293B3C" w14:textId="77777777" w:rsidR="003D70BF" w:rsidRPr="00FC61C8" w:rsidRDefault="003D70BF" w:rsidP="00FC61C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D70BF" w:rsidRPr="00FC61C8" w14:paraId="0EBD4CFD" w14:textId="77777777">
        <w:trPr>
          <w:trHeight w:hRule="exact" w:val="236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</w:tcPr>
          <w:p w14:paraId="161004E3" w14:textId="77777777" w:rsidR="003D70BF" w:rsidRPr="00FC61C8" w:rsidRDefault="0081553B" w:rsidP="00FC61C8">
            <w:pPr>
              <w:ind w:left="1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C61C8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 xml:space="preserve">   </w:t>
            </w:r>
            <w:r w:rsidRPr="00FC61C8">
              <w:rPr>
                <w:rFonts w:asciiTheme="minorHAnsi" w:hAnsiTheme="minorHAnsi" w:cstheme="minorHAnsi"/>
                <w:spacing w:val="39"/>
                <w:position w:val="-1"/>
                <w:sz w:val="22"/>
                <w:szCs w:val="22"/>
              </w:rPr>
              <w:t xml:space="preserve"> </w:t>
            </w:r>
            <w:r w:rsidRPr="00FC61C8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R</w:t>
            </w:r>
            <w:r w:rsidRPr="00FC61C8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o</w:t>
            </w:r>
            <w:r w:rsidRPr="00FC61C8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ll</w:t>
            </w:r>
            <w:r w:rsidRPr="00FC61C8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oma</w:t>
            </w:r>
            <w:r w:rsidRPr="00FC61C8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t</w:t>
            </w:r>
            <w:r w:rsidRPr="00FC61C8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i</w:t>
            </w:r>
            <w:r w:rsidRPr="00FC61C8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c</w:t>
            </w:r>
            <w:r w:rsidRPr="00FC61C8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 xml:space="preserve"> </w:t>
            </w:r>
            <w:r w:rsidRPr="00FC61C8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Vi</w:t>
            </w:r>
            <w:r w:rsidRPr="00FC61C8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rt</w:t>
            </w:r>
            <w:r w:rsidRPr="00FC61C8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u</w:t>
            </w:r>
            <w:r w:rsidRPr="00FC61C8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a</w:t>
            </w:r>
            <w:r w:rsidRPr="00FC61C8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l</w:t>
            </w:r>
            <w:r w:rsidRPr="00FC61C8">
              <w:rPr>
                <w:rFonts w:asciiTheme="minorHAnsi" w:eastAsia="Arial" w:hAnsiTheme="minorHAnsi" w:cstheme="minorHAnsi"/>
                <w:spacing w:val="-2"/>
                <w:position w:val="-1"/>
                <w:sz w:val="22"/>
                <w:szCs w:val="22"/>
              </w:rPr>
              <w:t xml:space="preserve"> </w:t>
            </w:r>
            <w:r w:rsidRPr="00FC61C8">
              <w:rPr>
                <w:rFonts w:asciiTheme="minorHAnsi" w:eastAsia="Arial" w:hAnsiTheme="minorHAnsi" w:cstheme="minorHAnsi"/>
                <w:spacing w:val="1"/>
                <w:position w:val="-1"/>
                <w:sz w:val="22"/>
                <w:szCs w:val="22"/>
              </w:rPr>
              <w:t>Gr</w:t>
            </w:r>
            <w:r w:rsidRPr="00FC61C8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i</w:t>
            </w:r>
            <w:r w:rsidRPr="00FC61C8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nd</w:t>
            </w:r>
            <w:r w:rsidRPr="00FC61C8">
              <w:rPr>
                <w:rFonts w:asciiTheme="minorHAnsi" w:eastAsia="Arial" w:hAnsiTheme="minorHAnsi" w:cstheme="minorHAnsi"/>
                <w:spacing w:val="-4"/>
                <w:position w:val="-1"/>
                <w:sz w:val="22"/>
                <w:szCs w:val="22"/>
              </w:rPr>
              <w:t xml:space="preserve"> </w:t>
            </w:r>
            <w:r w:rsidRPr="00FC61C8">
              <w:rPr>
                <w:rFonts w:asciiTheme="minorHAnsi" w:eastAsia="Arial" w:hAnsiTheme="minorHAnsi" w:cstheme="minorHAnsi"/>
                <w:spacing w:val="-1"/>
                <w:position w:val="-1"/>
                <w:sz w:val="22"/>
                <w:szCs w:val="22"/>
              </w:rPr>
              <w:t>S</w:t>
            </w:r>
            <w:r w:rsidRPr="00FC61C8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of</w:t>
            </w:r>
            <w:r w:rsidRPr="00FC61C8">
              <w:rPr>
                <w:rFonts w:asciiTheme="minorHAnsi" w:eastAsia="Arial" w:hAnsiTheme="minorHAnsi" w:cstheme="minorHAnsi"/>
                <w:spacing w:val="2"/>
                <w:position w:val="-1"/>
                <w:sz w:val="22"/>
                <w:szCs w:val="22"/>
              </w:rPr>
              <w:t>t</w:t>
            </w:r>
            <w:r w:rsidRPr="00FC61C8">
              <w:rPr>
                <w:rFonts w:asciiTheme="minorHAnsi" w:eastAsia="Arial" w:hAnsiTheme="minorHAnsi" w:cstheme="minorHAnsi"/>
                <w:spacing w:val="-3"/>
                <w:position w:val="-1"/>
                <w:sz w:val="22"/>
                <w:szCs w:val="22"/>
              </w:rPr>
              <w:t>w</w:t>
            </w:r>
            <w:r w:rsidRPr="00FC61C8">
              <w:rPr>
                <w:rFonts w:asciiTheme="minorHAnsi" w:eastAsia="Arial" w:hAnsiTheme="minorHAnsi" w:cstheme="minorHAnsi"/>
                <w:position w:val="-1"/>
                <w:sz w:val="22"/>
                <w:szCs w:val="22"/>
              </w:rPr>
              <w:t>are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</w:tcPr>
          <w:p w14:paraId="7F983F32" w14:textId="77777777" w:rsidR="003D70BF" w:rsidRPr="00FC61C8" w:rsidRDefault="003D70BF" w:rsidP="00FC61C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F3F4813" w14:textId="77777777" w:rsidR="003D70BF" w:rsidRPr="00FC61C8" w:rsidRDefault="003D70BF" w:rsidP="00FC61C8">
      <w:pPr>
        <w:rPr>
          <w:rFonts w:asciiTheme="minorHAnsi" w:hAnsiTheme="minorHAnsi" w:cstheme="minorHAnsi"/>
          <w:sz w:val="22"/>
          <w:szCs w:val="22"/>
        </w:rPr>
        <w:sectPr w:rsidR="003D70BF" w:rsidRPr="00FC61C8">
          <w:pgSz w:w="12240" w:h="15840"/>
          <w:pgMar w:top="720" w:right="920" w:bottom="280" w:left="640" w:header="720" w:footer="720" w:gutter="0"/>
          <w:cols w:space="720"/>
        </w:sectPr>
      </w:pPr>
    </w:p>
    <w:p w14:paraId="09BCC34B" w14:textId="77777777" w:rsidR="003D70BF" w:rsidRPr="00FC61C8" w:rsidRDefault="003D70BF" w:rsidP="00FC61C8">
      <w:pPr>
        <w:rPr>
          <w:rFonts w:asciiTheme="minorHAnsi" w:hAnsiTheme="minorHAnsi" w:cstheme="minorHAnsi"/>
          <w:sz w:val="22"/>
          <w:szCs w:val="22"/>
        </w:rPr>
      </w:pPr>
    </w:p>
    <w:p w14:paraId="299CC52D" w14:textId="77777777" w:rsidR="003D70BF" w:rsidRPr="00FC61C8" w:rsidRDefault="003D70BF" w:rsidP="00FC61C8">
      <w:pPr>
        <w:rPr>
          <w:rFonts w:asciiTheme="minorHAnsi" w:hAnsiTheme="minorHAnsi" w:cstheme="minorHAnsi"/>
          <w:sz w:val="22"/>
          <w:szCs w:val="22"/>
        </w:rPr>
      </w:pPr>
    </w:p>
    <w:p w14:paraId="7E451A46" w14:textId="77777777" w:rsidR="003D70BF" w:rsidRPr="00FC61C8" w:rsidRDefault="003D70BF" w:rsidP="00FC61C8">
      <w:pPr>
        <w:rPr>
          <w:rFonts w:asciiTheme="minorHAnsi" w:hAnsiTheme="minorHAnsi" w:cstheme="minorHAnsi"/>
          <w:sz w:val="22"/>
          <w:szCs w:val="22"/>
        </w:rPr>
      </w:pPr>
    </w:p>
    <w:p w14:paraId="3C0DE1D9" w14:textId="77777777" w:rsidR="003D70BF" w:rsidRPr="00FC61C8" w:rsidRDefault="003D70BF" w:rsidP="00FC61C8">
      <w:pPr>
        <w:rPr>
          <w:rFonts w:asciiTheme="minorHAnsi" w:hAnsiTheme="minorHAnsi" w:cstheme="minorHAnsi"/>
          <w:sz w:val="22"/>
          <w:szCs w:val="22"/>
        </w:rPr>
      </w:pPr>
    </w:p>
    <w:p w14:paraId="7B9E0364" w14:textId="77777777" w:rsidR="003D70BF" w:rsidRPr="00FC61C8" w:rsidRDefault="003D70BF" w:rsidP="00FC61C8">
      <w:pPr>
        <w:rPr>
          <w:rFonts w:asciiTheme="minorHAnsi" w:hAnsiTheme="minorHAnsi" w:cstheme="minorHAnsi"/>
          <w:sz w:val="22"/>
          <w:szCs w:val="22"/>
        </w:rPr>
      </w:pPr>
    </w:p>
    <w:p w14:paraId="77F5110E" w14:textId="77777777" w:rsidR="003D70BF" w:rsidRPr="00FC61C8" w:rsidRDefault="003D70BF" w:rsidP="00FC61C8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0F9C3E80" w14:textId="77777777" w:rsidR="003D70BF" w:rsidRPr="00FC61C8" w:rsidRDefault="0081553B" w:rsidP="00FC61C8">
      <w:pPr>
        <w:jc w:val="right"/>
        <w:rPr>
          <w:rFonts w:asciiTheme="minorHAnsi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b/>
          <w:sz w:val="22"/>
          <w:szCs w:val="22"/>
        </w:rPr>
        <w:t xml:space="preserve">John </w:t>
      </w:r>
      <w:r w:rsidRPr="00FC61C8">
        <w:rPr>
          <w:rFonts w:asciiTheme="minorHAnsi" w:hAnsiTheme="minorHAnsi" w:cstheme="minorHAnsi"/>
          <w:b/>
          <w:spacing w:val="-2"/>
          <w:sz w:val="22"/>
          <w:szCs w:val="22"/>
        </w:rPr>
        <w:t>D</w:t>
      </w:r>
      <w:r w:rsidRPr="00FC61C8">
        <w:rPr>
          <w:rFonts w:asciiTheme="minorHAnsi" w:hAnsiTheme="minorHAnsi" w:cstheme="minorHAnsi"/>
          <w:b/>
          <w:sz w:val="22"/>
          <w:szCs w:val="22"/>
        </w:rPr>
        <w:t>oe</w:t>
      </w:r>
    </w:p>
    <w:p w14:paraId="78166414" w14:textId="77777777" w:rsidR="003D70BF" w:rsidRPr="00FC61C8" w:rsidRDefault="0081553B" w:rsidP="00FC61C8">
      <w:pPr>
        <w:ind w:right="100"/>
        <w:jc w:val="right"/>
        <w:rPr>
          <w:rFonts w:asciiTheme="minorHAnsi" w:hAnsiTheme="minorHAnsi" w:cstheme="minorHAnsi"/>
          <w:sz w:val="22"/>
          <w:szCs w:val="22"/>
        </w:rPr>
      </w:pPr>
      <w:hyperlink r:id="rId10">
        <w:r w:rsidRPr="00FC61C8">
          <w:rPr>
            <w:rFonts w:asciiTheme="minorHAnsi" w:hAnsiTheme="minorHAnsi" w:cstheme="minorHAnsi"/>
            <w:position w:val="-1"/>
            <w:sz w:val="22"/>
            <w:szCs w:val="22"/>
          </w:rPr>
          <w:t>jdoe@mtu.</w:t>
        </w:r>
        <w:r w:rsidRPr="00FC61C8">
          <w:rPr>
            <w:rFonts w:asciiTheme="minorHAnsi" w:hAnsiTheme="minorHAnsi" w:cstheme="minorHAnsi"/>
            <w:spacing w:val="-1"/>
            <w:position w:val="-1"/>
            <w:sz w:val="22"/>
            <w:szCs w:val="22"/>
          </w:rPr>
          <w:t>e</w:t>
        </w:r>
        <w:r w:rsidRPr="00FC61C8">
          <w:rPr>
            <w:rFonts w:asciiTheme="minorHAnsi" w:hAnsiTheme="minorHAnsi" w:cstheme="minorHAnsi"/>
            <w:position w:val="-1"/>
            <w:sz w:val="22"/>
            <w:szCs w:val="22"/>
          </w:rPr>
          <w:t>du</w:t>
        </w:r>
      </w:hyperlink>
    </w:p>
    <w:p w14:paraId="0E0A3A38" w14:textId="77777777" w:rsidR="003D70BF" w:rsidRPr="00FC61C8" w:rsidRDefault="0081553B" w:rsidP="00FC61C8">
      <w:pPr>
        <w:spacing w:before="63"/>
        <w:ind w:left="821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br w:type="column"/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IS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S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dent Re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ume</w:t>
      </w:r>
    </w:p>
    <w:p w14:paraId="39684000" w14:textId="77777777" w:rsidR="003D70BF" w:rsidRPr="00FC61C8" w:rsidRDefault="003D70BF" w:rsidP="00FC61C8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F6C08AE" w14:textId="77777777" w:rsidR="003D70BF" w:rsidRPr="00FC61C8" w:rsidRDefault="0081553B" w:rsidP="00FC61C8">
      <w:pPr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</w:t>
      </w:r>
      <w:r w:rsidRPr="00FC61C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ot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ce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s and</w:t>
      </w:r>
      <w:r w:rsidRPr="00FC61C8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q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nt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b/>
          <w:spacing w:val="-2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ers</w:t>
      </w:r>
    </w:p>
    <w:p w14:paraId="1E95DC65" w14:textId="77777777" w:rsidR="003D70BF" w:rsidRPr="00FC61C8" w:rsidRDefault="0081553B" w:rsidP="00FC61C8">
      <w:pPr>
        <w:rPr>
          <w:rFonts w:asciiTheme="minorHAnsi" w:eastAsia="Arial" w:hAnsiTheme="minorHAnsi" w:cstheme="minorHAnsi"/>
          <w:sz w:val="22"/>
          <w:szCs w:val="22"/>
        </w:rPr>
        <w:sectPr w:rsidR="003D70BF" w:rsidRPr="00FC61C8">
          <w:pgSz w:w="12240" w:h="15840"/>
          <w:pgMar w:top="660" w:right="640" w:bottom="280" w:left="720" w:header="720" w:footer="720" w:gutter="0"/>
          <w:cols w:num="2" w:space="720" w:equalWidth="0">
            <w:col w:w="6099" w:space="565"/>
            <w:col w:w="4216"/>
          </w:cols>
        </w:sectPr>
      </w:pPr>
      <w:r w:rsidRPr="00FC61C8">
        <w:rPr>
          <w:rFonts w:asciiTheme="minorHAnsi" w:hAnsiTheme="minorHAnsi" w:cstheme="minorHAnsi"/>
          <w:sz w:val="22"/>
          <w:szCs w:val="22"/>
        </w:rPr>
        <w:t xml:space="preserve">   </w:t>
      </w:r>
      <w:r w:rsidRPr="00FC61C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 xml:space="preserve">s </w:t>
      </w:r>
      <w:r w:rsidRPr="00FC61C8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lt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ern</w:t>
      </w:r>
      <w:r w:rsidRPr="00FC61C8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area</w:t>
      </w:r>
      <w:r w:rsidRPr="00FC61C8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f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or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ng</w:t>
      </w:r>
    </w:p>
    <w:p w14:paraId="7634D8CB" w14:textId="77777777" w:rsidR="003D70BF" w:rsidRPr="00FC61C8" w:rsidRDefault="0081553B" w:rsidP="00FC61C8">
      <w:pPr>
        <w:spacing w:before="7"/>
        <w:ind w:left="144"/>
        <w:rPr>
          <w:rFonts w:asciiTheme="minorHAnsi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FC61C8">
        <w:rPr>
          <w:rFonts w:asciiTheme="minorHAnsi" w:hAnsiTheme="minorHAnsi" w:cstheme="minorHAnsi"/>
          <w:b/>
          <w:sz w:val="22"/>
          <w:szCs w:val="22"/>
        </w:rPr>
        <w:t>urrent A</w:t>
      </w:r>
      <w:r w:rsidRPr="00FC61C8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FC61C8">
        <w:rPr>
          <w:rFonts w:asciiTheme="minorHAnsi" w:hAnsiTheme="minorHAnsi" w:cstheme="minorHAnsi"/>
          <w:b/>
          <w:sz w:val="22"/>
          <w:szCs w:val="22"/>
        </w:rPr>
        <w:t>d</w:t>
      </w:r>
      <w:r w:rsidRPr="00FC61C8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FC61C8">
        <w:rPr>
          <w:rFonts w:asciiTheme="minorHAnsi" w:hAnsiTheme="minorHAnsi" w:cstheme="minorHAnsi"/>
          <w:b/>
          <w:sz w:val="22"/>
          <w:szCs w:val="22"/>
        </w:rPr>
        <w:t>e</w:t>
      </w:r>
      <w:r w:rsidRPr="00FC61C8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FC61C8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FC61C8">
        <w:rPr>
          <w:rFonts w:asciiTheme="minorHAnsi" w:hAnsiTheme="minorHAnsi" w:cstheme="minorHAnsi"/>
          <w:sz w:val="22"/>
          <w:szCs w:val="22"/>
        </w:rPr>
        <w:t>:</w:t>
      </w:r>
      <w:r w:rsidRPr="00FC61C8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</w:t>
      </w:r>
      <w:r w:rsidRPr="00FC61C8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C61C8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FC61C8">
        <w:rPr>
          <w:rFonts w:asciiTheme="minorHAnsi" w:hAnsiTheme="minorHAnsi" w:cstheme="minorHAnsi"/>
          <w:b/>
          <w:sz w:val="22"/>
          <w:szCs w:val="22"/>
        </w:rPr>
        <w:t>r</w:t>
      </w:r>
      <w:r w:rsidRPr="00FC61C8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FC61C8">
        <w:rPr>
          <w:rFonts w:asciiTheme="minorHAnsi" w:hAnsiTheme="minorHAnsi" w:cstheme="minorHAnsi"/>
          <w:b/>
          <w:sz w:val="22"/>
          <w:szCs w:val="22"/>
        </w:rPr>
        <w:t>a</w:t>
      </w:r>
      <w:r w:rsidRPr="00FC61C8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FC61C8">
        <w:rPr>
          <w:rFonts w:asciiTheme="minorHAnsi" w:hAnsiTheme="minorHAnsi" w:cstheme="minorHAnsi"/>
          <w:b/>
          <w:sz w:val="22"/>
          <w:szCs w:val="22"/>
        </w:rPr>
        <w:t>ent</w:t>
      </w:r>
      <w:r w:rsidRPr="00FC61C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FC61C8">
        <w:rPr>
          <w:rFonts w:asciiTheme="minorHAnsi" w:hAnsiTheme="minorHAnsi" w:cstheme="minorHAnsi"/>
          <w:b/>
          <w:sz w:val="22"/>
          <w:szCs w:val="22"/>
        </w:rPr>
        <w:t>d</w:t>
      </w:r>
      <w:r w:rsidRPr="00FC61C8">
        <w:rPr>
          <w:rFonts w:asciiTheme="minorHAnsi" w:hAnsiTheme="minorHAnsi" w:cstheme="minorHAnsi"/>
          <w:b/>
          <w:spacing w:val="-1"/>
          <w:sz w:val="22"/>
          <w:szCs w:val="22"/>
        </w:rPr>
        <w:t>dr</w:t>
      </w:r>
      <w:r w:rsidRPr="00FC61C8">
        <w:rPr>
          <w:rFonts w:asciiTheme="minorHAnsi" w:hAnsiTheme="minorHAnsi" w:cstheme="minorHAnsi"/>
          <w:b/>
          <w:sz w:val="22"/>
          <w:szCs w:val="22"/>
        </w:rPr>
        <w:t>es</w:t>
      </w:r>
      <w:r w:rsidRPr="00FC61C8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FC61C8">
        <w:rPr>
          <w:rFonts w:asciiTheme="minorHAnsi" w:hAnsiTheme="minorHAnsi" w:cstheme="minorHAnsi"/>
          <w:sz w:val="22"/>
          <w:szCs w:val="22"/>
        </w:rPr>
        <w:t>:</w:t>
      </w:r>
    </w:p>
    <w:p w14:paraId="646DD63C" w14:textId="77777777" w:rsidR="003D70BF" w:rsidRPr="00FC61C8" w:rsidRDefault="0081553B" w:rsidP="00FC61C8">
      <w:pPr>
        <w:ind w:left="144"/>
        <w:rPr>
          <w:rFonts w:asciiTheme="minorHAnsi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>1234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hAnsiTheme="minorHAnsi" w:cstheme="minorHAnsi"/>
          <w:sz w:val="22"/>
          <w:szCs w:val="22"/>
        </w:rPr>
        <w:t>o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FC61C8">
        <w:rPr>
          <w:rFonts w:asciiTheme="minorHAnsi" w:hAnsiTheme="minorHAnsi" w:cstheme="minorHAnsi"/>
          <w:sz w:val="22"/>
          <w:szCs w:val="22"/>
        </w:rPr>
        <w:t>ns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C61C8">
        <w:rPr>
          <w:rFonts w:asciiTheme="minorHAnsi" w:hAnsiTheme="minorHAnsi" w:cstheme="minorHAnsi"/>
          <w:sz w:val="22"/>
          <w:szCs w:val="22"/>
        </w:rPr>
        <w:t xml:space="preserve">nd 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hAnsiTheme="minorHAnsi" w:cstheme="minorHAnsi"/>
          <w:sz w:val="22"/>
          <w:szCs w:val="22"/>
        </w:rPr>
        <w:t>e</w:t>
      </w:r>
      <w:r w:rsidRPr="00FC61C8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</w:t>
      </w:r>
      <w:r w:rsidRPr="00FC61C8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 xml:space="preserve">5678 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C61C8">
        <w:rPr>
          <w:rFonts w:asciiTheme="minorHAnsi" w:hAnsiTheme="minorHAnsi" w:cstheme="minorHAnsi"/>
          <w:sz w:val="22"/>
          <w:szCs w:val="22"/>
        </w:rPr>
        <w:t>a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hAnsiTheme="minorHAnsi" w:cstheme="minorHAnsi"/>
          <w:sz w:val="22"/>
          <w:szCs w:val="22"/>
        </w:rPr>
        <w:t xml:space="preserve">n </w:t>
      </w:r>
      <w:r w:rsidRPr="00FC61C8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C61C8">
        <w:rPr>
          <w:rFonts w:asciiTheme="minorHAnsi" w:hAnsiTheme="minorHAnsi" w:cstheme="minorHAnsi"/>
          <w:sz w:val="22"/>
          <w:szCs w:val="22"/>
        </w:rPr>
        <w:t>eet</w:t>
      </w:r>
    </w:p>
    <w:p w14:paraId="64C0AA9D" w14:textId="77777777" w:rsidR="003D70BF" w:rsidRPr="00FC61C8" w:rsidRDefault="0081553B" w:rsidP="00FC61C8">
      <w:pPr>
        <w:spacing w:before="1"/>
        <w:ind w:left="144"/>
        <w:rPr>
          <w:rFonts w:asciiTheme="minorHAnsi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C61C8">
        <w:rPr>
          <w:rFonts w:asciiTheme="minorHAnsi" w:hAnsiTheme="minorHAnsi" w:cstheme="minorHAnsi"/>
          <w:sz w:val="22"/>
          <w:szCs w:val="22"/>
        </w:rPr>
        <w:t>ou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C61C8">
        <w:rPr>
          <w:rFonts w:asciiTheme="minorHAnsi" w:hAnsiTheme="minorHAnsi" w:cstheme="minorHAnsi"/>
          <w:sz w:val="22"/>
          <w:szCs w:val="22"/>
        </w:rPr>
        <w:t>h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hAnsiTheme="minorHAnsi" w:cstheme="minorHAnsi"/>
          <w:sz w:val="22"/>
          <w:szCs w:val="22"/>
        </w:rPr>
        <w:t>on,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MI</w:t>
      </w:r>
      <w:r w:rsidRPr="00FC61C8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 xml:space="preserve">49931                                                                                                            </w:t>
      </w:r>
      <w:r w:rsidRPr="00FC61C8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So</w:t>
      </w:r>
      <w:r w:rsidRPr="00FC61C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C61C8">
        <w:rPr>
          <w:rFonts w:asciiTheme="minorHAnsi" w:hAnsiTheme="minorHAnsi" w:cstheme="minorHAnsi"/>
          <w:sz w:val="22"/>
          <w:szCs w:val="22"/>
        </w:rPr>
        <w:t>e</w:t>
      </w:r>
      <w:r w:rsidRPr="00FC61C8">
        <w:rPr>
          <w:rFonts w:asciiTheme="minorHAnsi" w:hAnsiTheme="minorHAnsi" w:cstheme="minorHAnsi"/>
          <w:sz w:val="22"/>
          <w:szCs w:val="22"/>
        </w:rPr>
        <w:t>wher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hAnsiTheme="minorHAnsi" w:cstheme="minorHAnsi"/>
          <w:sz w:val="22"/>
          <w:szCs w:val="22"/>
        </w:rPr>
        <w:t>, MI</w:t>
      </w:r>
      <w:r w:rsidRPr="00FC61C8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12345</w:t>
      </w:r>
    </w:p>
    <w:p w14:paraId="4E5E3BAD" w14:textId="77777777" w:rsidR="003D70BF" w:rsidRPr="00FC61C8" w:rsidRDefault="0081553B" w:rsidP="00FC61C8">
      <w:pPr>
        <w:ind w:left="144"/>
        <w:rPr>
          <w:rFonts w:asciiTheme="minorHAnsi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pict w14:anchorId="3DB59620">
          <v:group id="_x0000_s1080" style="position:absolute;left:0;text-align:left;margin-left:41.8pt;margin-top:25.95pt;width:524.8pt;height:4.6pt;z-index:-1789;mso-position-horizontal-relative:page" coordorigin="836,519" coordsize="10496,92">
            <v:shape id="_x0000_s1082" style="position:absolute;left:864;top:529;width:10440;height:0" coordorigin="864,529" coordsize="10440,0" path="m864,529r10440,e" filled="f" strokeweight="1pt">
              <v:path arrowok="t"/>
            </v:shape>
            <v:shape id="_x0000_s1081" style="position:absolute;left:864;top:583;width:10440;height:0" coordorigin="864,583" coordsize="10440,0" path="m864,583r10440,e" filled="f" strokeweight="2.8pt">
              <v:path arrowok="t"/>
            </v:shape>
            <w10:wrap anchorx="page"/>
          </v:group>
        </w:pict>
      </w:r>
      <w:r w:rsidRPr="00FC61C8">
        <w:rPr>
          <w:rFonts w:asciiTheme="minorHAnsi" w:hAnsiTheme="minorHAnsi" w:cstheme="minorHAnsi"/>
          <w:position w:val="-1"/>
          <w:sz w:val="22"/>
          <w:szCs w:val="22"/>
        </w:rPr>
        <w:t>Phone:</w:t>
      </w:r>
      <w:r w:rsidRPr="00FC61C8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1"/>
          <w:position w:val="-1"/>
          <w:sz w:val="22"/>
          <w:szCs w:val="22"/>
        </w:rPr>
        <w:t>(</w:t>
      </w:r>
      <w:r w:rsidRPr="00FC61C8">
        <w:rPr>
          <w:rFonts w:asciiTheme="minorHAnsi" w:hAnsiTheme="minorHAnsi" w:cstheme="minorHAnsi"/>
          <w:position w:val="-1"/>
          <w:sz w:val="22"/>
          <w:szCs w:val="22"/>
        </w:rPr>
        <w:t>90</w:t>
      </w:r>
      <w:r w:rsidRPr="00FC61C8">
        <w:rPr>
          <w:rFonts w:asciiTheme="minorHAnsi" w:hAnsiTheme="minorHAnsi" w:cstheme="minorHAnsi"/>
          <w:spacing w:val="-2"/>
          <w:position w:val="-1"/>
          <w:sz w:val="22"/>
          <w:szCs w:val="22"/>
        </w:rPr>
        <w:t>6</w:t>
      </w:r>
      <w:r w:rsidRPr="00FC61C8">
        <w:rPr>
          <w:rFonts w:asciiTheme="minorHAnsi" w:hAnsiTheme="minorHAnsi" w:cstheme="minorHAnsi"/>
          <w:position w:val="-1"/>
          <w:sz w:val="22"/>
          <w:szCs w:val="22"/>
        </w:rPr>
        <w:t>)</w:t>
      </w:r>
      <w:r w:rsidRPr="00FC61C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position w:val="-1"/>
          <w:sz w:val="22"/>
          <w:szCs w:val="22"/>
        </w:rPr>
        <w:t>55</w:t>
      </w:r>
      <w:r w:rsidRPr="00FC61C8">
        <w:rPr>
          <w:rFonts w:asciiTheme="minorHAnsi" w:hAnsiTheme="minorHAnsi" w:cstheme="minorHAnsi"/>
          <w:spacing w:val="1"/>
          <w:position w:val="-1"/>
          <w:sz w:val="22"/>
          <w:szCs w:val="22"/>
        </w:rPr>
        <w:t>5</w:t>
      </w:r>
      <w:r w:rsidRPr="00FC61C8">
        <w:rPr>
          <w:rFonts w:asciiTheme="minorHAnsi" w:hAnsiTheme="minorHAnsi" w:cstheme="minorHAnsi"/>
          <w:spacing w:val="-4"/>
          <w:position w:val="-1"/>
          <w:sz w:val="22"/>
          <w:szCs w:val="22"/>
        </w:rPr>
        <w:t>-</w:t>
      </w:r>
      <w:r w:rsidRPr="00FC61C8">
        <w:rPr>
          <w:rFonts w:asciiTheme="minorHAnsi" w:hAnsiTheme="minorHAnsi" w:cstheme="minorHAnsi"/>
          <w:position w:val="-1"/>
          <w:sz w:val="22"/>
          <w:szCs w:val="22"/>
        </w:rPr>
        <w:t xml:space="preserve">1885                                                                                                         </w:t>
      </w:r>
      <w:r w:rsidRPr="00FC61C8">
        <w:rPr>
          <w:rFonts w:asciiTheme="minorHAnsi" w:hAnsiTheme="minorHAnsi" w:cstheme="minorHAnsi"/>
          <w:spacing w:val="49"/>
          <w:position w:val="-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position w:val="-1"/>
          <w:sz w:val="22"/>
          <w:szCs w:val="22"/>
        </w:rPr>
        <w:t>Phone:</w:t>
      </w:r>
      <w:r w:rsidRPr="00FC61C8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1"/>
          <w:position w:val="-1"/>
          <w:sz w:val="22"/>
          <w:szCs w:val="22"/>
        </w:rPr>
        <w:t>(</w:t>
      </w:r>
      <w:r w:rsidRPr="00FC61C8">
        <w:rPr>
          <w:rFonts w:asciiTheme="minorHAnsi" w:hAnsiTheme="minorHAnsi" w:cstheme="minorHAnsi"/>
          <w:position w:val="-1"/>
          <w:sz w:val="22"/>
          <w:szCs w:val="22"/>
        </w:rPr>
        <w:t>78</w:t>
      </w:r>
      <w:r w:rsidRPr="00FC61C8">
        <w:rPr>
          <w:rFonts w:asciiTheme="minorHAnsi" w:hAnsiTheme="minorHAnsi" w:cstheme="minorHAnsi"/>
          <w:spacing w:val="-2"/>
          <w:position w:val="-1"/>
          <w:sz w:val="22"/>
          <w:szCs w:val="22"/>
        </w:rPr>
        <w:t>9</w:t>
      </w:r>
      <w:r w:rsidRPr="00FC61C8">
        <w:rPr>
          <w:rFonts w:asciiTheme="minorHAnsi" w:hAnsiTheme="minorHAnsi" w:cstheme="minorHAnsi"/>
          <w:position w:val="-1"/>
          <w:sz w:val="22"/>
          <w:szCs w:val="22"/>
        </w:rPr>
        <w:t>)</w:t>
      </w:r>
      <w:r w:rsidRPr="00FC61C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position w:val="-1"/>
          <w:sz w:val="22"/>
          <w:szCs w:val="22"/>
        </w:rPr>
        <w:t>555</w:t>
      </w:r>
      <w:r w:rsidRPr="00FC61C8">
        <w:rPr>
          <w:rFonts w:asciiTheme="minorHAnsi" w:hAnsiTheme="minorHAnsi" w:cstheme="minorHAnsi"/>
          <w:spacing w:val="-4"/>
          <w:position w:val="-1"/>
          <w:sz w:val="22"/>
          <w:szCs w:val="22"/>
        </w:rPr>
        <w:t>-</w:t>
      </w:r>
      <w:r w:rsidRPr="00FC61C8">
        <w:rPr>
          <w:rFonts w:asciiTheme="minorHAnsi" w:hAnsiTheme="minorHAnsi" w:cstheme="minorHAnsi"/>
          <w:position w:val="-1"/>
          <w:sz w:val="22"/>
          <w:szCs w:val="22"/>
        </w:rPr>
        <w:t>1234</w:t>
      </w:r>
    </w:p>
    <w:p w14:paraId="1024323E" w14:textId="77777777" w:rsidR="003D70BF" w:rsidRPr="00FC61C8" w:rsidRDefault="003D70BF" w:rsidP="00FC61C8">
      <w:pPr>
        <w:rPr>
          <w:rFonts w:asciiTheme="minorHAnsi" w:hAnsiTheme="minorHAnsi" w:cstheme="minorHAnsi"/>
          <w:sz w:val="22"/>
          <w:szCs w:val="22"/>
        </w:rPr>
      </w:pPr>
    </w:p>
    <w:p w14:paraId="57A8388F" w14:textId="77777777" w:rsidR="003D70BF" w:rsidRPr="00FC61C8" w:rsidRDefault="003D70BF" w:rsidP="00FC61C8">
      <w:pPr>
        <w:rPr>
          <w:rFonts w:asciiTheme="minorHAnsi" w:hAnsiTheme="minorHAnsi" w:cstheme="minorHAnsi"/>
          <w:sz w:val="22"/>
          <w:szCs w:val="22"/>
        </w:rPr>
      </w:pPr>
    </w:p>
    <w:p w14:paraId="6B8E9D17" w14:textId="77777777" w:rsidR="003D70BF" w:rsidRPr="00FC61C8" w:rsidRDefault="003D70BF" w:rsidP="00FC61C8">
      <w:pPr>
        <w:spacing w:before="14"/>
        <w:rPr>
          <w:rFonts w:asciiTheme="minorHAnsi" w:hAnsiTheme="minorHAnsi" w:cstheme="minorHAnsi"/>
          <w:sz w:val="22"/>
          <w:szCs w:val="22"/>
        </w:rPr>
        <w:sectPr w:rsidR="003D70BF" w:rsidRPr="00FC61C8">
          <w:type w:val="continuous"/>
          <w:pgSz w:w="12240" w:h="15840"/>
          <w:pgMar w:top="1480" w:right="640" w:bottom="280" w:left="720" w:header="720" w:footer="720" w:gutter="0"/>
          <w:cols w:space="720"/>
        </w:sectPr>
      </w:pPr>
    </w:p>
    <w:p w14:paraId="592D5EB6" w14:textId="77777777" w:rsidR="003D70BF" w:rsidRPr="00FC61C8" w:rsidRDefault="0081553B" w:rsidP="00FC61C8">
      <w:pPr>
        <w:spacing w:before="32"/>
        <w:ind w:left="144" w:right="-58"/>
        <w:rPr>
          <w:rFonts w:asciiTheme="minorHAnsi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FC61C8">
        <w:rPr>
          <w:rFonts w:asciiTheme="minorHAnsi" w:hAnsiTheme="minorHAnsi" w:cstheme="minorHAnsi"/>
          <w:b/>
          <w:sz w:val="22"/>
          <w:szCs w:val="22"/>
        </w:rPr>
        <w:t>bj</w:t>
      </w:r>
      <w:r w:rsidRPr="00FC61C8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FC61C8">
        <w:rPr>
          <w:rFonts w:asciiTheme="minorHAnsi" w:hAnsiTheme="minorHAnsi" w:cstheme="minorHAnsi"/>
          <w:b/>
          <w:sz w:val="22"/>
          <w:szCs w:val="22"/>
        </w:rPr>
        <w:t>c</w:t>
      </w:r>
      <w:r w:rsidRPr="00FC61C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FC61C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C61C8">
        <w:rPr>
          <w:rFonts w:asciiTheme="minorHAnsi" w:hAnsiTheme="minorHAnsi" w:cstheme="minorHAnsi"/>
          <w:b/>
          <w:sz w:val="22"/>
          <w:szCs w:val="22"/>
        </w:rPr>
        <w:t>v</w:t>
      </w:r>
      <w:r w:rsidRPr="00FC61C8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FC61C8">
        <w:rPr>
          <w:rFonts w:asciiTheme="minorHAnsi" w:hAnsiTheme="minorHAnsi" w:cstheme="minorHAnsi"/>
          <w:b/>
          <w:sz w:val="22"/>
          <w:szCs w:val="22"/>
        </w:rPr>
        <w:t xml:space="preserve">:       </w:t>
      </w:r>
      <w:r w:rsidRPr="00FC61C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To o</w:t>
      </w:r>
      <w:r w:rsidRPr="00FC61C8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hAnsiTheme="minorHAnsi" w:cstheme="minorHAnsi"/>
          <w:sz w:val="22"/>
          <w:szCs w:val="22"/>
        </w:rPr>
        <w:t>a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hAnsiTheme="minorHAnsi" w:cstheme="minorHAnsi"/>
          <w:sz w:val="22"/>
          <w:szCs w:val="22"/>
        </w:rPr>
        <w:t>n a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C61C8">
        <w:rPr>
          <w:rFonts w:asciiTheme="minorHAnsi" w:hAnsiTheme="minorHAnsi" w:cstheme="minorHAnsi"/>
          <w:sz w:val="22"/>
          <w:szCs w:val="22"/>
        </w:rPr>
        <w:t>u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hAnsiTheme="minorHAnsi" w:cstheme="minorHAnsi"/>
          <w:sz w:val="22"/>
          <w:szCs w:val="22"/>
        </w:rPr>
        <w:t>l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C61C8">
        <w:rPr>
          <w:rFonts w:asciiTheme="minorHAnsi" w:hAnsiTheme="minorHAnsi" w:cstheme="minorHAnsi"/>
          <w:sz w:val="22"/>
          <w:szCs w:val="22"/>
        </w:rPr>
        <w:t>e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pos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C61C8">
        <w:rPr>
          <w:rFonts w:asciiTheme="minorHAnsi" w:hAnsiTheme="minorHAnsi" w:cstheme="minorHAnsi"/>
          <w:sz w:val="22"/>
          <w:szCs w:val="22"/>
        </w:rPr>
        <w:t xml:space="preserve">n 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hAnsiTheme="minorHAnsi" w:cstheme="minorHAnsi"/>
          <w:sz w:val="22"/>
          <w:szCs w:val="22"/>
        </w:rPr>
        <w:t>n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hAnsiTheme="minorHAnsi" w:cstheme="minorHAnsi"/>
          <w:sz w:val="22"/>
          <w:szCs w:val="22"/>
        </w:rPr>
        <w:t>he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C61C8">
        <w:rPr>
          <w:rFonts w:asciiTheme="minorHAnsi" w:hAnsiTheme="minorHAnsi" w:cstheme="minorHAnsi"/>
          <w:sz w:val="22"/>
          <w:szCs w:val="22"/>
        </w:rPr>
        <w:t>ana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C61C8">
        <w:rPr>
          <w:rFonts w:asciiTheme="minorHAnsi" w:hAnsiTheme="minorHAnsi" w:cstheme="minorHAnsi"/>
          <w:sz w:val="22"/>
          <w:szCs w:val="22"/>
        </w:rPr>
        <w:t>e</w:t>
      </w:r>
      <w:r w:rsidRPr="00FC61C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FC61C8">
        <w:rPr>
          <w:rFonts w:asciiTheme="minorHAnsi" w:hAnsiTheme="minorHAnsi" w:cstheme="minorHAnsi"/>
          <w:sz w:val="22"/>
          <w:szCs w:val="22"/>
        </w:rPr>
        <w:t>ent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C61C8">
        <w:rPr>
          <w:rFonts w:asciiTheme="minorHAnsi" w:hAnsiTheme="minorHAnsi" w:cstheme="minorHAnsi"/>
          <w:sz w:val="22"/>
          <w:szCs w:val="22"/>
        </w:rPr>
        <w:t>n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C61C8">
        <w:rPr>
          <w:rFonts w:asciiTheme="minorHAnsi" w:hAnsiTheme="minorHAnsi" w:cstheme="minorHAnsi"/>
          <w:sz w:val="22"/>
          <w:szCs w:val="22"/>
        </w:rPr>
        <w:t>o</w:t>
      </w:r>
      <w:r w:rsidRPr="00FC61C8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C61C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C61C8">
        <w:rPr>
          <w:rFonts w:asciiTheme="minorHAnsi" w:hAnsiTheme="minorHAnsi" w:cstheme="minorHAnsi"/>
          <w:sz w:val="22"/>
          <w:szCs w:val="22"/>
        </w:rPr>
        <w:t>a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C61C8">
        <w:rPr>
          <w:rFonts w:asciiTheme="minorHAnsi" w:hAnsiTheme="minorHAnsi" w:cstheme="minorHAnsi"/>
          <w:sz w:val="22"/>
          <w:szCs w:val="22"/>
        </w:rPr>
        <w:t>on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S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ys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hAnsiTheme="minorHAnsi" w:cstheme="minorHAnsi"/>
          <w:sz w:val="22"/>
          <w:szCs w:val="22"/>
        </w:rPr>
        <w:t>e</w:t>
      </w:r>
      <w:r w:rsidRPr="00FC61C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FC61C8">
        <w:rPr>
          <w:rFonts w:asciiTheme="minorHAnsi" w:hAnsiTheme="minorHAnsi" w:cstheme="minorHAnsi"/>
          <w:sz w:val="22"/>
          <w:szCs w:val="22"/>
        </w:rPr>
        <w:t>s</w:t>
      </w:r>
    </w:p>
    <w:p w14:paraId="3C974090" w14:textId="77777777" w:rsidR="003D70BF" w:rsidRPr="00FC61C8" w:rsidRDefault="0081553B" w:rsidP="00FC61C8">
      <w:pPr>
        <w:ind w:left="1584"/>
        <w:rPr>
          <w:rFonts w:asciiTheme="minorHAnsi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FC61C8">
        <w:rPr>
          <w:rFonts w:asciiTheme="minorHAnsi" w:hAnsiTheme="minorHAnsi" w:cstheme="minorHAnsi"/>
          <w:sz w:val="22"/>
          <w:szCs w:val="22"/>
        </w:rPr>
        <w:t>epa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C61C8">
        <w:rPr>
          <w:rFonts w:asciiTheme="minorHAnsi" w:hAnsiTheme="minorHAnsi" w:cstheme="minorHAnsi"/>
          <w:sz w:val="22"/>
          <w:szCs w:val="22"/>
        </w:rPr>
        <w:t>ent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C61C8">
        <w:rPr>
          <w:rFonts w:asciiTheme="minorHAnsi" w:hAnsiTheme="minorHAnsi" w:cstheme="minorHAnsi"/>
          <w:sz w:val="22"/>
          <w:szCs w:val="22"/>
        </w:rPr>
        <w:t xml:space="preserve">h </w:t>
      </w:r>
      <w:r w:rsidRPr="00FC61C8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FC61C8">
        <w:rPr>
          <w:rFonts w:asciiTheme="minorHAnsi" w:hAnsiTheme="minorHAnsi" w:cstheme="minorHAnsi"/>
          <w:sz w:val="22"/>
          <w:szCs w:val="22"/>
        </w:rPr>
        <w:t>M</w:t>
      </w:r>
    </w:p>
    <w:p w14:paraId="1194A2FE" w14:textId="77777777" w:rsidR="003D70BF" w:rsidRPr="00FC61C8" w:rsidRDefault="003D70BF" w:rsidP="00FC61C8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0E3D931D" w14:textId="77777777" w:rsidR="003D70BF" w:rsidRPr="00FC61C8" w:rsidRDefault="0081553B" w:rsidP="00FC61C8">
      <w:pPr>
        <w:ind w:left="1584" w:right="809" w:hanging="1440"/>
        <w:rPr>
          <w:rFonts w:asciiTheme="minorHAnsi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FC61C8">
        <w:rPr>
          <w:rFonts w:asciiTheme="minorHAnsi" w:hAnsiTheme="minorHAnsi" w:cstheme="minorHAnsi"/>
          <w:b/>
          <w:sz w:val="22"/>
          <w:szCs w:val="22"/>
        </w:rPr>
        <w:t>d</w:t>
      </w:r>
      <w:r w:rsidRPr="00FC61C8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FC61C8">
        <w:rPr>
          <w:rFonts w:asciiTheme="minorHAnsi" w:hAnsiTheme="minorHAnsi" w:cstheme="minorHAnsi"/>
          <w:b/>
          <w:sz w:val="22"/>
          <w:szCs w:val="22"/>
        </w:rPr>
        <w:t>ca</w:t>
      </w:r>
      <w:r w:rsidRPr="00FC61C8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C61C8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FC61C8">
        <w:rPr>
          <w:rFonts w:asciiTheme="minorHAnsi" w:hAnsiTheme="minorHAnsi" w:cstheme="minorHAnsi"/>
          <w:b/>
          <w:sz w:val="22"/>
          <w:szCs w:val="22"/>
        </w:rPr>
        <w:t xml:space="preserve">on:      </w:t>
      </w:r>
      <w:r w:rsidRPr="00FC61C8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b/>
          <w:sz w:val="22"/>
          <w:szCs w:val="22"/>
        </w:rPr>
        <w:t>M</w:t>
      </w:r>
      <w:r w:rsidRPr="00FC61C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C61C8">
        <w:rPr>
          <w:rFonts w:asciiTheme="minorHAnsi" w:hAnsiTheme="minorHAnsi" w:cstheme="minorHAnsi"/>
          <w:b/>
          <w:sz w:val="22"/>
          <w:szCs w:val="22"/>
        </w:rPr>
        <w:t>c</w:t>
      </w:r>
      <w:r w:rsidRPr="00FC61C8">
        <w:rPr>
          <w:rFonts w:asciiTheme="minorHAnsi" w:hAnsiTheme="minorHAnsi" w:cstheme="minorHAnsi"/>
          <w:b/>
          <w:spacing w:val="-2"/>
          <w:sz w:val="22"/>
          <w:szCs w:val="22"/>
        </w:rPr>
        <w:t>h</w:t>
      </w:r>
      <w:r w:rsidRPr="00FC61C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C61C8">
        <w:rPr>
          <w:rFonts w:asciiTheme="minorHAnsi" w:hAnsiTheme="minorHAnsi" w:cstheme="minorHAnsi"/>
          <w:b/>
          <w:sz w:val="22"/>
          <w:szCs w:val="22"/>
        </w:rPr>
        <w:t xml:space="preserve">gan </w:t>
      </w:r>
      <w:r w:rsidRPr="00FC61C8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FC61C8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FC61C8">
        <w:rPr>
          <w:rFonts w:asciiTheme="minorHAnsi" w:hAnsiTheme="minorHAnsi" w:cstheme="minorHAnsi"/>
          <w:b/>
          <w:sz w:val="22"/>
          <w:szCs w:val="22"/>
        </w:rPr>
        <w:t>chno</w:t>
      </w:r>
      <w:r w:rsidRPr="00FC61C8">
        <w:rPr>
          <w:rFonts w:asciiTheme="minorHAnsi" w:hAnsiTheme="minorHAnsi" w:cstheme="minorHAnsi"/>
          <w:b/>
          <w:spacing w:val="-2"/>
          <w:sz w:val="22"/>
          <w:szCs w:val="22"/>
        </w:rPr>
        <w:t>l</w:t>
      </w:r>
      <w:r w:rsidRPr="00FC61C8">
        <w:rPr>
          <w:rFonts w:asciiTheme="minorHAnsi" w:hAnsiTheme="minorHAnsi" w:cstheme="minorHAnsi"/>
          <w:b/>
          <w:sz w:val="22"/>
          <w:szCs w:val="22"/>
        </w:rPr>
        <w:t>og</w:t>
      </w:r>
      <w:r w:rsidRPr="00FC61C8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FC61C8">
        <w:rPr>
          <w:rFonts w:asciiTheme="minorHAnsi" w:hAnsiTheme="minorHAnsi" w:cstheme="minorHAnsi"/>
          <w:b/>
          <w:sz w:val="22"/>
          <w:szCs w:val="22"/>
        </w:rPr>
        <w:t>cal</w:t>
      </w:r>
      <w:r w:rsidRPr="00FC61C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U</w:t>
      </w:r>
      <w:r w:rsidRPr="00FC61C8">
        <w:rPr>
          <w:rFonts w:asciiTheme="minorHAnsi" w:hAnsiTheme="minorHAnsi" w:cstheme="minorHAnsi"/>
          <w:b/>
          <w:sz w:val="22"/>
          <w:szCs w:val="22"/>
        </w:rPr>
        <w:t>niv</w:t>
      </w:r>
      <w:r w:rsidRPr="00FC61C8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FC61C8">
        <w:rPr>
          <w:rFonts w:asciiTheme="minorHAnsi" w:hAnsiTheme="minorHAnsi" w:cstheme="minorHAnsi"/>
          <w:b/>
          <w:sz w:val="22"/>
          <w:szCs w:val="22"/>
        </w:rPr>
        <w:t>r</w:t>
      </w:r>
      <w:r w:rsidRPr="00FC61C8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FC61C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C61C8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FC61C8">
        <w:rPr>
          <w:rFonts w:asciiTheme="minorHAnsi" w:hAnsiTheme="minorHAnsi" w:cstheme="minorHAnsi"/>
          <w:b/>
          <w:sz w:val="22"/>
          <w:szCs w:val="22"/>
        </w:rPr>
        <w:t>y</w:t>
      </w:r>
      <w:r w:rsidRPr="00FC61C8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(M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FC61C8">
        <w:rPr>
          <w:rFonts w:asciiTheme="minorHAnsi" w:hAnsiTheme="minorHAnsi" w:cstheme="minorHAnsi"/>
          <w:sz w:val="22"/>
          <w:szCs w:val="22"/>
        </w:rPr>
        <w:t xml:space="preserve">, 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C61C8">
        <w:rPr>
          <w:rFonts w:asciiTheme="minorHAnsi" w:hAnsiTheme="minorHAnsi" w:cstheme="minorHAnsi"/>
          <w:sz w:val="22"/>
          <w:szCs w:val="22"/>
        </w:rPr>
        <w:t>ou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C61C8">
        <w:rPr>
          <w:rFonts w:asciiTheme="minorHAnsi" w:hAnsiTheme="minorHAnsi" w:cstheme="minorHAnsi"/>
          <w:sz w:val="22"/>
          <w:szCs w:val="22"/>
        </w:rPr>
        <w:t>h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C61C8">
        <w:rPr>
          <w:rFonts w:asciiTheme="minorHAnsi" w:hAnsiTheme="minorHAnsi" w:cstheme="minorHAnsi"/>
          <w:sz w:val="22"/>
          <w:szCs w:val="22"/>
        </w:rPr>
        <w:t xml:space="preserve">on, MI 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FC61C8">
        <w:rPr>
          <w:rFonts w:asciiTheme="minorHAnsi" w:hAnsiTheme="minorHAnsi" w:cstheme="minorHAnsi"/>
          <w:sz w:val="22"/>
          <w:szCs w:val="22"/>
        </w:rPr>
        <w:t>ache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hAnsiTheme="minorHAnsi" w:cstheme="minorHAnsi"/>
          <w:sz w:val="22"/>
          <w:szCs w:val="22"/>
        </w:rPr>
        <w:t>or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C61C8">
        <w:rPr>
          <w:rFonts w:asciiTheme="minorHAnsi" w:hAnsiTheme="minorHAnsi" w:cstheme="minorHAnsi"/>
          <w:sz w:val="22"/>
          <w:szCs w:val="22"/>
        </w:rPr>
        <w:t>f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S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ie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C61C8">
        <w:rPr>
          <w:rFonts w:asciiTheme="minorHAnsi" w:hAnsiTheme="minorHAnsi" w:cstheme="minorHAnsi"/>
          <w:sz w:val="22"/>
          <w:szCs w:val="22"/>
        </w:rPr>
        <w:t>ce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hAnsiTheme="minorHAnsi" w:cstheme="minorHAnsi"/>
          <w:sz w:val="22"/>
          <w:szCs w:val="22"/>
        </w:rPr>
        <w:t xml:space="preserve">n 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FC61C8">
        <w:rPr>
          <w:rFonts w:asciiTheme="minorHAnsi" w:hAnsiTheme="minorHAnsi" w:cstheme="minorHAnsi"/>
          <w:sz w:val="22"/>
          <w:szCs w:val="22"/>
        </w:rPr>
        <w:t>u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hAnsiTheme="minorHAnsi" w:cstheme="minorHAnsi"/>
          <w:sz w:val="22"/>
          <w:szCs w:val="22"/>
        </w:rPr>
        <w:t>ne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C61C8">
        <w:rPr>
          <w:rFonts w:asciiTheme="minorHAnsi" w:hAnsiTheme="minorHAnsi" w:cstheme="minorHAnsi"/>
          <w:sz w:val="22"/>
          <w:szCs w:val="22"/>
        </w:rPr>
        <w:t>s Ad</w:t>
      </w:r>
      <w:r w:rsidRPr="00FC61C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hAnsiTheme="minorHAnsi" w:cstheme="minorHAnsi"/>
          <w:sz w:val="22"/>
          <w:szCs w:val="22"/>
        </w:rPr>
        <w:t>n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C61C8">
        <w:rPr>
          <w:rFonts w:asciiTheme="minorHAnsi" w:hAnsiTheme="minorHAnsi" w:cstheme="minorHAnsi"/>
          <w:sz w:val="22"/>
          <w:szCs w:val="22"/>
        </w:rPr>
        <w:t>a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hAnsiTheme="minorHAnsi" w:cstheme="minorHAnsi"/>
          <w:sz w:val="22"/>
          <w:szCs w:val="22"/>
        </w:rPr>
        <w:t xml:space="preserve">on 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C61C8">
        <w:rPr>
          <w:rFonts w:asciiTheme="minorHAnsi" w:hAnsiTheme="minorHAnsi" w:cstheme="minorHAnsi"/>
          <w:sz w:val="22"/>
          <w:szCs w:val="22"/>
        </w:rPr>
        <w:t>oncen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hAnsiTheme="minorHAnsi" w:cstheme="minorHAnsi"/>
          <w:sz w:val="22"/>
          <w:szCs w:val="22"/>
        </w:rPr>
        <w:t xml:space="preserve">on 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hAnsiTheme="minorHAnsi" w:cstheme="minorHAnsi"/>
          <w:sz w:val="22"/>
          <w:szCs w:val="22"/>
        </w:rPr>
        <w:t>n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M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C61C8">
        <w:rPr>
          <w:rFonts w:asciiTheme="minorHAnsi" w:hAnsiTheme="minorHAnsi" w:cstheme="minorHAnsi"/>
          <w:sz w:val="22"/>
          <w:szCs w:val="22"/>
        </w:rPr>
        <w:t>a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C61C8">
        <w:rPr>
          <w:rFonts w:asciiTheme="minorHAnsi" w:hAnsiTheme="minorHAnsi" w:cstheme="minorHAnsi"/>
          <w:sz w:val="22"/>
          <w:szCs w:val="22"/>
        </w:rPr>
        <w:t>e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C61C8">
        <w:rPr>
          <w:rFonts w:asciiTheme="minorHAnsi" w:hAnsiTheme="minorHAnsi" w:cstheme="minorHAnsi"/>
          <w:sz w:val="22"/>
          <w:szCs w:val="22"/>
        </w:rPr>
        <w:t>ent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C61C8">
        <w:rPr>
          <w:rFonts w:asciiTheme="minorHAnsi" w:hAnsiTheme="minorHAnsi" w:cstheme="minorHAnsi"/>
          <w:sz w:val="22"/>
          <w:szCs w:val="22"/>
        </w:rPr>
        <w:t>n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C61C8">
        <w:rPr>
          <w:rFonts w:asciiTheme="minorHAnsi" w:hAnsiTheme="minorHAnsi" w:cstheme="minorHAnsi"/>
          <w:sz w:val="22"/>
          <w:szCs w:val="22"/>
        </w:rPr>
        <w:t>o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C61C8">
        <w:rPr>
          <w:rFonts w:asciiTheme="minorHAnsi" w:hAnsiTheme="minorHAnsi" w:cstheme="minorHAnsi"/>
          <w:sz w:val="22"/>
          <w:szCs w:val="22"/>
        </w:rPr>
        <w:t>a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C61C8">
        <w:rPr>
          <w:rFonts w:asciiTheme="minorHAnsi" w:hAnsiTheme="minorHAnsi" w:cstheme="minorHAnsi"/>
          <w:sz w:val="22"/>
          <w:szCs w:val="22"/>
        </w:rPr>
        <w:t>on S</w:t>
      </w:r>
      <w:r w:rsidRPr="00FC61C8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FC61C8">
        <w:rPr>
          <w:rFonts w:asciiTheme="minorHAnsi" w:hAnsiTheme="minorHAnsi" w:cstheme="minorHAnsi"/>
          <w:sz w:val="22"/>
          <w:szCs w:val="22"/>
        </w:rPr>
        <w:t>s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C61C8">
        <w:rPr>
          <w:rFonts w:asciiTheme="minorHAnsi" w:hAnsiTheme="minorHAnsi" w:cstheme="minorHAnsi"/>
          <w:sz w:val="22"/>
          <w:szCs w:val="22"/>
        </w:rPr>
        <w:t>e</w:t>
      </w:r>
      <w:r w:rsidRPr="00FC61C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FC61C8">
        <w:rPr>
          <w:rFonts w:asciiTheme="minorHAnsi" w:hAnsiTheme="minorHAnsi" w:cstheme="minorHAnsi"/>
          <w:sz w:val="22"/>
          <w:szCs w:val="22"/>
        </w:rPr>
        <w:t>s</w:t>
      </w:r>
    </w:p>
    <w:p w14:paraId="6B4172C9" w14:textId="77777777" w:rsidR="003D70BF" w:rsidRPr="00FC61C8" w:rsidRDefault="0081553B" w:rsidP="00FC61C8">
      <w:pPr>
        <w:ind w:left="1584"/>
        <w:rPr>
          <w:rFonts w:asciiTheme="minorHAnsi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C61C8">
        <w:rPr>
          <w:rFonts w:asciiTheme="minorHAnsi" w:hAnsiTheme="minorHAnsi" w:cstheme="minorHAnsi"/>
          <w:sz w:val="22"/>
          <w:szCs w:val="22"/>
        </w:rPr>
        <w:t>P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hAnsiTheme="minorHAnsi" w:cstheme="minorHAnsi"/>
          <w:sz w:val="22"/>
          <w:szCs w:val="22"/>
        </w:rPr>
        <w:t>: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3.62</w:t>
      </w:r>
    </w:p>
    <w:p w14:paraId="48DD6C26" w14:textId="77777777" w:rsidR="003D70BF" w:rsidRPr="00FC61C8" w:rsidRDefault="0081553B" w:rsidP="00FC61C8">
      <w:pPr>
        <w:spacing w:before="1"/>
        <w:ind w:left="1584"/>
        <w:rPr>
          <w:rFonts w:asciiTheme="minorHAnsi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>Expec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C61C8">
        <w:rPr>
          <w:rFonts w:asciiTheme="minorHAnsi" w:hAnsiTheme="minorHAnsi" w:cstheme="minorHAnsi"/>
          <w:sz w:val="22"/>
          <w:szCs w:val="22"/>
        </w:rPr>
        <w:t xml:space="preserve">ed 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hAnsiTheme="minorHAnsi" w:cstheme="minorHAnsi"/>
          <w:sz w:val="22"/>
          <w:szCs w:val="22"/>
        </w:rPr>
        <w:t xml:space="preserve">e 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C61C8">
        <w:rPr>
          <w:rFonts w:asciiTheme="minorHAnsi" w:hAnsiTheme="minorHAnsi" w:cstheme="minorHAnsi"/>
          <w:sz w:val="22"/>
          <w:szCs w:val="22"/>
        </w:rPr>
        <w:t>f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C61C8">
        <w:rPr>
          <w:rFonts w:asciiTheme="minorHAnsi" w:hAnsiTheme="minorHAnsi" w:cstheme="minorHAnsi"/>
          <w:sz w:val="22"/>
          <w:szCs w:val="22"/>
        </w:rPr>
        <w:t>du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hAnsiTheme="minorHAnsi" w:cstheme="minorHAnsi"/>
          <w:sz w:val="22"/>
          <w:szCs w:val="22"/>
        </w:rPr>
        <w:t>on: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FC61C8">
        <w:rPr>
          <w:rFonts w:asciiTheme="minorHAnsi" w:hAnsiTheme="minorHAnsi" w:cstheme="minorHAnsi"/>
          <w:sz w:val="22"/>
          <w:szCs w:val="22"/>
        </w:rPr>
        <w:t>e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C61C8">
        <w:rPr>
          <w:rFonts w:asciiTheme="minorHAnsi" w:hAnsiTheme="minorHAnsi" w:cstheme="minorHAnsi"/>
          <w:sz w:val="22"/>
          <w:szCs w:val="22"/>
        </w:rPr>
        <w:t>e</w:t>
      </w:r>
      <w:r w:rsidRPr="00FC61C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FC61C8">
        <w:rPr>
          <w:rFonts w:asciiTheme="minorHAnsi" w:hAnsiTheme="minorHAnsi" w:cstheme="minorHAnsi"/>
          <w:sz w:val="22"/>
          <w:szCs w:val="22"/>
        </w:rPr>
        <w:t>ber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2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FC61C8">
        <w:rPr>
          <w:rFonts w:asciiTheme="minorHAnsi" w:hAnsiTheme="minorHAnsi" w:cstheme="minorHAnsi"/>
          <w:sz w:val="22"/>
          <w:szCs w:val="22"/>
        </w:rPr>
        <w:t>12</w:t>
      </w:r>
    </w:p>
    <w:p w14:paraId="718AD3A1" w14:textId="77777777" w:rsidR="003D70BF" w:rsidRPr="00FC61C8" w:rsidRDefault="003D70BF" w:rsidP="00FC61C8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5E5C1EB" w14:textId="77777777" w:rsidR="003D70BF" w:rsidRPr="00FC61C8" w:rsidRDefault="0081553B" w:rsidP="00FC61C8">
      <w:pPr>
        <w:ind w:left="144" w:right="1851"/>
        <w:rPr>
          <w:rFonts w:asciiTheme="minorHAnsi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FC61C8">
        <w:rPr>
          <w:rFonts w:asciiTheme="minorHAnsi" w:hAnsiTheme="minorHAnsi" w:cstheme="minorHAnsi"/>
          <w:b/>
          <w:sz w:val="22"/>
          <w:szCs w:val="22"/>
        </w:rPr>
        <w:t>a</w:t>
      </w:r>
      <w:r w:rsidRPr="00FC61C8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C61C8">
        <w:rPr>
          <w:rFonts w:asciiTheme="minorHAnsi" w:hAnsiTheme="minorHAnsi" w:cstheme="minorHAnsi"/>
          <w:b/>
          <w:sz w:val="22"/>
          <w:szCs w:val="22"/>
        </w:rPr>
        <w:t xml:space="preserve">abase         </w:t>
      </w:r>
      <w:r w:rsidRPr="00FC61C8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b/>
          <w:spacing w:val="-1"/>
          <w:sz w:val="22"/>
          <w:szCs w:val="22"/>
        </w:rPr>
        <w:t>CT</w:t>
      </w:r>
      <w:r w:rsidRPr="00FC61C8">
        <w:rPr>
          <w:rFonts w:asciiTheme="minorHAnsi" w:hAnsiTheme="minorHAnsi" w:cstheme="minorHAnsi"/>
          <w:b/>
          <w:sz w:val="22"/>
          <w:szCs w:val="22"/>
        </w:rPr>
        <w:t>C</w:t>
      </w:r>
      <w:r w:rsidRPr="00FC61C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b/>
          <w:sz w:val="22"/>
          <w:szCs w:val="22"/>
        </w:rPr>
        <w:t>Sc</w:t>
      </w:r>
      <w:r w:rsidRPr="00FC61C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C61C8">
        <w:rPr>
          <w:rFonts w:asciiTheme="minorHAnsi" w:hAnsiTheme="minorHAnsi" w:cstheme="minorHAnsi"/>
          <w:b/>
          <w:sz w:val="22"/>
          <w:szCs w:val="22"/>
        </w:rPr>
        <w:t>ence</w:t>
      </w:r>
      <w:r w:rsidRPr="00FC61C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FC61C8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FC61C8">
        <w:rPr>
          <w:rFonts w:asciiTheme="minorHAnsi" w:hAnsiTheme="minorHAnsi" w:cstheme="minorHAnsi"/>
          <w:b/>
          <w:sz w:val="22"/>
          <w:szCs w:val="22"/>
        </w:rPr>
        <w:t>rpor</w:t>
      </w:r>
      <w:r w:rsidRPr="00FC61C8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FC61C8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C61C8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FC61C8">
        <w:rPr>
          <w:rFonts w:asciiTheme="minorHAnsi" w:hAnsiTheme="minorHAnsi" w:cstheme="minorHAnsi"/>
          <w:b/>
          <w:sz w:val="22"/>
          <w:szCs w:val="22"/>
        </w:rPr>
        <w:t>o</w:t>
      </w:r>
      <w:r w:rsidRPr="00FC61C8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FC61C8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FC61C8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FC61C8">
        <w:rPr>
          <w:rFonts w:asciiTheme="minorHAnsi" w:hAnsiTheme="minorHAnsi" w:cstheme="minorHAnsi"/>
          <w:b/>
          <w:sz w:val="22"/>
          <w:szCs w:val="22"/>
        </w:rPr>
        <w:t>hass</w:t>
      </w:r>
      <w:r w:rsidRPr="00FC61C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FC61C8">
        <w:rPr>
          <w:rFonts w:asciiTheme="minorHAnsi" w:hAnsiTheme="minorHAnsi" w:cstheme="minorHAnsi"/>
          <w:b/>
          <w:spacing w:val="1"/>
          <w:sz w:val="22"/>
          <w:szCs w:val="22"/>
        </w:rPr>
        <w:t>ll</w:t>
      </w:r>
      <w:r w:rsidRPr="00FC61C8">
        <w:rPr>
          <w:rFonts w:asciiTheme="minorHAnsi" w:hAnsiTheme="minorHAnsi" w:cstheme="minorHAnsi"/>
          <w:b/>
          <w:sz w:val="22"/>
          <w:szCs w:val="22"/>
        </w:rPr>
        <w:t>,</w:t>
      </w:r>
      <w:r w:rsidRPr="00FC61C8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b/>
          <w:sz w:val="22"/>
          <w:szCs w:val="22"/>
        </w:rPr>
        <w:t xml:space="preserve">MI </w:t>
      </w:r>
      <w:r w:rsidRPr="00FC61C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FC61C8">
        <w:rPr>
          <w:rFonts w:asciiTheme="minorHAnsi" w:hAnsiTheme="minorHAnsi" w:cstheme="minorHAnsi"/>
          <w:b/>
          <w:spacing w:val="-2"/>
          <w:sz w:val="22"/>
          <w:szCs w:val="22"/>
        </w:rPr>
        <w:t>x</w:t>
      </w:r>
      <w:r w:rsidRPr="00FC61C8">
        <w:rPr>
          <w:rFonts w:asciiTheme="minorHAnsi" w:hAnsiTheme="minorHAnsi" w:cstheme="minorHAnsi"/>
          <w:b/>
          <w:sz w:val="22"/>
          <w:szCs w:val="22"/>
        </w:rPr>
        <w:t>per</w:t>
      </w:r>
      <w:r w:rsidRPr="00FC61C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C61C8">
        <w:rPr>
          <w:rFonts w:asciiTheme="minorHAnsi" w:hAnsiTheme="minorHAnsi" w:cstheme="minorHAnsi"/>
          <w:b/>
          <w:sz w:val="22"/>
          <w:szCs w:val="22"/>
        </w:rPr>
        <w:t>enc</w:t>
      </w:r>
      <w:r w:rsidRPr="00FC61C8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FC61C8">
        <w:rPr>
          <w:rFonts w:asciiTheme="minorHAnsi" w:hAnsiTheme="minorHAnsi" w:cstheme="minorHAnsi"/>
          <w:b/>
          <w:sz w:val="22"/>
          <w:szCs w:val="22"/>
        </w:rPr>
        <w:t xml:space="preserve">:    </w:t>
      </w:r>
      <w:r w:rsidRPr="00FC61C8">
        <w:rPr>
          <w:rFonts w:asciiTheme="minorHAnsi" w:hAnsiTheme="minorHAnsi" w:cstheme="minorHAnsi"/>
          <w:b/>
          <w:spacing w:val="4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FC61C8">
        <w:rPr>
          <w:rFonts w:asciiTheme="minorHAnsi" w:hAnsiTheme="minorHAnsi" w:cstheme="minorHAnsi"/>
          <w:b/>
          <w:sz w:val="22"/>
          <w:szCs w:val="22"/>
        </w:rPr>
        <w:t>a</w:t>
      </w:r>
      <w:r w:rsidRPr="00FC61C8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C61C8">
        <w:rPr>
          <w:rFonts w:asciiTheme="minorHAnsi" w:hAnsiTheme="minorHAnsi" w:cstheme="minorHAnsi"/>
          <w:b/>
          <w:sz w:val="22"/>
          <w:szCs w:val="22"/>
        </w:rPr>
        <w:t>abase E</w:t>
      </w:r>
      <w:r w:rsidRPr="00FC61C8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FC61C8">
        <w:rPr>
          <w:rFonts w:asciiTheme="minorHAnsi" w:hAnsiTheme="minorHAnsi" w:cstheme="minorHAnsi"/>
          <w:b/>
          <w:sz w:val="22"/>
          <w:szCs w:val="22"/>
        </w:rPr>
        <w:t>g</w:t>
      </w:r>
      <w:r w:rsidRPr="00FC61C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C61C8">
        <w:rPr>
          <w:rFonts w:asciiTheme="minorHAnsi" w:hAnsiTheme="minorHAnsi" w:cstheme="minorHAnsi"/>
          <w:b/>
          <w:sz w:val="22"/>
          <w:szCs w:val="22"/>
        </w:rPr>
        <w:t>n</w:t>
      </w:r>
      <w:r w:rsidRPr="00FC61C8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FC61C8">
        <w:rPr>
          <w:rFonts w:asciiTheme="minorHAnsi" w:hAnsiTheme="minorHAnsi" w:cstheme="minorHAnsi"/>
          <w:b/>
          <w:sz w:val="22"/>
          <w:szCs w:val="22"/>
        </w:rPr>
        <w:t>e</w:t>
      </w:r>
      <w:r w:rsidRPr="00FC61C8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FC61C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C61C8">
        <w:rPr>
          <w:rFonts w:asciiTheme="minorHAnsi" w:hAnsiTheme="minorHAnsi" w:cstheme="minorHAnsi"/>
          <w:b/>
          <w:sz w:val="22"/>
          <w:szCs w:val="22"/>
        </w:rPr>
        <w:t xml:space="preserve">ng </w:t>
      </w:r>
      <w:r w:rsidRPr="00FC61C8">
        <w:rPr>
          <w:rFonts w:asciiTheme="minorHAnsi" w:hAnsiTheme="minorHAnsi" w:cstheme="minorHAnsi"/>
          <w:b/>
          <w:spacing w:val="-1"/>
          <w:sz w:val="22"/>
          <w:szCs w:val="22"/>
        </w:rPr>
        <w:t>Co</w:t>
      </w:r>
      <w:r w:rsidRPr="00FC61C8">
        <w:rPr>
          <w:rFonts w:asciiTheme="minorHAnsi" w:hAnsiTheme="minorHAnsi" w:cstheme="minorHAnsi"/>
          <w:b/>
          <w:spacing w:val="1"/>
          <w:sz w:val="22"/>
          <w:szCs w:val="22"/>
        </w:rPr>
        <w:t>-</w:t>
      </w:r>
      <w:r w:rsidRPr="00FC61C8">
        <w:rPr>
          <w:rFonts w:asciiTheme="minorHAnsi" w:hAnsiTheme="minorHAnsi" w:cstheme="minorHAnsi"/>
          <w:b/>
          <w:sz w:val="22"/>
          <w:szCs w:val="22"/>
        </w:rPr>
        <w:t xml:space="preserve">op 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FC61C8">
        <w:rPr>
          <w:rFonts w:asciiTheme="minorHAnsi" w:hAnsiTheme="minorHAnsi" w:cstheme="minorHAnsi"/>
          <w:sz w:val="22"/>
          <w:szCs w:val="22"/>
        </w:rPr>
        <w:t>M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hAnsiTheme="minorHAnsi" w:cstheme="minorHAnsi"/>
          <w:sz w:val="22"/>
          <w:szCs w:val="22"/>
        </w:rPr>
        <w:t>-</w:t>
      </w:r>
      <w:r w:rsidRPr="00FC61C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C61C8">
        <w:rPr>
          <w:rFonts w:asciiTheme="minorHAnsi" w:hAnsiTheme="minorHAnsi" w:cstheme="minorHAnsi"/>
          <w:sz w:val="22"/>
          <w:szCs w:val="22"/>
        </w:rPr>
        <w:t>g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2010)</w:t>
      </w:r>
    </w:p>
    <w:p w14:paraId="0A4D4D16" w14:textId="77777777" w:rsidR="003D70BF" w:rsidRPr="00FC61C8" w:rsidRDefault="0081553B" w:rsidP="00FC61C8">
      <w:pPr>
        <w:tabs>
          <w:tab w:val="left" w:pos="1940"/>
        </w:tabs>
        <w:spacing w:before="13"/>
        <w:ind w:left="1971" w:right="56" w:hanging="386"/>
        <w:rPr>
          <w:rFonts w:asciiTheme="minorHAnsi" w:hAnsiTheme="minorHAnsi" w:cstheme="minorHAnsi"/>
          <w:sz w:val="22"/>
          <w:szCs w:val="22"/>
        </w:rPr>
      </w:pPr>
      <w:r w:rsidRPr="00FC61C8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FC61C8">
        <w:rPr>
          <w:rFonts w:asciiTheme="minorHAnsi" w:eastAsia="Segoe MDL2 Assets" w:hAnsiTheme="minorHAnsi" w:cstheme="minorHAnsi"/>
          <w:sz w:val="22"/>
          <w:szCs w:val="22"/>
        </w:rPr>
        <w:tab/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C61C8">
        <w:rPr>
          <w:rFonts w:asciiTheme="minorHAnsi" w:hAnsiTheme="minorHAnsi" w:cstheme="minorHAnsi"/>
          <w:sz w:val="22"/>
          <w:szCs w:val="22"/>
        </w:rPr>
        <w:t>educed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c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hAnsiTheme="minorHAnsi" w:cstheme="minorHAnsi"/>
          <w:sz w:val="22"/>
          <w:szCs w:val="22"/>
        </w:rPr>
        <w:t>e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C61C8">
        <w:rPr>
          <w:rFonts w:asciiTheme="minorHAnsi" w:hAnsiTheme="minorHAnsi" w:cstheme="minorHAnsi"/>
          <w:sz w:val="22"/>
          <w:szCs w:val="22"/>
        </w:rPr>
        <w:t>t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o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hAnsiTheme="minorHAnsi" w:cstheme="minorHAnsi"/>
          <w:sz w:val="22"/>
          <w:szCs w:val="22"/>
        </w:rPr>
        <w:t>e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hAnsiTheme="minorHAnsi" w:cstheme="minorHAnsi"/>
          <w:sz w:val="22"/>
          <w:szCs w:val="22"/>
        </w:rPr>
        <w:t>ock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 xml:space="preserve"> b</w:t>
      </w:r>
      <w:r w:rsidRPr="00FC61C8">
        <w:rPr>
          <w:rFonts w:asciiTheme="minorHAnsi" w:hAnsiTheme="minorHAnsi" w:cstheme="minorHAnsi"/>
          <w:sz w:val="22"/>
          <w:szCs w:val="22"/>
        </w:rPr>
        <w:t>y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10%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 xml:space="preserve">and 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C61C8">
        <w:rPr>
          <w:rFonts w:asciiTheme="minorHAnsi" w:hAnsiTheme="minorHAnsi" w:cstheme="minorHAnsi"/>
          <w:sz w:val="22"/>
          <w:szCs w:val="22"/>
        </w:rPr>
        <w:t>a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hAnsiTheme="minorHAnsi" w:cstheme="minorHAnsi"/>
          <w:sz w:val="22"/>
          <w:szCs w:val="22"/>
        </w:rPr>
        <w:t>ed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$80,000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 xml:space="preserve"> a</w:t>
      </w:r>
      <w:r w:rsidRPr="00FC61C8">
        <w:rPr>
          <w:rFonts w:asciiTheme="minorHAnsi" w:hAnsiTheme="minorHAnsi" w:cstheme="minorHAnsi"/>
          <w:sz w:val="22"/>
          <w:szCs w:val="22"/>
        </w:rPr>
        <w:t>nnua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C61C8">
        <w:rPr>
          <w:rFonts w:asciiTheme="minorHAnsi" w:hAnsiTheme="minorHAnsi" w:cstheme="minorHAnsi"/>
          <w:sz w:val="22"/>
          <w:szCs w:val="22"/>
        </w:rPr>
        <w:t>y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by c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C61C8">
        <w:rPr>
          <w:rFonts w:asciiTheme="minorHAnsi" w:hAnsiTheme="minorHAnsi" w:cstheme="minorHAnsi"/>
          <w:sz w:val="22"/>
          <w:szCs w:val="22"/>
        </w:rPr>
        <w:t>e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C61C8">
        <w:rPr>
          <w:rFonts w:asciiTheme="minorHAnsi" w:hAnsiTheme="minorHAnsi" w:cstheme="minorHAnsi"/>
          <w:sz w:val="22"/>
          <w:szCs w:val="22"/>
        </w:rPr>
        <w:t>ng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hAnsiTheme="minorHAnsi" w:cstheme="minorHAnsi"/>
          <w:sz w:val="22"/>
          <w:szCs w:val="22"/>
        </w:rPr>
        <w:t>n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hAnsiTheme="minorHAnsi" w:cstheme="minorHAnsi"/>
          <w:sz w:val="22"/>
          <w:szCs w:val="22"/>
        </w:rPr>
        <w:t>en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hAnsiTheme="minorHAnsi" w:cstheme="minorHAnsi"/>
          <w:sz w:val="22"/>
          <w:szCs w:val="22"/>
        </w:rPr>
        <w:t>y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s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hAnsiTheme="minorHAnsi" w:cstheme="minorHAnsi"/>
          <w:sz w:val="22"/>
          <w:szCs w:val="22"/>
        </w:rPr>
        <w:t>s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C61C8">
        <w:rPr>
          <w:rFonts w:asciiTheme="minorHAnsi" w:hAnsiTheme="minorHAnsi" w:cstheme="minorHAnsi"/>
          <w:sz w:val="22"/>
          <w:szCs w:val="22"/>
        </w:rPr>
        <w:t>em</w:t>
      </w:r>
      <w:r w:rsidRPr="00FC61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da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hAnsiTheme="minorHAnsi" w:cstheme="minorHAnsi"/>
          <w:sz w:val="22"/>
          <w:szCs w:val="22"/>
        </w:rPr>
        <w:t>aba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C61C8">
        <w:rPr>
          <w:rFonts w:asciiTheme="minorHAnsi" w:hAnsiTheme="minorHAnsi" w:cstheme="minorHAnsi"/>
          <w:sz w:val="22"/>
          <w:szCs w:val="22"/>
        </w:rPr>
        <w:t>e wi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C61C8">
        <w:rPr>
          <w:rFonts w:asciiTheme="minorHAnsi" w:hAnsiTheme="minorHAnsi" w:cstheme="minorHAnsi"/>
          <w:sz w:val="22"/>
          <w:szCs w:val="22"/>
        </w:rPr>
        <w:t>h S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FC61C8">
        <w:rPr>
          <w:rFonts w:asciiTheme="minorHAnsi" w:hAnsiTheme="minorHAnsi" w:cstheme="minorHAnsi"/>
          <w:sz w:val="22"/>
          <w:szCs w:val="22"/>
        </w:rPr>
        <w:t xml:space="preserve">L 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FC61C8">
        <w:rPr>
          <w:rFonts w:asciiTheme="minorHAnsi" w:hAnsiTheme="minorHAnsi" w:cstheme="minorHAnsi"/>
          <w:sz w:val="22"/>
          <w:szCs w:val="22"/>
        </w:rPr>
        <w:t>s</w:t>
      </w:r>
    </w:p>
    <w:p w14:paraId="5292EA15" w14:textId="77777777" w:rsidR="003D70BF" w:rsidRPr="00FC61C8" w:rsidRDefault="0081553B" w:rsidP="00FC61C8">
      <w:pPr>
        <w:ind w:left="1584"/>
        <w:rPr>
          <w:rFonts w:asciiTheme="minorHAnsi" w:hAnsiTheme="minorHAnsi" w:cstheme="minorHAnsi"/>
          <w:sz w:val="22"/>
          <w:szCs w:val="22"/>
        </w:rPr>
      </w:pPr>
      <w:r w:rsidRPr="00FC61C8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FC61C8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-1"/>
          <w:position w:val="-1"/>
          <w:sz w:val="22"/>
          <w:szCs w:val="22"/>
        </w:rPr>
        <w:t>D</w:t>
      </w:r>
      <w:r w:rsidRPr="00FC61C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FC61C8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FC61C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FC61C8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FC61C8">
        <w:rPr>
          <w:rFonts w:asciiTheme="minorHAnsi" w:hAnsiTheme="minorHAnsi" w:cstheme="minorHAnsi"/>
          <w:position w:val="-1"/>
          <w:sz w:val="22"/>
          <w:szCs w:val="22"/>
        </w:rPr>
        <w:t>oped a</w:t>
      </w:r>
      <w:r w:rsidRPr="00FC61C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position w:val="-1"/>
          <w:sz w:val="22"/>
          <w:szCs w:val="22"/>
        </w:rPr>
        <w:t>da</w:t>
      </w:r>
      <w:r w:rsidRPr="00FC61C8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FC61C8">
        <w:rPr>
          <w:rFonts w:asciiTheme="minorHAnsi" w:hAnsiTheme="minorHAnsi" w:cstheme="minorHAnsi"/>
          <w:position w:val="-1"/>
          <w:sz w:val="22"/>
          <w:szCs w:val="22"/>
        </w:rPr>
        <w:t>aba</w:t>
      </w:r>
      <w:r w:rsidRPr="00FC61C8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FC61C8">
        <w:rPr>
          <w:rFonts w:asciiTheme="minorHAnsi" w:hAnsiTheme="minorHAnsi" w:cstheme="minorHAnsi"/>
          <w:position w:val="-1"/>
          <w:sz w:val="22"/>
          <w:szCs w:val="22"/>
        </w:rPr>
        <w:t>e a</w:t>
      </w:r>
      <w:r w:rsidRPr="00FC61C8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FC61C8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FC61C8">
        <w:rPr>
          <w:rFonts w:asciiTheme="minorHAnsi" w:hAnsiTheme="minorHAnsi" w:cstheme="minorHAnsi"/>
          <w:spacing w:val="-1"/>
          <w:position w:val="-1"/>
          <w:sz w:val="22"/>
          <w:szCs w:val="22"/>
        </w:rPr>
        <w:t>li</w:t>
      </w:r>
      <w:r w:rsidRPr="00FC61C8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FC61C8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FC61C8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FC61C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FC61C8">
        <w:rPr>
          <w:rFonts w:asciiTheme="minorHAnsi" w:hAnsiTheme="minorHAnsi" w:cstheme="minorHAnsi"/>
          <w:position w:val="-1"/>
          <w:sz w:val="22"/>
          <w:szCs w:val="22"/>
        </w:rPr>
        <w:t xml:space="preserve">on </w:t>
      </w:r>
      <w:r w:rsidRPr="00FC61C8">
        <w:rPr>
          <w:rFonts w:asciiTheme="minorHAnsi" w:hAnsiTheme="minorHAnsi" w:cstheme="minorHAnsi"/>
          <w:spacing w:val="-1"/>
          <w:position w:val="-1"/>
          <w:sz w:val="22"/>
          <w:szCs w:val="22"/>
        </w:rPr>
        <w:t>wi</w:t>
      </w:r>
      <w:r w:rsidRPr="00FC61C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FC61C8">
        <w:rPr>
          <w:rFonts w:asciiTheme="minorHAnsi" w:hAnsiTheme="minorHAnsi" w:cstheme="minorHAnsi"/>
          <w:position w:val="-1"/>
          <w:sz w:val="22"/>
          <w:szCs w:val="22"/>
        </w:rPr>
        <w:t xml:space="preserve">h </w:t>
      </w:r>
      <w:r w:rsidRPr="00FC61C8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FC61C8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FC61C8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FC61C8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FC61C8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FC61C8">
        <w:rPr>
          <w:rFonts w:asciiTheme="minorHAnsi" w:hAnsiTheme="minorHAnsi" w:cstheme="minorHAnsi"/>
          <w:position w:val="-1"/>
          <w:sz w:val="22"/>
          <w:szCs w:val="22"/>
        </w:rPr>
        <w:t xml:space="preserve">e </w:t>
      </w:r>
      <w:r w:rsidRPr="00FC61C8">
        <w:rPr>
          <w:rFonts w:asciiTheme="minorHAnsi" w:hAnsiTheme="minorHAnsi" w:cstheme="minorHAnsi"/>
          <w:spacing w:val="-2"/>
          <w:position w:val="-1"/>
          <w:sz w:val="22"/>
          <w:szCs w:val="22"/>
        </w:rPr>
        <w:t>W</w:t>
      </w:r>
      <w:r w:rsidRPr="00FC61C8">
        <w:rPr>
          <w:rFonts w:asciiTheme="minorHAnsi" w:hAnsiTheme="minorHAnsi" w:cstheme="minorHAnsi"/>
          <w:position w:val="-1"/>
          <w:sz w:val="22"/>
          <w:szCs w:val="22"/>
        </w:rPr>
        <w:t>eb DB</w:t>
      </w:r>
    </w:p>
    <w:p w14:paraId="692AFE18" w14:textId="77777777" w:rsidR="003D70BF" w:rsidRPr="00FC61C8" w:rsidRDefault="003D70BF" w:rsidP="00FC61C8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3162D016" w14:textId="77777777" w:rsidR="003D70BF" w:rsidRPr="00FC61C8" w:rsidRDefault="0081553B" w:rsidP="00FC61C8">
      <w:pPr>
        <w:ind w:left="1584"/>
        <w:rPr>
          <w:rFonts w:asciiTheme="minorHAnsi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FC61C8">
        <w:rPr>
          <w:rFonts w:asciiTheme="minorHAnsi" w:hAnsiTheme="minorHAnsi" w:cstheme="minorHAnsi"/>
          <w:b/>
          <w:sz w:val="22"/>
          <w:szCs w:val="22"/>
        </w:rPr>
        <w:t>a</w:t>
      </w:r>
      <w:r w:rsidRPr="00FC61C8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C61C8">
        <w:rPr>
          <w:rFonts w:asciiTheme="minorHAnsi" w:hAnsiTheme="minorHAnsi" w:cstheme="minorHAnsi"/>
          <w:b/>
          <w:sz w:val="22"/>
          <w:szCs w:val="22"/>
        </w:rPr>
        <w:t>abase</w:t>
      </w:r>
      <w:r w:rsidRPr="00FC61C8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b/>
          <w:sz w:val="22"/>
          <w:szCs w:val="22"/>
        </w:rPr>
        <w:t>Mana</w:t>
      </w:r>
      <w:r w:rsidRPr="00FC61C8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FC61C8">
        <w:rPr>
          <w:rFonts w:asciiTheme="minorHAnsi" w:hAnsiTheme="minorHAnsi" w:cstheme="minorHAnsi"/>
          <w:b/>
          <w:sz w:val="22"/>
          <w:szCs w:val="22"/>
        </w:rPr>
        <w:t>e</w:t>
      </w:r>
      <w:r w:rsidRPr="00FC61C8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FC61C8">
        <w:rPr>
          <w:rFonts w:asciiTheme="minorHAnsi" w:hAnsiTheme="minorHAnsi" w:cstheme="minorHAnsi"/>
          <w:b/>
          <w:sz w:val="22"/>
          <w:szCs w:val="22"/>
        </w:rPr>
        <w:t>ent</w:t>
      </w:r>
      <w:r w:rsidRPr="00FC61C8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b/>
          <w:sz w:val="22"/>
          <w:szCs w:val="22"/>
        </w:rPr>
        <w:t>P</w:t>
      </w:r>
      <w:r w:rsidRPr="00FC61C8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FC61C8">
        <w:rPr>
          <w:rFonts w:asciiTheme="minorHAnsi" w:hAnsiTheme="minorHAnsi" w:cstheme="minorHAnsi"/>
          <w:b/>
          <w:sz w:val="22"/>
          <w:szCs w:val="22"/>
        </w:rPr>
        <w:t>o</w:t>
      </w:r>
      <w:r w:rsidRPr="00FC61C8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FC61C8">
        <w:rPr>
          <w:rFonts w:asciiTheme="minorHAnsi" w:hAnsiTheme="minorHAnsi" w:cstheme="minorHAnsi"/>
          <w:b/>
          <w:sz w:val="22"/>
          <w:szCs w:val="22"/>
        </w:rPr>
        <w:t>e</w:t>
      </w:r>
      <w:r w:rsidRPr="00FC61C8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FC61C8">
        <w:rPr>
          <w:rFonts w:asciiTheme="minorHAnsi" w:hAnsiTheme="minorHAnsi" w:cstheme="minorHAnsi"/>
          <w:b/>
          <w:sz w:val="22"/>
          <w:szCs w:val="22"/>
        </w:rPr>
        <w:t>t</w:t>
      </w:r>
      <w:r w:rsidRPr="00FC61C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b/>
          <w:spacing w:val="-2"/>
          <w:sz w:val="22"/>
          <w:szCs w:val="22"/>
        </w:rPr>
        <w:t>(</w:t>
      </w:r>
      <w:r w:rsidRPr="00FC61C8">
        <w:rPr>
          <w:rFonts w:asciiTheme="minorHAnsi" w:hAnsiTheme="minorHAnsi" w:cstheme="minorHAnsi"/>
          <w:b/>
          <w:sz w:val="22"/>
          <w:szCs w:val="22"/>
        </w:rPr>
        <w:t>MT</w:t>
      </w:r>
      <w:r w:rsidRPr="00FC61C8">
        <w:rPr>
          <w:rFonts w:asciiTheme="minorHAnsi" w:hAnsiTheme="minorHAnsi" w:cstheme="minorHAnsi"/>
          <w:b/>
          <w:spacing w:val="-2"/>
          <w:sz w:val="22"/>
          <w:szCs w:val="22"/>
        </w:rPr>
        <w:t>U</w:t>
      </w:r>
      <w:r w:rsidRPr="00FC61C8">
        <w:rPr>
          <w:rFonts w:asciiTheme="minorHAnsi" w:hAnsiTheme="minorHAnsi" w:cstheme="minorHAnsi"/>
          <w:b/>
          <w:sz w:val="22"/>
          <w:szCs w:val="22"/>
        </w:rPr>
        <w:t>)</w:t>
      </w:r>
      <w:r w:rsidRPr="00FC61C8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C61C8">
        <w:rPr>
          <w:rFonts w:asciiTheme="minorHAnsi" w:hAnsiTheme="minorHAnsi" w:cstheme="minorHAnsi"/>
          <w:sz w:val="22"/>
          <w:szCs w:val="22"/>
        </w:rPr>
        <w:t>ou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C61C8">
        <w:rPr>
          <w:rFonts w:asciiTheme="minorHAnsi" w:hAnsiTheme="minorHAnsi" w:cstheme="minorHAnsi"/>
          <w:sz w:val="22"/>
          <w:szCs w:val="22"/>
        </w:rPr>
        <w:t>h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hAnsiTheme="minorHAnsi" w:cstheme="minorHAnsi"/>
          <w:sz w:val="22"/>
          <w:szCs w:val="22"/>
        </w:rPr>
        <w:t>on,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 xml:space="preserve"> M</w:t>
      </w:r>
      <w:r w:rsidRPr="00FC61C8">
        <w:rPr>
          <w:rFonts w:asciiTheme="minorHAnsi" w:hAnsiTheme="minorHAnsi" w:cstheme="minorHAnsi"/>
          <w:sz w:val="22"/>
          <w:szCs w:val="22"/>
        </w:rPr>
        <w:t>I</w:t>
      </w:r>
    </w:p>
    <w:p w14:paraId="36D5AF03" w14:textId="77777777" w:rsidR="003D70BF" w:rsidRPr="00FC61C8" w:rsidRDefault="0081553B" w:rsidP="00FC61C8">
      <w:pPr>
        <w:tabs>
          <w:tab w:val="left" w:pos="1940"/>
        </w:tabs>
        <w:spacing w:before="1"/>
        <w:ind w:left="1944" w:right="588" w:hanging="360"/>
        <w:rPr>
          <w:rFonts w:asciiTheme="minorHAnsi" w:hAnsiTheme="minorHAnsi" w:cstheme="minorHAnsi"/>
          <w:sz w:val="22"/>
          <w:szCs w:val="22"/>
        </w:rPr>
      </w:pPr>
      <w:r w:rsidRPr="00FC61C8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FC61C8">
        <w:rPr>
          <w:rFonts w:asciiTheme="minorHAnsi" w:eastAsia="Segoe MDL2 Assets" w:hAnsiTheme="minorHAnsi" w:cstheme="minorHAnsi"/>
          <w:sz w:val="22"/>
          <w:szCs w:val="22"/>
        </w:rPr>
        <w:tab/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hAnsiTheme="minorHAnsi" w:cstheme="minorHAnsi"/>
          <w:sz w:val="22"/>
          <w:szCs w:val="22"/>
        </w:rPr>
        <w:t>ea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C61C8">
        <w:rPr>
          <w:rFonts w:asciiTheme="minorHAnsi" w:hAnsiTheme="minorHAnsi" w:cstheme="minorHAnsi"/>
          <w:sz w:val="22"/>
          <w:szCs w:val="22"/>
        </w:rPr>
        <w:t>ed a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con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C61C8">
        <w:rPr>
          <w:rFonts w:asciiTheme="minorHAnsi" w:hAnsiTheme="minorHAnsi" w:cstheme="minorHAnsi"/>
          <w:sz w:val="22"/>
          <w:szCs w:val="22"/>
        </w:rPr>
        <w:t>ep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C61C8">
        <w:rPr>
          <w:rFonts w:asciiTheme="minorHAnsi" w:hAnsiTheme="minorHAnsi" w:cstheme="minorHAnsi"/>
          <w:sz w:val="22"/>
          <w:szCs w:val="22"/>
        </w:rPr>
        <w:t>ual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da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C61C8">
        <w:rPr>
          <w:rFonts w:asciiTheme="minorHAnsi" w:hAnsiTheme="minorHAnsi" w:cstheme="minorHAnsi"/>
          <w:sz w:val="22"/>
          <w:szCs w:val="22"/>
        </w:rPr>
        <w:t>a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C61C8">
        <w:rPr>
          <w:rFonts w:asciiTheme="minorHAnsi" w:hAnsiTheme="minorHAnsi" w:cstheme="minorHAnsi"/>
          <w:sz w:val="22"/>
          <w:szCs w:val="22"/>
        </w:rPr>
        <w:t>odel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C61C8">
        <w:rPr>
          <w:rFonts w:asciiTheme="minorHAnsi" w:hAnsiTheme="minorHAnsi" w:cstheme="minorHAnsi"/>
          <w:sz w:val="22"/>
          <w:szCs w:val="22"/>
        </w:rPr>
        <w:t xml:space="preserve">h 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C61C8">
        <w:rPr>
          <w:rFonts w:asciiTheme="minorHAnsi" w:hAnsiTheme="minorHAnsi" w:cstheme="minorHAnsi"/>
          <w:sz w:val="22"/>
          <w:szCs w:val="22"/>
        </w:rPr>
        <w:t>uc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C61C8">
        <w:rPr>
          <w:rFonts w:asciiTheme="minorHAnsi" w:hAnsiTheme="minorHAnsi" w:cstheme="minorHAnsi"/>
          <w:sz w:val="22"/>
          <w:szCs w:val="22"/>
        </w:rPr>
        <w:t>u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C61C8">
        <w:rPr>
          <w:rFonts w:asciiTheme="minorHAnsi" w:hAnsiTheme="minorHAnsi" w:cstheme="minorHAnsi"/>
          <w:sz w:val="22"/>
          <w:szCs w:val="22"/>
        </w:rPr>
        <w:t>l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c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C61C8">
        <w:rPr>
          <w:rFonts w:asciiTheme="minorHAnsi" w:hAnsiTheme="minorHAnsi" w:cstheme="minorHAnsi"/>
          <w:sz w:val="22"/>
          <w:szCs w:val="22"/>
        </w:rPr>
        <w:t>ns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hAnsiTheme="minorHAnsi" w:cstheme="minorHAnsi"/>
          <w:sz w:val="22"/>
          <w:szCs w:val="22"/>
        </w:rPr>
        <w:t>a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hAnsiTheme="minorHAnsi" w:cstheme="minorHAnsi"/>
          <w:sz w:val="22"/>
          <w:szCs w:val="22"/>
        </w:rPr>
        <w:t>s and a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C61C8">
        <w:rPr>
          <w:rFonts w:asciiTheme="minorHAnsi" w:hAnsiTheme="minorHAnsi" w:cstheme="minorHAnsi"/>
          <w:sz w:val="22"/>
          <w:szCs w:val="22"/>
        </w:rPr>
        <w:t>su</w:t>
      </w:r>
      <w:r w:rsidRPr="00FC61C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FC61C8">
        <w:rPr>
          <w:rFonts w:asciiTheme="minorHAnsi" w:hAnsiTheme="minorHAnsi" w:cstheme="minorHAnsi"/>
          <w:sz w:val="22"/>
          <w:szCs w:val="22"/>
        </w:rPr>
        <w:t>p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C61C8">
        <w:rPr>
          <w:rFonts w:asciiTheme="minorHAnsi" w:hAnsiTheme="minorHAnsi" w:cstheme="minorHAnsi"/>
          <w:sz w:val="22"/>
          <w:szCs w:val="22"/>
        </w:rPr>
        <w:t>ons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C61C8">
        <w:rPr>
          <w:rFonts w:asciiTheme="minorHAnsi" w:hAnsiTheme="minorHAnsi" w:cstheme="minorHAnsi"/>
          <w:sz w:val="22"/>
          <w:szCs w:val="22"/>
        </w:rPr>
        <w:t>r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 xml:space="preserve">a 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FC61C8">
        <w:rPr>
          <w:rFonts w:asciiTheme="minorHAnsi" w:hAnsiTheme="minorHAnsi" w:cstheme="minorHAnsi"/>
          <w:sz w:val="22"/>
          <w:szCs w:val="22"/>
        </w:rPr>
        <w:t>a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hAnsiTheme="minorHAnsi" w:cstheme="minorHAnsi"/>
          <w:sz w:val="22"/>
          <w:szCs w:val="22"/>
        </w:rPr>
        <w:t>cu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C61C8">
        <w:rPr>
          <w:rFonts w:asciiTheme="minorHAnsi" w:hAnsiTheme="minorHAnsi" w:cstheme="minorHAnsi"/>
          <w:sz w:val="22"/>
          <w:szCs w:val="22"/>
        </w:rPr>
        <w:t>r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C61C8">
        <w:rPr>
          <w:rFonts w:asciiTheme="minorHAnsi" w:hAnsiTheme="minorHAnsi" w:cstheme="minorHAnsi"/>
          <w:sz w:val="22"/>
          <w:szCs w:val="22"/>
        </w:rPr>
        <w:t>an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FC61C8">
        <w:rPr>
          <w:rFonts w:asciiTheme="minorHAnsi" w:hAnsiTheme="minorHAnsi" w:cstheme="minorHAnsi"/>
          <w:sz w:val="22"/>
          <w:szCs w:val="22"/>
        </w:rPr>
        <w:t>a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hAnsiTheme="minorHAnsi" w:cstheme="minorHAnsi"/>
          <w:sz w:val="22"/>
          <w:szCs w:val="22"/>
        </w:rPr>
        <w:t>on</w:t>
      </w:r>
    </w:p>
    <w:p w14:paraId="3EA7E9D2" w14:textId="77777777" w:rsidR="003D70BF" w:rsidRPr="00FC61C8" w:rsidRDefault="0081553B" w:rsidP="00FC61C8">
      <w:pPr>
        <w:tabs>
          <w:tab w:val="left" w:pos="1940"/>
        </w:tabs>
        <w:spacing w:before="14"/>
        <w:ind w:left="1944" w:right="119" w:hanging="360"/>
        <w:rPr>
          <w:rFonts w:asciiTheme="minorHAnsi" w:hAnsiTheme="minorHAnsi" w:cstheme="minorHAnsi"/>
          <w:sz w:val="22"/>
          <w:szCs w:val="22"/>
        </w:rPr>
      </w:pPr>
      <w:r w:rsidRPr="00FC61C8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FC61C8">
        <w:rPr>
          <w:rFonts w:asciiTheme="minorHAnsi" w:eastAsia="Segoe MDL2 Assets" w:hAnsiTheme="minorHAnsi" w:cstheme="minorHAnsi"/>
          <w:sz w:val="22"/>
          <w:szCs w:val="22"/>
        </w:rPr>
        <w:tab/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FC61C8">
        <w:rPr>
          <w:rFonts w:asciiTheme="minorHAnsi" w:hAnsiTheme="minorHAnsi" w:cstheme="minorHAnsi"/>
          <w:sz w:val="22"/>
          <w:szCs w:val="22"/>
        </w:rPr>
        <w:t>e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hAnsiTheme="minorHAnsi" w:cstheme="minorHAnsi"/>
          <w:sz w:val="22"/>
          <w:szCs w:val="22"/>
        </w:rPr>
        <w:t>e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C61C8">
        <w:rPr>
          <w:rFonts w:asciiTheme="minorHAnsi" w:hAnsiTheme="minorHAnsi" w:cstheme="minorHAnsi"/>
          <w:sz w:val="22"/>
          <w:szCs w:val="22"/>
        </w:rPr>
        <w:t>oped a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da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C61C8">
        <w:rPr>
          <w:rFonts w:asciiTheme="minorHAnsi" w:hAnsiTheme="minorHAnsi" w:cstheme="minorHAnsi"/>
          <w:sz w:val="22"/>
          <w:szCs w:val="22"/>
        </w:rPr>
        <w:t>aba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FC61C8">
        <w:rPr>
          <w:rFonts w:asciiTheme="minorHAnsi" w:hAnsiTheme="minorHAnsi" w:cstheme="minorHAnsi"/>
          <w:sz w:val="22"/>
          <w:szCs w:val="22"/>
        </w:rPr>
        <w:t xml:space="preserve">e 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C61C8">
        <w:rPr>
          <w:rFonts w:asciiTheme="minorHAnsi" w:hAnsiTheme="minorHAnsi" w:cstheme="minorHAnsi"/>
          <w:sz w:val="22"/>
          <w:szCs w:val="22"/>
        </w:rPr>
        <w:t>o e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hAnsiTheme="minorHAnsi" w:cstheme="minorHAnsi"/>
          <w:sz w:val="22"/>
          <w:szCs w:val="22"/>
        </w:rPr>
        <w:t>c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hAnsiTheme="minorHAnsi" w:cstheme="minorHAnsi"/>
          <w:sz w:val="22"/>
          <w:szCs w:val="22"/>
        </w:rPr>
        <w:t>en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C61C8">
        <w:rPr>
          <w:rFonts w:asciiTheme="minorHAnsi" w:hAnsiTheme="minorHAnsi" w:cstheme="minorHAnsi"/>
          <w:sz w:val="22"/>
          <w:szCs w:val="22"/>
        </w:rPr>
        <w:t>y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C61C8">
        <w:rPr>
          <w:rFonts w:asciiTheme="minorHAnsi" w:hAnsiTheme="minorHAnsi" w:cstheme="minorHAnsi"/>
          <w:sz w:val="22"/>
          <w:szCs w:val="22"/>
        </w:rPr>
        <w:t>ck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 xml:space="preserve">and 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C61C8">
        <w:rPr>
          <w:rFonts w:asciiTheme="minorHAnsi" w:hAnsiTheme="minorHAnsi" w:cstheme="minorHAnsi"/>
          <w:sz w:val="22"/>
          <w:szCs w:val="22"/>
        </w:rPr>
        <w:t>eco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C61C8">
        <w:rPr>
          <w:rFonts w:asciiTheme="minorHAnsi" w:hAnsiTheme="minorHAnsi" w:cstheme="minorHAnsi"/>
          <w:sz w:val="22"/>
          <w:szCs w:val="22"/>
        </w:rPr>
        <w:t xml:space="preserve">d 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nf</w:t>
      </w:r>
      <w:r w:rsidRPr="00FC61C8">
        <w:rPr>
          <w:rFonts w:asciiTheme="minorHAnsi" w:hAnsiTheme="minorHAnsi" w:cstheme="minorHAnsi"/>
          <w:sz w:val="22"/>
          <w:szCs w:val="22"/>
        </w:rPr>
        <w:t>o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C61C8">
        <w:rPr>
          <w:rFonts w:asciiTheme="minorHAnsi" w:hAnsiTheme="minorHAnsi" w:cstheme="minorHAnsi"/>
          <w:sz w:val="22"/>
          <w:szCs w:val="22"/>
        </w:rPr>
        <w:t>a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C61C8">
        <w:rPr>
          <w:rFonts w:asciiTheme="minorHAnsi" w:hAnsiTheme="minorHAnsi" w:cstheme="minorHAnsi"/>
          <w:sz w:val="22"/>
          <w:szCs w:val="22"/>
        </w:rPr>
        <w:t>on con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hAnsiTheme="minorHAnsi" w:cstheme="minorHAnsi"/>
          <w:sz w:val="22"/>
          <w:szCs w:val="22"/>
        </w:rPr>
        <w:t>n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hAnsiTheme="minorHAnsi" w:cstheme="minorHAnsi"/>
          <w:sz w:val="22"/>
          <w:szCs w:val="22"/>
        </w:rPr>
        <w:t>ng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hAnsiTheme="minorHAnsi" w:cstheme="minorHAnsi"/>
          <w:sz w:val="22"/>
          <w:szCs w:val="22"/>
        </w:rPr>
        <w:t>he N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hAnsiTheme="minorHAnsi" w:cstheme="minorHAnsi"/>
          <w:sz w:val="22"/>
          <w:szCs w:val="22"/>
        </w:rPr>
        <w:t>A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C61C8">
        <w:rPr>
          <w:rFonts w:asciiTheme="minorHAnsi" w:hAnsiTheme="minorHAnsi" w:cstheme="minorHAnsi"/>
          <w:sz w:val="22"/>
          <w:szCs w:val="22"/>
        </w:rPr>
        <w:t>o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C61C8">
        <w:rPr>
          <w:rFonts w:asciiTheme="minorHAnsi" w:hAnsiTheme="minorHAnsi" w:cstheme="minorHAnsi"/>
          <w:sz w:val="22"/>
          <w:szCs w:val="22"/>
        </w:rPr>
        <w:t>ba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hAnsiTheme="minorHAnsi" w:cstheme="minorHAnsi"/>
          <w:sz w:val="22"/>
          <w:szCs w:val="22"/>
        </w:rPr>
        <w:t>l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C61C8">
        <w:rPr>
          <w:rFonts w:asciiTheme="minorHAnsi" w:hAnsiTheme="minorHAnsi" w:cstheme="minorHAnsi"/>
          <w:sz w:val="22"/>
          <w:szCs w:val="22"/>
        </w:rPr>
        <w:t>am</w:t>
      </w:r>
    </w:p>
    <w:p w14:paraId="4AC1EE10" w14:textId="77777777" w:rsidR="003D70BF" w:rsidRPr="00FC61C8" w:rsidRDefault="0081553B" w:rsidP="00FC61C8">
      <w:pPr>
        <w:tabs>
          <w:tab w:val="left" w:pos="1940"/>
        </w:tabs>
        <w:spacing w:before="14"/>
        <w:ind w:left="1944" w:right="569" w:hanging="360"/>
        <w:rPr>
          <w:rFonts w:asciiTheme="minorHAnsi" w:hAnsiTheme="minorHAnsi" w:cstheme="minorHAnsi"/>
          <w:sz w:val="22"/>
          <w:szCs w:val="22"/>
        </w:rPr>
      </w:pPr>
      <w:r w:rsidRPr="00FC61C8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FC61C8">
        <w:rPr>
          <w:rFonts w:asciiTheme="minorHAnsi" w:eastAsia="Segoe MDL2 Assets" w:hAnsiTheme="minorHAnsi" w:cstheme="minorHAnsi"/>
          <w:sz w:val="22"/>
          <w:szCs w:val="22"/>
        </w:rPr>
        <w:tab/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C61C8">
        <w:rPr>
          <w:rFonts w:asciiTheme="minorHAnsi" w:hAnsiTheme="minorHAnsi" w:cstheme="minorHAnsi"/>
          <w:sz w:val="22"/>
          <w:szCs w:val="22"/>
        </w:rPr>
        <w:t>p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C61C8">
        <w:rPr>
          <w:rFonts w:asciiTheme="minorHAnsi" w:hAnsiTheme="minorHAnsi" w:cstheme="minorHAnsi"/>
          <w:sz w:val="22"/>
          <w:szCs w:val="22"/>
        </w:rPr>
        <w:t>e</w:t>
      </w:r>
      <w:r w:rsidRPr="00FC61C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FC61C8">
        <w:rPr>
          <w:rFonts w:asciiTheme="minorHAnsi" w:hAnsiTheme="minorHAnsi" w:cstheme="minorHAnsi"/>
          <w:sz w:val="22"/>
          <w:szCs w:val="22"/>
        </w:rPr>
        <w:t>en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hAnsiTheme="minorHAnsi" w:cstheme="minorHAnsi"/>
          <w:sz w:val="22"/>
          <w:szCs w:val="22"/>
        </w:rPr>
        <w:t>ed a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d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hAnsiTheme="minorHAnsi" w:cstheme="minorHAnsi"/>
          <w:sz w:val="22"/>
          <w:szCs w:val="22"/>
        </w:rPr>
        <w:t>a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FC61C8">
        <w:rPr>
          <w:rFonts w:asciiTheme="minorHAnsi" w:hAnsiTheme="minorHAnsi" w:cstheme="minorHAnsi"/>
          <w:sz w:val="22"/>
          <w:szCs w:val="22"/>
        </w:rPr>
        <w:t>a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C61C8">
        <w:rPr>
          <w:rFonts w:asciiTheme="minorHAnsi" w:hAnsiTheme="minorHAnsi" w:cstheme="minorHAnsi"/>
          <w:sz w:val="22"/>
          <w:szCs w:val="22"/>
        </w:rPr>
        <w:t>e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a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FC61C8">
        <w:rPr>
          <w:rFonts w:asciiTheme="minorHAnsi" w:hAnsiTheme="minorHAnsi" w:cstheme="minorHAnsi"/>
          <w:sz w:val="22"/>
          <w:szCs w:val="22"/>
        </w:rPr>
        <w:t>o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FC61C8">
        <w:rPr>
          <w:rFonts w:asciiTheme="minorHAnsi" w:hAnsiTheme="minorHAnsi" w:cstheme="minorHAnsi"/>
          <w:sz w:val="22"/>
          <w:szCs w:val="22"/>
        </w:rPr>
        <w:t xml:space="preserve">s 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hAnsiTheme="minorHAnsi" w:cstheme="minorHAnsi"/>
          <w:sz w:val="22"/>
          <w:szCs w:val="22"/>
        </w:rPr>
        <w:t>pp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C61C8">
        <w:rPr>
          <w:rFonts w:asciiTheme="minorHAnsi" w:hAnsiTheme="minorHAnsi" w:cstheme="minorHAnsi"/>
          <w:sz w:val="22"/>
          <w:szCs w:val="22"/>
        </w:rPr>
        <w:t>op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hAnsiTheme="minorHAnsi" w:cstheme="minorHAnsi"/>
          <w:sz w:val="22"/>
          <w:szCs w:val="22"/>
        </w:rPr>
        <w:t xml:space="preserve">e </w:t>
      </w:r>
      <w:r w:rsidRPr="00FC61C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FC61C8">
        <w:rPr>
          <w:rFonts w:asciiTheme="minorHAnsi" w:hAnsiTheme="minorHAnsi" w:cstheme="minorHAnsi"/>
          <w:sz w:val="22"/>
          <w:szCs w:val="22"/>
        </w:rPr>
        <w:t>ana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C61C8">
        <w:rPr>
          <w:rFonts w:asciiTheme="minorHAnsi" w:hAnsiTheme="minorHAnsi" w:cstheme="minorHAnsi"/>
          <w:sz w:val="22"/>
          <w:szCs w:val="22"/>
        </w:rPr>
        <w:t>e</w:t>
      </w:r>
      <w:r w:rsidRPr="00FC61C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FC61C8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C61C8">
        <w:rPr>
          <w:rFonts w:asciiTheme="minorHAnsi" w:hAnsiTheme="minorHAnsi" w:cstheme="minorHAnsi"/>
          <w:sz w:val="22"/>
          <w:szCs w:val="22"/>
        </w:rPr>
        <w:t>nt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 xml:space="preserve">of 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hAnsiTheme="minorHAnsi" w:cstheme="minorHAnsi"/>
          <w:sz w:val="22"/>
          <w:szCs w:val="22"/>
        </w:rPr>
        <w:t>n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C61C8">
        <w:rPr>
          <w:rFonts w:asciiTheme="minorHAnsi" w:hAnsiTheme="minorHAnsi" w:cstheme="minorHAnsi"/>
          <w:sz w:val="22"/>
          <w:szCs w:val="22"/>
        </w:rPr>
        <w:t>a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C61C8">
        <w:rPr>
          <w:rFonts w:asciiTheme="minorHAnsi" w:hAnsiTheme="minorHAnsi" w:cstheme="minorHAnsi"/>
          <w:sz w:val="22"/>
          <w:szCs w:val="22"/>
        </w:rPr>
        <w:t>on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 xml:space="preserve">and 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hAnsiTheme="minorHAnsi" w:cstheme="minorHAnsi"/>
          <w:sz w:val="22"/>
          <w:szCs w:val="22"/>
        </w:rPr>
        <w:t>odu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C61C8">
        <w:rPr>
          <w:rFonts w:asciiTheme="minorHAnsi" w:hAnsiTheme="minorHAnsi" w:cstheme="minorHAnsi"/>
          <w:sz w:val="22"/>
          <w:szCs w:val="22"/>
        </w:rPr>
        <w:t xml:space="preserve">e 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C61C8">
        <w:rPr>
          <w:rFonts w:asciiTheme="minorHAnsi" w:hAnsiTheme="minorHAnsi" w:cstheme="minorHAnsi"/>
          <w:sz w:val="22"/>
          <w:szCs w:val="22"/>
        </w:rPr>
        <w:t>e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hAnsiTheme="minorHAnsi" w:cstheme="minorHAnsi"/>
          <w:sz w:val="22"/>
          <w:szCs w:val="22"/>
        </w:rPr>
        <w:t>ant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FC61C8">
        <w:rPr>
          <w:rFonts w:asciiTheme="minorHAnsi" w:hAnsiTheme="minorHAnsi" w:cstheme="minorHAnsi"/>
          <w:sz w:val="22"/>
          <w:szCs w:val="22"/>
        </w:rPr>
        <w:t>e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hAnsiTheme="minorHAnsi" w:cstheme="minorHAnsi"/>
          <w:sz w:val="22"/>
          <w:szCs w:val="22"/>
        </w:rPr>
        <w:t>od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hAnsiTheme="minorHAnsi" w:cstheme="minorHAnsi"/>
          <w:sz w:val="22"/>
          <w:szCs w:val="22"/>
        </w:rPr>
        <w:t xml:space="preserve">c 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C61C8">
        <w:rPr>
          <w:rFonts w:asciiTheme="minorHAnsi" w:hAnsiTheme="minorHAnsi" w:cstheme="minorHAnsi"/>
          <w:sz w:val="22"/>
          <w:szCs w:val="22"/>
        </w:rPr>
        <w:t>epo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hAnsiTheme="minorHAnsi" w:cstheme="minorHAnsi"/>
          <w:sz w:val="22"/>
          <w:szCs w:val="22"/>
        </w:rPr>
        <w:t>s</w:t>
      </w:r>
    </w:p>
    <w:p w14:paraId="0CD6AE50" w14:textId="77777777" w:rsidR="003D70BF" w:rsidRPr="00FC61C8" w:rsidRDefault="003D70BF" w:rsidP="00FC61C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2E9E604" w14:textId="77777777" w:rsidR="003D70BF" w:rsidRPr="00FC61C8" w:rsidRDefault="0081553B" w:rsidP="00FC61C8">
      <w:pPr>
        <w:ind w:left="144"/>
        <w:rPr>
          <w:rFonts w:asciiTheme="minorHAnsi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b/>
          <w:spacing w:val="1"/>
          <w:sz w:val="22"/>
          <w:szCs w:val="22"/>
        </w:rPr>
        <w:t>Ot</w:t>
      </w:r>
      <w:r w:rsidRPr="00FC61C8">
        <w:rPr>
          <w:rFonts w:asciiTheme="minorHAnsi" w:hAnsiTheme="minorHAnsi" w:cstheme="minorHAnsi"/>
          <w:b/>
          <w:sz w:val="22"/>
          <w:szCs w:val="22"/>
        </w:rPr>
        <w:t>h</w:t>
      </w:r>
      <w:r w:rsidRPr="00FC61C8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FC61C8">
        <w:rPr>
          <w:rFonts w:asciiTheme="minorHAnsi" w:hAnsiTheme="minorHAnsi" w:cstheme="minorHAnsi"/>
          <w:b/>
          <w:sz w:val="22"/>
          <w:szCs w:val="22"/>
        </w:rPr>
        <w:t xml:space="preserve">r              </w:t>
      </w:r>
      <w:r w:rsidRPr="00FC61C8">
        <w:rPr>
          <w:rFonts w:asciiTheme="minorHAnsi" w:hAnsiTheme="minorHAnsi" w:cstheme="minorHAnsi"/>
          <w:b/>
          <w:spacing w:val="52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b/>
          <w:sz w:val="22"/>
          <w:szCs w:val="22"/>
        </w:rPr>
        <w:t>MTU</w:t>
      </w:r>
      <w:r w:rsidRPr="00FC61C8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b/>
          <w:sz w:val="22"/>
          <w:szCs w:val="22"/>
        </w:rPr>
        <w:t>M</w:t>
      </w:r>
      <w:r w:rsidRPr="00FC61C8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FC61C8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FC61C8">
        <w:rPr>
          <w:rFonts w:asciiTheme="minorHAnsi" w:hAnsiTheme="minorHAnsi" w:cstheme="minorHAnsi"/>
          <w:b/>
          <w:sz w:val="22"/>
          <w:szCs w:val="22"/>
        </w:rPr>
        <w:t>o</w:t>
      </w:r>
      <w:r w:rsidRPr="00FC61C8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FC61C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C61C8">
        <w:rPr>
          <w:rFonts w:asciiTheme="minorHAnsi" w:hAnsiTheme="minorHAnsi" w:cstheme="minorHAnsi"/>
          <w:b/>
          <w:sz w:val="22"/>
          <w:szCs w:val="22"/>
        </w:rPr>
        <w:t>al</w:t>
      </w:r>
      <w:r w:rsidRPr="00FC61C8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FC61C8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FC61C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C61C8">
        <w:rPr>
          <w:rFonts w:asciiTheme="minorHAnsi" w:hAnsiTheme="minorHAnsi" w:cstheme="minorHAnsi"/>
          <w:b/>
          <w:sz w:val="22"/>
          <w:szCs w:val="22"/>
        </w:rPr>
        <w:t>on</w:t>
      </w:r>
      <w:r w:rsidRPr="00FC61C8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FC61C8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FC61C8">
        <w:rPr>
          <w:rFonts w:asciiTheme="minorHAnsi" w:hAnsiTheme="minorHAnsi" w:cstheme="minorHAnsi"/>
          <w:b/>
          <w:spacing w:val="1"/>
          <w:sz w:val="22"/>
          <w:szCs w:val="22"/>
        </w:rPr>
        <w:t>il</w:t>
      </w:r>
      <w:r w:rsidRPr="00FC61C8">
        <w:rPr>
          <w:rFonts w:asciiTheme="minorHAnsi" w:hAnsiTheme="minorHAnsi" w:cstheme="minorHAnsi"/>
          <w:b/>
          <w:spacing w:val="-3"/>
          <w:sz w:val="22"/>
          <w:szCs w:val="22"/>
        </w:rPr>
        <w:t>d</w:t>
      </w:r>
      <w:r w:rsidRPr="00FC61C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C61C8">
        <w:rPr>
          <w:rFonts w:asciiTheme="minorHAnsi" w:hAnsiTheme="minorHAnsi" w:cstheme="minorHAnsi"/>
          <w:b/>
          <w:sz w:val="22"/>
          <w:szCs w:val="22"/>
        </w:rPr>
        <w:t>ng,</w:t>
      </w:r>
      <w:r w:rsidRPr="00FC61C8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C61C8">
        <w:rPr>
          <w:rFonts w:asciiTheme="minorHAnsi" w:hAnsiTheme="minorHAnsi" w:cstheme="minorHAnsi"/>
          <w:sz w:val="22"/>
          <w:szCs w:val="22"/>
        </w:rPr>
        <w:t>ou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C61C8">
        <w:rPr>
          <w:rFonts w:asciiTheme="minorHAnsi" w:hAnsiTheme="minorHAnsi" w:cstheme="minorHAnsi"/>
          <w:sz w:val="22"/>
          <w:szCs w:val="22"/>
        </w:rPr>
        <w:t>h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hAnsiTheme="minorHAnsi" w:cstheme="minorHAnsi"/>
          <w:sz w:val="22"/>
          <w:szCs w:val="22"/>
        </w:rPr>
        <w:t>on,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MI</w:t>
      </w:r>
    </w:p>
    <w:p w14:paraId="0229EEB7" w14:textId="77777777" w:rsidR="003D70BF" w:rsidRPr="00FC61C8" w:rsidRDefault="0081553B" w:rsidP="00FC61C8">
      <w:pPr>
        <w:spacing w:before="1"/>
        <w:ind w:left="144"/>
        <w:rPr>
          <w:rFonts w:asciiTheme="minorHAnsi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FC61C8">
        <w:rPr>
          <w:rFonts w:asciiTheme="minorHAnsi" w:hAnsiTheme="minorHAnsi" w:cstheme="minorHAnsi"/>
          <w:b/>
          <w:spacing w:val="-2"/>
          <w:sz w:val="22"/>
          <w:szCs w:val="22"/>
        </w:rPr>
        <w:t>x</w:t>
      </w:r>
      <w:r w:rsidRPr="00FC61C8">
        <w:rPr>
          <w:rFonts w:asciiTheme="minorHAnsi" w:hAnsiTheme="minorHAnsi" w:cstheme="minorHAnsi"/>
          <w:b/>
          <w:sz w:val="22"/>
          <w:szCs w:val="22"/>
        </w:rPr>
        <w:t>per</w:t>
      </w:r>
      <w:r w:rsidRPr="00FC61C8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C61C8">
        <w:rPr>
          <w:rFonts w:asciiTheme="minorHAnsi" w:hAnsiTheme="minorHAnsi" w:cstheme="minorHAnsi"/>
          <w:b/>
          <w:sz w:val="22"/>
          <w:szCs w:val="22"/>
        </w:rPr>
        <w:t>enc</w:t>
      </w:r>
      <w:r w:rsidRPr="00FC61C8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FC61C8">
        <w:rPr>
          <w:rFonts w:asciiTheme="minorHAnsi" w:hAnsiTheme="minorHAnsi" w:cstheme="minorHAnsi"/>
          <w:b/>
          <w:sz w:val="22"/>
          <w:szCs w:val="22"/>
        </w:rPr>
        <w:t xml:space="preserve">:    </w:t>
      </w:r>
      <w:r w:rsidRPr="00FC61C8">
        <w:rPr>
          <w:rFonts w:asciiTheme="minorHAnsi" w:hAnsiTheme="minorHAnsi" w:cstheme="minorHAnsi"/>
          <w:b/>
          <w:spacing w:val="4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hAnsiTheme="minorHAnsi" w:cstheme="minorHAnsi"/>
          <w:sz w:val="22"/>
          <w:szCs w:val="22"/>
        </w:rPr>
        <w:t>n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hAnsiTheme="minorHAnsi" w:cstheme="minorHAnsi"/>
          <w:sz w:val="22"/>
          <w:szCs w:val="22"/>
        </w:rPr>
        <w:t>ng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Se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FC61C8">
        <w:rPr>
          <w:rFonts w:asciiTheme="minorHAnsi" w:hAnsiTheme="minorHAnsi" w:cstheme="minorHAnsi"/>
          <w:sz w:val="22"/>
          <w:szCs w:val="22"/>
        </w:rPr>
        <w:t>e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C61C8">
        <w:rPr>
          <w:rFonts w:asciiTheme="minorHAnsi" w:hAnsiTheme="minorHAnsi" w:cstheme="minorHAnsi"/>
          <w:sz w:val="22"/>
          <w:szCs w:val="22"/>
        </w:rPr>
        <w:t>—</w:t>
      </w:r>
      <w:r w:rsidRPr="00FC61C8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hAnsiTheme="minorHAnsi" w:cstheme="minorHAnsi"/>
          <w:sz w:val="22"/>
          <w:szCs w:val="22"/>
        </w:rPr>
        <w:t xml:space="preserve">ew 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FC61C8">
        <w:rPr>
          <w:rFonts w:asciiTheme="minorHAnsi" w:hAnsiTheme="minorHAnsi" w:cstheme="minorHAnsi"/>
          <w:sz w:val="22"/>
          <w:szCs w:val="22"/>
        </w:rPr>
        <w:t>pe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hAnsiTheme="minorHAnsi" w:cstheme="minorHAnsi"/>
          <w:sz w:val="22"/>
          <w:szCs w:val="22"/>
        </w:rPr>
        <w:t>s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C61C8">
        <w:rPr>
          <w:rFonts w:asciiTheme="minorHAnsi" w:hAnsiTheme="minorHAnsi" w:cstheme="minorHAnsi"/>
          <w:sz w:val="22"/>
          <w:szCs w:val="22"/>
        </w:rPr>
        <w:t>r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FC61C8">
        <w:rPr>
          <w:rFonts w:asciiTheme="minorHAnsi" w:hAnsiTheme="minorHAnsi" w:cstheme="minorHAnsi"/>
          <w:sz w:val="22"/>
          <w:szCs w:val="22"/>
        </w:rPr>
        <w:t>S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C61C8">
        <w:rPr>
          <w:rFonts w:asciiTheme="minorHAnsi" w:hAnsiTheme="minorHAnsi" w:cstheme="minorHAnsi"/>
          <w:sz w:val="22"/>
          <w:szCs w:val="22"/>
        </w:rPr>
        <w:t>p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hAnsiTheme="minorHAnsi" w:cstheme="minorHAnsi"/>
          <w:sz w:val="22"/>
          <w:szCs w:val="22"/>
        </w:rPr>
        <w:t>e</w:t>
      </w:r>
      <w:r w:rsidRPr="00FC61C8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FC61C8">
        <w:rPr>
          <w:rFonts w:asciiTheme="minorHAnsi" w:hAnsiTheme="minorHAnsi" w:cstheme="minorHAnsi"/>
          <w:sz w:val="22"/>
          <w:szCs w:val="22"/>
        </w:rPr>
        <w:t>ber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FC61C8">
        <w:rPr>
          <w:rFonts w:asciiTheme="minorHAnsi" w:hAnsiTheme="minorHAnsi" w:cstheme="minorHAnsi"/>
          <w:sz w:val="22"/>
          <w:szCs w:val="22"/>
        </w:rPr>
        <w:t>00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FC61C8">
        <w:rPr>
          <w:rFonts w:asciiTheme="minorHAnsi" w:hAnsiTheme="minorHAnsi" w:cstheme="minorHAnsi"/>
          <w:sz w:val="22"/>
          <w:szCs w:val="22"/>
        </w:rPr>
        <w:t>-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M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hAnsiTheme="minorHAnsi" w:cstheme="minorHAnsi"/>
          <w:sz w:val="22"/>
          <w:szCs w:val="22"/>
        </w:rPr>
        <w:t>y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2011)</w:t>
      </w:r>
    </w:p>
    <w:p w14:paraId="1DB78BFE" w14:textId="77777777" w:rsidR="003D70BF" w:rsidRPr="00FC61C8" w:rsidRDefault="0081553B" w:rsidP="00FC61C8">
      <w:pPr>
        <w:ind w:left="1584"/>
        <w:rPr>
          <w:rFonts w:asciiTheme="minorHAnsi" w:hAnsiTheme="minorHAnsi" w:cstheme="minorHAnsi"/>
          <w:sz w:val="22"/>
          <w:szCs w:val="22"/>
        </w:rPr>
      </w:pPr>
      <w:r w:rsidRPr="00FC61C8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FC61C8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position w:val="-1"/>
          <w:sz w:val="22"/>
          <w:szCs w:val="22"/>
        </w:rPr>
        <w:t>Supe</w:t>
      </w:r>
      <w:r w:rsidRPr="00FC61C8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FC61C8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FC61C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FC61C8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FC61C8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FC61C8">
        <w:rPr>
          <w:rFonts w:asciiTheme="minorHAnsi" w:hAnsiTheme="minorHAnsi" w:cstheme="minorHAnsi"/>
          <w:position w:val="-1"/>
          <w:sz w:val="22"/>
          <w:szCs w:val="22"/>
        </w:rPr>
        <w:t>d and</w:t>
      </w:r>
      <w:r w:rsidRPr="00FC61C8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FC61C8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FC61C8">
        <w:rPr>
          <w:rFonts w:asciiTheme="minorHAnsi" w:hAnsiTheme="minorHAnsi" w:cstheme="minorHAnsi"/>
          <w:spacing w:val="-2"/>
          <w:position w:val="-1"/>
          <w:sz w:val="22"/>
          <w:szCs w:val="22"/>
        </w:rPr>
        <w:t>h</w:t>
      </w:r>
      <w:r w:rsidRPr="00FC61C8">
        <w:rPr>
          <w:rFonts w:asciiTheme="minorHAnsi" w:hAnsiTheme="minorHAnsi" w:cstheme="minorHAnsi"/>
          <w:position w:val="-1"/>
          <w:sz w:val="22"/>
          <w:szCs w:val="22"/>
        </w:rPr>
        <w:t>edu</w:t>
      </w:r>
      <w:r w:rsidRPr="00FC61C8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FC61C8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FC61C8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FC61C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FC61C8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FC61C8">
        <w:rPr>
          <w:rFonts w:asciiTheme="minorHAnsi" w:hAnsiTheme="minorHAnsi" w:cstheme="minorHAnsi"/>
          <w:spacing w:val="-1"/>
          <w:position w:val="-1"/>
          <w:sz w:val="22"/>
          <w:szCs w:val="22"/>
        </w:rPr>
        <w:t>f</w:t>
      </w:r>
      <w:r w:rsidRPr="00FC61C8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FC61C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FC61C8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FC61C8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FC61C8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FC61C8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FC61C8">
        <w:rPr>
          <w:rFonts w:asciiTheme="minorHAnsi" w:hAnsiTheme="minorHAnsi" w:cstheme="minorHAnsi"/>
          <w:position w:val="-1"/>
          <w:sz w:val="22"/>
          <w:szCs w:val="22"/>
        </w:rPr>
        <w:t>ht</w:t>
      </w:r>
      <w:r w:rsidRPr="00FC61C8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FC61C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FC61C8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FC61C8">
        <w:rPr>
          <w:rFonts w:asciiTheme="minorHAnsi" w:hAnsiTheme="minorHAnsi" w:cstheme="minorHAnsi"/>
          <w:position w:val="-1"/>
          <w:sz w:val="22"/>
          <w:szCs w:val="22"/>
        </w:rPr>
        <w:t>de</w:t>
      </w:r>
      <w:r w:rsidRPr="00FC61C8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FC61C8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FC61C8">
        <w:rPr>
          <w:rFonts w:asciiTheme="minorHAnsi" w:hAnsiTheme="minorHAnsi" w:cstheme="minorHAnsi"/>
          <w:position w:val="-1"/>
          <w:sz w:val="22"/>
          <w:szCs w:val="22"/>
        </w:rPr>
        <w:t>s</w:t>
      </w:r>
    </w:p>
    <w:p w14:paraId="25825AE1" w14:textId="77777777" w:rsidR="003D70BF" w:rsidRPr="00FC61C8" w:rsidRDefault="0081553B" w:rsidP="00FC61C8">
      <w:pPr>
        <w:spacing w:before="1"/>
        <w:ind w:left="1584"/>
        <w:rPr>
          <w:rFonts w:asciiTheme="minorHAnsi" w:hAnsiTheme="minorHAnsi" w:cstheme="minorHAnsi"/>
          <w:sz w:val="22"/>
          <w:szCs w:val="22"/>
        </w:rPr>
      </w:pPr>
      <w:r w:rsidRPr="00FC61C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FC61C8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FC61C8">
        <w:rPr>
          <w:rFonts w:asciiTheme="minorHAnsi" w:hAnsiTheme="minorHAnsi" w:cstheme="minorHAnsi"/>
          <w:sz w:val="22"/>
          <w:szCs w:val="22"/>
        </w:rPr>
        <w:t>n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hAnsiTheme="minorHAnsi" w:cstheme="minorHAnsi"/>
          <w:sz w:val="22"/>
          <w:szCs w:val="22"/>
        </w:rPr>
        <w:t>e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hAnsiTheme="minorHAnsi" w:cstheme="minorHAnsi"/>
          <w:sz w:val="22"/>
          <w:szCs w:val="22"/>
        </w:rPr>
        <w:t>ewed and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hAnsiTheme="minorHAnsi" w:cstheme="minorHAnsi"/>
          <w:sz w:val="22"/>
          <w:szCs w:val="22"/>
        </w:rPr>
        <w:t>n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C61C8">
        <w:rPr>
          <w:rFonts w:asciiTheme="minorHAnsi" w:hAnsiTheme="minorHAnsi" w:cstheme="minorHAnsi"/>
          <w:sz w:val="22"/>
          <w:szCs w:val="22"/>
        </w:rPr>
        <w:t>d n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C61C8">
        <w:rPr>
          <w:rFonts w:asciiTheme="minorHAnsi" w:hAnsiTheme="minorHAnsi" w:cstheme="minorHAnsi"/>
          <w:sz w:val="22"/>
          <w:szCs w:val="22"/>
        </w:rPr>
        <w:t>w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s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C61C8">
        <w:rPr>
          <w:rFonts w:asciiTheme="minorHAnsi" w:hAnsiTheme="minorHAnsi" w:cstheme="minorHAnsi"/>
          <w:sz w:val="22"/>
          <w:szCs w:val="22"/>
        </w:rPr>
        <w:t>f</w:t>
      </w:r>
    </w:p>
    <w:p w14:paraId="14E53EC9" w14:textId="77777777" w:rsidR="003D70BF" w:rsidRPr="00FC61C8" w:rsidRDefault="003D70BF" w:rsidP="00FC61C8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39A65EB7" w14:textId="77777777" w:rsidR="003D70BF" w:rsidRPr="00FC61C8" w:rsidRDefault="0081553B" w:rsidP="00FC61C8">
      <w:pPr>
        <w:ind w:left="1584" w:right="2743"/>
        <w:rPr>
          <w:rFonts w:asciiTheme="minorHAnsi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b/>
          <w:sz w:val="22"/>
          <w:szCs w:val="22"/>
        </w:rPr>
        <w:t>Mc</w:t>
      </w:r>
      <w:r w:rsidRPr="00FC61C8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FC61C8">
        <w:rPr>
          <w:rFonts w:asciiTheme="minorHAnsi" w:hAnsiTheme="minorHAnsi" w:cstheme="minorHAnsi"/>
          <w:b/>
          <w:sz w:val="22"/>
          <w:szCs w:val="22"/>
        </w:rPr>
        <w:t>onal</w:t>
      </w:r>
      <w:r w:rsidRPr="00FC61C8">
        <w:rPr>
          <w:rFonts w:asciiTheme="minorHAnsi" w:hAnsiTheme="minorHAnsi" w:cstheme="minorHAnsi"/>
          <w:b/>
          <w:spacing w:val="-2"/>
          <w:sz w:val="22"/>
          <w:szCs w:val="22"/>
        </w:rPr>
        <w:t>d</w:t>
      </w:r>
      <w:r w:rsidRPr="00FC61C8">
        <w:rPr>
          <w:rFonts w:asciiTheme="minorHAnsi" w:hAnsiTheme="minorHAnsi" w:cstheme="minorHAnsi"/>
          <w:b/>
          <w:spacing w:val="1"/>
          <w:sz w:val="22"/>
          <w:szCs w:val="22"/>
        </w:rPr>
        <w:t>’</w:t>
      </w:r>
      <w:r w:rsidRPr="00FC61C8">
        <w:rPr>
          <w:rFonts w:asciiTheme="minorHAnsi" w:hAnsiTheme="minorHAnsi" w:cstheme="minorHAnsi"/>
          <w:b/>
          <w:sz w:val="22"/>
          <w:szCs w:val="22"/>
        </w:rPr>
        <w:t>s R</w:t>
      </w:r>
      <w:r w:rsidRPr="00FC61C8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FC61C8">
        <w:rPr>
          <w:rFonts w:asciiTheme="minorHAnsi" w:hAnsiTheme="minorHAnsi" w:cstheme="minorHAnsi"/>
          <w:b/>
          <w:sz w:val="22"/>
          <w:szCs w:val="22"/>
        </w:rPr>
        <w:t>s</w:t>
      </w:r>
      <w:r w:rsidRPr="00FC61C8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C61C8">
        <w:rPr>
          <w:rFonts w:asciiTheme="minorHAnsi" w:hAnsiTheme="minorHAnsi" w:cstheme="minorHAnsi"/>
          <w:b/>
          <w:sz w:val="22"/>
          <w:szCs w:val="22"/>
        </w:rPr>
        <w:t>a</w:t>
      </w:r>
      <w:r w:rsidRPr="00FC61C8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FC61C8">
        <w:rPr>
          <w:rFonts w:asciiTheme="minorHAnsi" w:hAnsiTheme="minorHAnsi" w:cstheme="minorHAnsi"/>
          <w:b/>
          <w:sz w:val="22"/>
          <w:szCs w:val="22"/>
        </w:rPr>
        <w:t>ran</w:t>
      </w:r>
      <w:r w:rsidRPr="00FC61C8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FC61C8">
        <w:rPr>
          <w:rFonts w:asciiTheme="minorHAnsi" w:hAnsiTheme="minorHAnsi" w:cstheme="minorHAnsi"/>
          <w:b/>
          <w:sz w:val="22"/>
          <w:szCs w:val="22"/>
        </w:rPr>
        <w:t>,</w:t>
      </w:r>
      <w:r w:rsidRPr="00FC61C8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hAnsiTheme="minorHAnsi" w:cstheme="minorHAnsi"/>
          <w:sz w:val="22"/>
          <w:szCs w:val="22"/>
        </w:rPr>
        <w:t>a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C61C8">
        <w:rPr>
          <w:rFonts w:asciiTheme="minorHAnsi" w:hAnsiTheme="minorHAnsi" w:cstheme="minorHAnsi"/>
          <w:sz w:val="22"/>
          <w:szCs w:val="22"/>
        </w:rPr>
        <w:t>a,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 xml:space="preserve">MI 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FC61C8">
        <w:rPr>
          <w:rFonts w:asciiTheme="minorHAnsi" w:hAnsiTheme="minorHAnsi" w:cstheme="minorHAnsi"/>
          <w:sz w:val="22"/>
          <w:szCs w:val="22"/>
        </w:rPr>
        <w:t>a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FC61C8">
        <w:rPr>
          <w:rFonts w:asciiTheme="minorHAnsi" w:hAnsiTheme="minorHAnsi" w:cstheme="minorHAnsi"/>
          <w:sz w:val="22"/>
          <w:szCs w:val="22"/>
        </w:rPr>
        <w:t>er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C61C8">
        <w:rPr>
          <w:rFonts w:asciiTheme="minorHAnsi" w:hAnsiTheme="minorHAnsi" w:cstheme="minorHAnsi"/>
          <w:sz w:val="22"/>
          <w:szCs w:val="22"/>
        </w:rPr>
        <w:t>2006</w:t>
      </w:r>
      <w:r w:rsidRPr="00FC61C8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FC61C8">
        <w:rPr>
          <w:rFonts w:asciiTheme="minorHAnsi" w:hAnsiTheme="minorHAnsi" w:cstheme="minorHAnsi"/>
          <w:sz w:val="22"/>
          <w:szCs w:val="22"/>
        </w:rPr>
        <w:t>2008)</w:t>
      </w:r>
    </w:p>
    <w:p w14:paraId="3E8C6713" w14:textId="77777777" w:rsidR="003D70BF" w:rsidRPr="00FC61C8" w:rsidRDefault="0081553B" w:rsidP="00FC61C8">
      <w:pPr>
        <w:spacing w:before="7"/>
        <w:rPr>
          <w:rFonts w:asciiTheme="minorHAnsi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br w:type="column"/>
      </w:r>
    </w:p>
    <w:p w14:paraId="2B5B2084" w14:textId="77777777" w:rsidR="003D70BF" w:rsidRPr="00FC61C8" w:rsidRDefault="0081553B" w:rsidP="00FC61C8">
      <w:pPr>
        <w:rPr>
          <w:rFonts w:asciiTheme="minorHAnsi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R</w:t>
      </w:r>
      <w:r w:rsidRPr="00FC61C8">
        <w:rPr>
          <w:rFonts w:asciiTheme="minorHAnsi" w:hAnsiTheme="minorHAnsi" w:cstheme="minorHAnsi"/>
          <w:b/>
          <w:sz w:val="22"/>
          <w:szCs w:val="22"/>
          <w:u w:val="thick" w:color="000000"/>
        </w:rPr>
        <w:t>e</w:t>
      </w:r>
      <w:r w:rsidRPr="00FC61C8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l</w:t>
      </w:r>
      <w:r w:rsidRPr="00FC61C8">
        <w:rPr>
          <w:rFonts w:asciiTheme="minorHAnsi" w:hAnsiTheme="minorHAnsi" w:cstheme="minorHAnsi"/>
          <w:b/>
          <w:sz w:val="22"/>
          <w:szCs w:val="22"/>
          <w:u w:val="thick" w:color="000000"/>
        </w:rPr>
        <w:t>eva</w:t>
      </w:r>
      <w:r w:rsidRPr="00FC61C8">
        <w:rPr>
          <w:rFonts w:asciiTheme="minorHAnsi" w:hAnsiTheme="minorHAnsi" w:cstheme="minorHAnsi"/>
          <w:b/>
          <w:spacing w:val="-2"/>
          <w:sz w:val="22"/>
          <w:szCs w:val="22"/>
          <w:u w:val="thick" w:color="000000"/>
        </w:rPr>
        <w:t>n</w:t>
      </w:r>
      <w:r w:rsidRPr="00FC61C8">
        <w:rPr>
          <w:rFonts w:asciiTheme="minorHAnsi" w:hAnsiTheme="minorHAnsi" w:cstheme="minorHAnsi"/>
          <w:b/>
          <w:sz w:val="22"/>
          <w:szCs w:val="22"/>
          <w:u w:val="thick" w:color="000000"/>
        </w:rPr>
        <w:t>t</w:t>
      </w:r>
      <w:r w:rsidRPr="00FC61C8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FC61C8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C</w:t>
      </w:r>
      <w:r w:rsidRPr="00FC61C8">
        <w:rPr>
          <w:rFonts w:asciiTheme="minorHAnsi" w:hAnsiTheme="minorHAnsi" w:cstheme="minorHAnsi"/>
          <w:b/>
          <w:sz w:val="22"/>
          <w:szCs w:val="22"/>
          <w:u w:val="thick" w:color="000000"/>
        </w:rPr>
        <w:t>our</w:t>
      </w:r>
      <w:r w:rsidRPr="00FC61C8">
        <w:rPr>
          <w:rFonts w:asciiTheme="minorHAnsi" w:hAnsiTheme="minorHAnsi" w:cstheme="minorHAnsi"/>
          <w:b/>
          <w:spacing w:val="-2"/>
          <w:sz w:val="22"/>
          <w:szCs w:val="22"/>
          <w:u w:val="thick" w:color="000000"/>
        </w:rPr>
        <w:t>s</w:t>
      </w:r>
      <w:r w:rsidRPr="00FC61C8">
        <w:rPr>
          <w:rFonts w:asciiTheme="minorHAnsi" w:hAnsiTheme="minorHAnsi" w:cstheme="minorHAnsi"/>
          <w:b/>
          <w:sz w:val="22"/>
          <w:szCs w:val="22"/>
          <w:u w:val="thick" w:color="000000"/>
        </w:rPr>
        <w:t>e</w:t>
      </w:r>
      <w:r w:rsidRPr="00FC61C8">
        <w:rPr>
          <w:rFonts w:asciiTheme="minorHAnsi" w:hAnsiTheme="minorHAnsi" w:cstheme="minorHAnsi"/>
          <w:b/>
          <w:spacing w:val="-2"/>
          <w:sz w:val="22"/>
          <w:szCs w:val="22"/>
          <w:u w:val="thick" w:color="000000"/>
        </w:rPr>
        <w:t>s</w:t>
      </w:r>
      <w:r w:rsidRPr="00FC61C8">
        <w:rPr>
          <w:rFonts w:asciiTheme="minorHAnsi" w:hAnsiTheme="minorHAnsi" w:cstheme="minorHAnsi"/>
          <w:b/>
          <w:sz w:val="22"/>
          <w:szCs w:val="22"/>
          <w:u w:val="thick" w:color="000000"/>
        </w:rPr>
        <w:t>:</w:t>
      </w:r>
    </w:p>
    <w:p w14:paraId="61FB2EE9" w14:textId="77777777" w:rsidR="003D70BF" w:rsidRPr="00FC61C8" w:rsidRDefault="003D70BF" w:rsidP="00FC61C8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C437B01" w14:textId="77777777" w:rsidR="003D70BF" w:rsidRPr="00FC61C8" w:rsidRDefault="0081553B" w:rsidP="00FC61C8">
      <w:pPr>
        <w:rPr>
          <w:rFonts w:asciiTheme="minorHAnsi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C61C8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C61C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C61C8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C61C8">
        <w:rPr>
          <w:rFonts w:asciiTheme="minorHAnsi" w:hAnsiTheme="minorHAnsi" w:cstheme="minorHAnsi"/>
          <w:sz w:val="22"/>
          <w:szCs w:val="22"/>
        </w:rPr>
        <w:t>ti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C61C8">
        <w:rPr>
          <w:rFonts w:asciiTheme="minorHAnsi" w:hAnsiTheme="minorHAnsi" w:cstheme="minorHAnsi"/>
          <w:sz w:val="22"/>
          <w:szCs w:val="22"/>
        </w:rPr>
        <w:t>n</w:t>
      </w:r>
      <w:r w:rsidRPr="00FC61C8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C61C8">
        <w:rPr>
          <w:rFonts w:asciiTheme="minorHAnsi" w:hAnsiTheme="minorHAnsi" w:cstheme="minorHAnsi"/>
          <w:sz w:val="22"/>
          <w:szCs w:val="22"/>
        </w:rPr>
        <w:t>t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C61C8">
        <w:rPr>
          <w:rFonts w:asciiTheme="minorHAnsi" w:hAnsiTheme="minorHAnsi" w:cstheme="minorHAnsi"/>
          <w:sz w:val="22"/>
          <w:szCs w:val="22"/>
        </w:rPr>
        <w:t>s</w:t>
      </w:r>
      <w:r w:rsidRPr="00FC61C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C61C8">
        <w:rPr>
          <w:rFonts w:asciiTheme="minorHAnsi" w:hAnsiTheme="minorHAnsi" w:cstheme="minorHAnsi"/>
          <w:sz w:val="22"/>
          <w:szCs w:val="22"/>
        </w:rPr>
        <w:t>cts</w:t>
      </w:r>
    </w:p>
    <w:p w14:paraId="43D2D7D0" w14:textId="77777777" w:rsidR="003D70BF" w:rsidRPr="00FC61C8" w:rsidRDefault="003D70BF" w:rsidP="00FC61C8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AAE298C" w14:textId="77777777" w:rsidR="003D70BF" w:rsidRPr="00FC61C8" w:rsidRDefault="0081553B" w:rsidP="00FC61C8">
      <w:pPr>
        <w:rPr>
          <w:rFonts w:asciiTheme="minorHAnsi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C61C8">
        <w:rPr>
          <w:rFonts w:asciiTheme="minorHAnsi" w:hAnsiTheme="minorHAnsi" w:cstheme="minorHAnsi"/>
          <w:sz w:val="22"/>
          <w:szCs w:val="22"/>
        </w:rPr>
        <w:t>ele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co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hAnsiTheme="minorHAnsi" w:cstheme="minorHAnsi"/>
          <w:sz w:val="22"/>
          <w:szCs w:val="22"/>
        </w:rPr>
        <w:t>icati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FC61C8">
        <w:rPr>
          <w:rFonts w:asciiTheme="minorHAnsi" w:hAnsiTheme="minorHAnsi" w:cstheme="minorHAnsi"/>
          <w:sz w:val="22"/>
          <w:szCs w:val="22"/>
        </w:rPr>
        <w:t>s</w:t>
      </w:r>
    </w:p>
    <w:p w14:paraId="567C9150" w14:textId="77777777" w:rsidR="003D70BF" w:rsidRPr="00FC61C8" w:rsidRDefault="003D70BF" w:rsidP="00FC61C8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3DF7F69" w14:textId="77777777" w:rsidR="003D70BF" w:rsidRPr="00FC61C8" w:rsidRDefault="0081553B" w:rsidP="00FC61C8">
      <w:pPr>
        <w:rPr>
          <w:rFonts w:asciiTheme="minorHAnsi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C61C8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C61C8">
        <w:rPr>
          <w:rFonts w:asciiTheme="minorHAnsi" w:hAnsiTheme="minorHAnsi" w:cstheme="minorHAnsi"/>
          <w:sz w:val="22"/>
          <w:szCs w:val="22"/>
        </w:rPr>
        <w:t>t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C61C8">
        <w:rPr>
          <w:rFonts w:asciiTheme="minorHAnsi" w:hAnsiTheme="minorHAnsi" w:cstheme="minorHAnsi"/>
          <w:sz w:val="22"/>
          <w:szCs w:val="22"/>
        </w:rPr>
        <w:t>s</w:t>
      </w:r>
      <w:r w:rsidRPr="00FC61C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A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hAnsiTheme="minorHAnsi" w:cstheme="minorHAnsi"/>
          <w:sz w:val="22"/>
          <w:szCs w:val="22"/>
        </w:rPr>
        <w:t>a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ys</w:t>
      </w:r>
      <w:r w:rsidRPr="00FC61C8">
        <w:rPr>
          <w:rFonts w:asciiTheme="minorHAnsi" w:hAnsiTheme="minorHAnsi" w:cstheme="minorHAnsi"/>
          <w:sz w:val="22"/>
          <w:szCs w:val="22"/>
        </w:rPr>
        <w:t>is</w:t>
      </w:r>
      <w:r w:rsidRPr="00FC61C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hAnsiTheme="minorHAnsi" w:cstheme="minorHAnsi"/>
          <w:sz w:val="22"/>
          <w:szCs w:val="22"/>
        </w:rPr>
        <w:t>d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Des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C61C8">
        <w:rPr>
          <w:rFonts w:asciiTheme="minorHAnsi" w:hAnsiTheme="minorHAnsi" w:cstheme="minorHAnsi"/>
          <w:sz w:val="22"/>
          <w:szCs w:val="22"/>
        </w:rPr>
        <w:t>n</w:t>
      </w:r>
    </w:p>
    <w:p w14:paraId="30278E5A" w14:textId="77777777" w:rsidR="003D70BF" w:rsidRPr="00FC61C8" w:rsidRDefault="003D70BF" w:rsidP="00FC61C8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88CD6CD" w14:textId="77777777" w:rsidR="003D70BF" w:rsidRPr="00FC61C8" w:rsidRDefault="0081553B" w:rsidP="00FC61C8">
      <w:pPr>
        <w:rPr>
          <w:rFonts w:asciiTheme="minorHAnsi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hAnsiTheme="minorHAnsi" w:cstheme="minorHAnsi"/>
          <w:sz w:val="22"/>
          <w:szCs w:val="22"/>
        </w:rPr>
        <w:t>S/IT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M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hAnsiTheme="minorHAnsi" w:cstheme="minorHAnsi"/>
          <w:sz w:val="22"/>
          <w:szCs w:val="22"/>
        </w:rPr>
        <w:t>a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C61C8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C61C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C61C8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hAnsiTheme="minorHAnsi" w:cstheme="minorHAnsi"/>
          <w:sz w:val="22"/>
          <w:szCs w:val="22"/>
        </w:rPr>
        <w:t>t</w:t>
      </w:r>
    </w:p>
    <w:p w14:paraId="4E197AF2" w14:textId="77777777" w:rsidR="003D70BF" w:rsidRPr="00FC61C8" w:rsidRDefault="003D70BF" w:rsidP="00FC61C8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28E7526" w14:textId="77777777" w:rsidR="003D70BF" w:rsidRPr="00FC61C8" w:rsidRDefault="0081553B" w:rsidP="00FC61C8">
      <w:pPr>
        <w:rPr>
          <w:rFonts w:asciiTheme="minorHAnsi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hAnsiTheme="minorHAnsi" w:cstheme="minorHAnsi"/>
          <w:sz w:val="22"/>
          <w:szCs w:val="22"/>
        </w:rPr>
        <w:t>ess</w:t>
      </w:r>
      <w:r w:rsidRPr="00FC61C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D</w:t>
      </w:r>
      <w:r w:rsidRPr="00FC61C8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C61C8">
        <w:rPr>
          <w:rFonts w:asciiTheme="minorHAnsi" w:hAnsiTheme="minorHAnsi" w:cstheme="minorHAnsi"/>
          <w:sz w:val="22"/>
          <w:szCs w:val="22"/>
        </w:rPr>
        <w:t>ta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FC61C8">
        <w:rPr>
          <w:rFonts w:asciiTheme="minorHAnsi" w:hAnsiTheme="minorHAnsi" w:cstheme="minorHAnsi"/>
          <w:sz w:val="22"/>
          <w:szCs w:val="22"/>
        </w:rPr>
        <w:t>ase</w:t>
      </w:r>
    </w:p>
    <w:p w14:paraId="6E310779" w14:textId="77777777" w:rsidR="003D70BF" w:rsidRPr="00FC61C8" w:rsidRDefault="0081553B" w:rsidP="00FC61C8">
      <w:pPr>
        <w:rPr>
          <w:rFonts w:asciiTheme="minorHAnsi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>M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hAnsiTheme="minorHAnsi" w:cstheme="minorHAnsi"/>
          <w:sz w:val="22"/>
          <w:szCs w:val="22"/>
        </w:rPr>
        <w:t>a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C61C8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C61C8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hAnsiTheme="minorHAnsi" w:cstheme="minorHAnsi"/>
          <w:sz w:val="22"/>
          <w:szCs w:val="22"/>
        </w:rPr>
        <w:t>t</w:t>
      </w:r>
    </w:p>
    <w:p w14:paraId="69F89089" w14:textId="77777777" w:rsidR="003D70BF" w:rsidRPr="00FC61C8" w:rsidRDefault="003D70BF" w:rsidP="00FC61C8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7FCDC10A" w14:textId="77777777" w:rsidR="003D70BF" w:rsidRPr="00FC61C8" w:rsidRDefault="0081553B" w:rsidP="00FC61C8">
      <w:pPr>
        <w:ind w:right="190"/>
        <w:rPr>
          <w:rFonts w:asciiTheme="minorHAnsi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hAnsiTheme="minorHAnsi" w:cstheme="minorHAnsi"/>
          <w:sz w:val="22"/>
          <w:szCs w:val="22"/>
        </w:rPr>
        <w:t>i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hAnsiTheme="minorHAnsi" w:cstheme="minorHAnsi"/>
          <w:sz w:val="22"/>
          <w:szCs w:val="22"/>
        </w:rPr>
        <w:t>ci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C61C8">
        <w:rPr>
          <w:rFonts w:asciiTheme="minorHAnsi" w:hAnsiTheme="minorHAnsi" w:cstheme="minorHAnsi"/>
          <w:sz w:val="22"/>
          <w:szCs w:val="22"/>
        </w:rPr>
        <w:t>les</w:t>
      </w:r>
      <w:r w:rsidRPr="00FC61C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C61C8">
        <w:rPr>
          <w:rFonts w:asciiTheme="minorHAnsi" w:hAnsiTheme="minorHAnsi" w:cstheme="minorHAnsi"/>
          <w:sz w:val="22"/>
          <w:szCs w:val="22"/>
        </w:rPr>
        <w:t>f</w:t>
      </w:r>
      <w:r w:rsidRPr="00FC61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M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FC61C8">
        <w:rPr>
          <w:rFonts w:asciiTheme="minorHAnsi" w:hAnsiTheme="minorHAnsi" w:cstheme="minorHAnsi"/>
          <w:sz w:val="22"/>
          <w:szCs w:val="22"/>
        </w:rPr>
        <w:t>et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C61C8">
        <w:rPr>
          <w:rFonts w:asciiTheme="minorHAnsi" w:hAnsiTheme="minorHAnsi" w:cstheme="minorHAnsi"/>
          <w:sz w:val="22"/>
          <w:szCs w:val="22"/>
        </w:rPr>
        <w:t xml:space="preserve">g 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hAnsiTheme="minorHAnsi" w:cstheme="minorHAnsi"/>
          <w:sz w:val="22"/>
          <w:szCs w:val="22"/>
        </w:rPr>
        <w:t>ess</w:t>
      </w:r>
      <w:r w:rsidRPr="00FC61C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C61C8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FC61C8">
        <w:rPr>
          <w:rFonts w:asciiTheme="minorHAnsi" w:hAnsiTheme="minorHAnsi" w:cstheme="minorHAnsi"/>
          <w:sz w:val="22"/>
          <w:szCs w:val="22"/>
        </w:rPr>
        <w:t>icati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C61C8">
        <w:rPr>
          <w:rFonts w:asciiTheme="minorHAnsi" w:hAnsiTheme="minorHAnsi" w:cstheme="minorHAnsi"/>
          <w:sz w:val="22"/>
          <w:szCs w:val="22"/>
        </w:rPr>
        <w:t xml:space="preserve">n 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C61C8">
        <w:rPr>
          <w:rFonts w:asciiTheme="minorHAnsi" w:hAnsiTheme="minorHAnsi" w:cstheme="minorHAnsi"/>
          <w:sz w:val="22"/>
          <w:szCs w:val="22"/>
        </w:rPr>
        <w:t>c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C61C8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FC61C8">
        <w:rPr>
          <w:rFonts w:asciiTheme="minorHAnsi" w:hAnsiTheme="minorHAnsi" w:cstheme="minorHAnsi"/>
          <w:sz w:val="22"/>
          <w:szCs w:val="22"/>
        </w:rPr>
        <w:t>t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C61C8">
        <w:rPr>
          <w:rFonts w:asciiTheme="minorHAnsi" w:hAnsiTheme="minorHAnsi" w:cstheme="minorHAnsi"/>
          <w:sz w:val="22"/>
          <w:szCs w:val="22"/>
        </w:rPr>
        <w:t>g</w:t>
      </w:r>
      <w:r w:rsidRPr="00FC61C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hAnsiTheme="minorHAnsi" w:cstheme="minorHAnsi"/>
          <w:sz w:val="22"/>
          <w:szCs w:val="22"/>
        </w:rPr>
        <w:t>i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hAnsiTheme="minorHAnsi" w:cstheme="minorHAnsi"/>
          <w:sz w:val="22"/>
          <w:szCs w:val="22"/>
        </w:rPr>
        <w:t>ci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C61C8">
        <w:rPr>
          <w:rFonts w:asciiTheme="minorHAnsi" w:hAnsiTheme="minorHAnsi" w:cstheme="minorHAnsi"/>
          <w:sz w:val="22"/>
          <w:szCs w:val="22"/>
        </w:rPr>
        <w:t>les M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hAnsiTheme="minorHAnsi" w:cstheme="minorHAnsi"/>
          <w:sz w:val="22"/>
          <w:szCs w:val="22"/>
        </w:rPr>
        <w:t>a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C61C8">
        <w:rPr>
          <w:rFonts w:asciiTheme="minorHAnsi" w:hAnsiTheme="minorHAnsi" w:cstheme="minorHAnsi"/>
          <w:sz w:val="22"/>
          <w:szCs w:val="22"/>
        </w:rPr>
        <w:t>e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hAnsiTheme="minorHAnsi" w:cstheme="minorHAnsi"/>
          <w:sz w:val="22"/>
          <w:szCs w:val="22"/>
        </w:rPr>
        <w:t>ial</w:t>
      </w:r>
      <w:r w:rsidRPr="00FC61C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Stat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FC61C8">
        <w:rPr>
          <w:rFonts w:asciiTheme="minorHAnsi" w:hAnsiTheme="minorHAnsi" w:cstheme="minorHAnsi"/>
          <w:sz w:val="22"/>
          <w:szCs w:val="22"/>
        </w:rPr>
        <w:t xml:space="preserve">tics 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C61C8">
        <w:rPr>
          <w:rFonts w:asciiTheme="minorHAnsi" w:hAnsiTheme="minorHAnsi" w:cstheme="minorHAnsi"/>
          <w:sz w:val="22"/>
          <w:szCs w:val="22"/>
        </w:rPr>
        <w:t>i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FC61C8">
        <w:rPr>
          <w:rFonts w:asciiTheme="minorHAnsi" w:hAnsiTheme="minorHAnsi" w:cstheme="minorHAnsi"/>
          <w:sz w:val="22"/>
          <w:szCs w:val="22"/>
        </w:rPr>
        <w:t>i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C61C8">
        <w:rPr>
          <w:rFonts w:asciiTheme="minorHAnsi" w:hAnsiTheme="minorHAnsi" w:cstheme="minorHAnsi"/>
          <w:sz w:val="22"/>
          <w:szCs w:val="22"/>
        </w:rPr>
        <w:t>l</w:t>
      </w:r>
      <w:r w:rsidRPr="00FC61C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rob</w:t>
      </w:r>
      <w:r w:rsidRPr="00FC61C8">
        <w:rPr>
          <w:rFonts w:asciiTheme="minorHAnsi" w:hAnsiTheme="minorHAnsi" w:cstheme="minorHAnsi"/>
          <w:sz w:val="22"/>
          <w:szCs w:val="22"/>
        </w:rPr>
        <w:t>lem</w:t>
      </w:r>
      <w:r w:rsidRPr="00FC61C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S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C61C8">
        <w:rPr>
          <w:rFonts w:asciiTheme="minorHAnsi" w:hAnsiTheme="minorHAnsi" w:cstheme="minorHAnsi"/>
          <w:sz w:val="22"/>
          <w:szCs w:val="22"/>
        </w:rPr>
        <w:t>l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FC61C8">
        <w:rPr>
          <w:rFonts w:asciiTheme="minorHAnsi" w:hAnsiTheme="minorHAnsi" w:cstheme="minorHAnsi"/>
          <w:sz w:val="22"/>
          <w:szCs w:val="22"/>
        </w:rPr>
        <w:t>i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C61C8">
        <w:rPr>
          <w:rFonts w:asciiTheme="minorHAnsi" w:hAnsiTheme="minorHAnsi" w:cstheme="minorHAnsi"/>
          <w:sz w:val="22"/>
          <w:szCs w:val="22"/>
        </w:rPr>
        <w:t>g G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hAnsiTheme="minorHAnsi" w:cstheme="minorHAnsi"/>
          <w:sz w:val="22"/>
          <w:szCs w:val="22"/>
        </w:rPr>
        <w:t>p</w:t>
      </w:r>
      <w:r w:rsidRPr="00FC61C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FC61C8">
        <w:rPr>
          <w:rFonts w:asciiTheme="minorHAnsi" w:hAnsiTheme="minorHAnsi" w:cstheme="minorHAnsi"/>
          <w:sz w:val="22"/>
          <w:szCs w:val="22"/>
        </w:rPr>
        <w:t>lem</w:t>
      </w:r>
      <w:r w:rsidRPr="00FC61C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S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hAnsiTheme="minorHAnsi" w:cstheme="minorHAnsi"/>
          <w:sz w:val="22"/>
          <w:szCs w:val="22"/>
        </w:rPr>
        <w:t>g Q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hAnsiTheme="minorHAnsi" w:cstheme="minorHAnsi"/>
          <w:sz w:val="22"/>
          <w:szCs w:val="22"/>
        </w:rPr>
        <w:t>titat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FC61C8">
        <w:rPr>
          <w:rFonts w:asciiTheme="minorHAnsi" w:hAnsiTheme="minorHAnsi" w:cstheme="minorHAnsi"/>
          <w:sz w:val="22"/>
          <w:szCs w:val="22"/>
        </w:rPr>
        <w:t>e</w:t>
      </w:r>
      <w:r w:rsidRPr="00FC61C8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rob</w:t>
      </w:r>
      <w:r w:rsidRPr="00FC61C8">
        <w:rPr>
          <w:rFonts w:asciiTheme="minorHAnsi" w:hAnsiTheme="minorHAnsi" w:cstheme="minorHAnsi"/>
          <w:sz w:val="22"/>
          <w:szCs w:val="22"/>
        </w:rPr>
        <w:t>lem</w:t>
      </w:r>
      <w:r w:rsidRPr="00FC61C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S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hAnsiTheme="minorHAnsi" w:cstheme="minorHAnsi"/>
          <w:sz w:val="22"/>
          <w:szCs w:val="22"/>
        </w:rPr>
        <w:t>g</w:t>
      </w:r>
      <w:r w:rsidRPr="00FC61C8">
        <w:rPr>
          <w:rFonts w:asciiTheme="minorHAnsi" w:hAnsiTheme="minorHAnsi" w:cstheme="minorHAnsi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hAnsiTheme="minorHAnsi" w:cstheme="minorHAnsi"/>
          <w:sz w:val="22"/>
          <w:szCs w:val="22"/>
        </w:rPr>
        <w:t>i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hAnsiTheme="minorHAnsi" w:cstheme="minorHAnsi"/>
          <w:sz w:val="22"/>
          <w:szCs w:val="22"/>
        </w:rPr>
        <w:t>ci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C61C8">
        <w:rPr>
          <w:rFonts w:asciiTheme="minorHAnsi" w:hAnsiTheme="minorHAnsi" w:cstheme="minorHAnsi"/>
          <w:sz w:val="22"/>
          <w:szCs w:val="22"/>
        </w:rPr>
        <w:t>les</w:t>
      </w:r>
      <w:r w:rsidRPr="00FC61C8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C61C8">
        <w:rPr>
          <w:rFonts w:asciiTheme="minorHAnsi" w:hAnsiTheme="minorHAnsi" w:cstheme="minorHAnsi"/>
          <w:sz w:val="22"/>
          <w:szCs w:val="22"/>
        </w:rPr>
        <w:t>f</w:t>
      </w:r>
      <w:r w:rsidRPr="00FC61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M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hAnsiTheme="minorHAnsi" w:cstheme="minorHAnsi"/>
          <w:sz w:val="22"/>
          <w:szCs w:val="22"/>
        </w:rPr>
        <w:t>c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ro</w:t>
      </w:r>
      <w:r w:rsidRPr="00FC61C8">
        <w:rPr>
          <w:rFonts w:asciiTheme="minorHAnsi" w:hAnsiTheme="minorHAnsi" w:cstheme="minorHAnsi"/>
          <w:sz w:val="22"/>
          <w:szCs w:val="22"/>
        </w:rPr>
        <w:t>e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co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FC61C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C61C8">
        <w:rPr>
          <w:rFonts w:asciiTheme="minorHAnsi" w:hAnsiTheme="minorHAnsi" w:cstheme="minorHAnsi"/>
          <w:sz w:val="22"/>
          <w:szCs w:val="22"/>
        </w:rPr>
        <w:t xml:space="preserve">ics 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hAnsiTheme="minorHAnsi" w:cstheme="minorHAnsi"/>
          <w:sz w:val="22"/>
          <w:szCs w:val="22"/>
        </w:rPr>
        <w:t>te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hAnsiTheme="minorHAnsi" w:cstheme="minorHAnsi"/>
          <w:sz w:val="22"/>
          <w:szCs w:val="22"/>
        </w:rPr>
        <w:t>ati</w:t>
      </w:r>
      <w:r w:rsidRPr="00FC61C8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hAnsiTheme="minorHAnsi" w:cstheme="minorHAnsi"/>
          <w:sz w:val="22"/>
          <w:szCs w:val="22"/>
        </w:rPr>
        <w:t>al</w:t>
      </w:r>
      <w:r w:rsidRPr="00FC61C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Ec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FC61C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C61C8">
        <w:rPr>
          <w:rFonts w:asciiTheme="minorHAnsi" w:hAnsiTheme="minorHAnsi" w:cstheme="minorHAnsi"/>
          <w:sz w:val="22"/>
          <w:szCs w:val="22"/>
        </w:rPr>
        <w:t>i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C61C8">
        <w:rPr>
          <w:rFonts w:asciiTheme="minorHAnsi" w:hAnsiTheme="minorHAnsi" w:cstheme="minorHAnsi"/>
          <w:sz w:val="22"/>
          <w:szCs w:val="22"/>
        </w:rPr>
        <w:t>s O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C61C8">
        <w:rPr>
          <w:rFonts w:asciiTheme="minorHAnsi" w:hAnsiTheme="minorHAnsi" w:cstheme="minorHAnsi"/>
          <w:sz w:val="22"/>
          <w:szCs w:val="22"/>
        </w:rPr>
        <w:t>a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hAnsiTheme="minorHAnsi" w:cstheme="minorHAnsi"/>
          <w:sz w:val="22"/>
          <w:szCs w:val="22"/>
        </w:rPr>
        <w:t>iz</w:t>
      </w:r>
      <w:r w:rsidRPr="00FC61C8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C61C8">
        <w:rPr>
          <w:rFonts w:asciiTheme="minorHAnsi" w:hAnsiTheme="minorHAnsi" w:cstheme="minorHAnsi"/>
          <w:sz w:val="22"/>
          <w:szCs w:val="22"/>
        </w:rPr>
        <w:t>ti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hAnsiTheme="minorHAnsi" w:cstheme="minorHAnsi"/>
          <w:sz w:val="22"/>
          <w:szCs w:val="22"/>
        </w:rPr>
        <w:t>al</w:t>
      </w:r>
      <w:r w:rsidRPr="00FC61C8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FC61C8">
        <w:rPr>
          <w:rFonts w:asciiTheme="minorHAnsi" w:hAnsiTheme="minorHAnsi" w:cstheme="minorHAnsi"/>
          <w:sz w:val="22"/>
          <w:szCs w:val="22"/>
        </w:rPr>
        <w:t>e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FC61C8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FC61C8">
        <w:rPr>
          <w:rFonts w:asciiTheme="minorHAnsi" w:hAnsiTheme="minorHAnsi" w:cstheme="minorHAnsi"/>
          <w:sz w:val="22"/>
          <w:szCs w:val="22"/>
        </w:rPr>
        <w:t>i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C61C8">
        <w:rPr>
          <w:rFonts w:asciiTheme="minorHAnsi" w:hAnsiTheme="minorHAnsi" w:cstheme="minorHAnsi"/>
          <w:sz w:val="22"/>
          <w:szCs w:val="22"/>
        </w:rPr>
        <w:t xml:space="preserve">r 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hAnsiTheme="minorHAnsi" w:cstheme="minorHAnsi"/>
          <w:sz w:val="22"/>
          <w:szCs w:val="22"/>
        </w:rPr>
        <w:t>te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hAnsiTheme="minorHAnsi" w:cstheme="minorHAnsi"/>
          <w:sz w:val="22"/>
          <w:szCs w:val="22"/>
        </w:rPr>
        <w:t>ati</w:t>
      </w:r>
      <w:r w:rsidRPr="00FC61C8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hAnsiTheme="minorHAnsi" w:cstheme="minorHAnsi"/>
          <w:sz w:val="22"/>
          <w:szCs w:val="22"/>
        </w:rPr>
        <w:t>al</w:t>
      </w:r>
      <w:r w:rsidRPr="00FC61C8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M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C61C8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C61C8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hAnsiTheme="minorHAnsi" w:cstheme="minorHAnsi"/>
          <w:sz w:val="22"/>
          <w:szCs w:val="22"/>
        </w:rPr>
        <w:t>t Q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hAnsiTheme="minorHAnsi" w:cstheme="minorHAnsi"/>
          <w:sz w:val="22"/>
          <w:szCs w:val="22"/>
        </w:rPr>
        <w:t>ali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hAnsiTheme="minorHAnsi" w:cstheme="minorHAnsi"/>
          <w:sz w:val="22"/>
          <w:szCs w:val="22"/>
        </w:rPr>
        <w:t>y</w:t>
      </w:r>
      <w:r w:rsidRPr="00FC61C8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M</w:t>
      </w:r>
      <w:r w:rsidRPr="00FC61C8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hAnsiTheme="minorHAnsi" w:cstheme="minorHAnsi"/>
          <w:sz w:val="22"/>
          <w:szCs w:val="22"/>
        </w:rPr>
        <w:t>a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FC61C8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C61C8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hAnsiTheme="minorHAnsi" w:cstheme="minorHAnsi"/>
          <w:sz w:val="22"/>
          <w:szCs w:val="22"/>
        </w:rPr>
        <w:t>t</w:t>
      </w:r>
    </w:p>
    <w:p w14:paraId="1373A4B5" w14:textId="77777777" w:rsidR="003D70BF" w:rsidRPr="00FC61C8" w:rsidRDefault="003D70BF" w:rsidP="00FC61C8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568261D5" w14:textId="77777777" w:rsidR="003D70BF" w:rsidRPr="00FC61C8" w:rsidRDefault="0081553B" w:rsidP="00FC61C8">
      <w:pPr>
        <w:rPr>
          <w:rFonts w:asciiTheme="minorHAnsi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C</w:t>
      </w:r>
      <w:r w:rsidRPr="00FC61C8">
        <w:rPr>
          <w:rFonts w:asciiTheme="minorHAnsi" w:hAnsiTheme="minorHAnsi" w:cstheme="minorHAnsi"/>
          <w:b/>
          <w:sz w:val="22"/>
          <w:szCs w:val="22"/>
          <w:u w:val="thick" w:color="000000"/>
        </w:rPr>
        <w:t>o</w:t>
      </w:r>
      <w:r w:rsidRPr="00FC61C8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m</w:t>
      </w:r>
      <w:r w:rsidRPr="00FC61C8">
        <w:rPr>
          <w:rFonts w:asciiTheme="minorHAnsi" w:hAnsiTheme="minorHAnsi" w:cstheme="minorHAnsi"/>
          <w:b/>
          <w:sz w:val="22"/>
          <w:szCs w:val="22"/>
          <w:u w:val="thick" w:color="000000"/>
        </w:rPr>
        <w:t>p</w:t>
      </w:r>
      <w:r w:rsidRPr="00FC61C8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u</w:t>
      </w:r>
      <w:r w:rsidRPr="00FC61C8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t</w:t>
      </w:r>
      <w:r w:rsidRPr="00FC61C8">
        <w:rPr>
          <w:rFonts w:asciiTheme="minorHAnsi" w:hAnsiTheme="minorHAnsi" w:cstheme="minorHAnsi"/>
          <w:b/>
          <w:spacing w:val="-2"/>
          <w:sz w:val="22"/>
          <w:szCs w:val="22"/>
          <w:u w:val="thick" w:color="000000"/>
        </w:rPr>
        <w:t>e</w:t>
      </w:r>
      <w:r w:rsidRPr="00FC61C8">
        <w:rPr>
          <w:rFonts w:asciiTheme="minorHAnsi" w:hAnsiTheme="minorHAnsi" w:cstheme="minorHAnsi"/>
          <w:b/>
          <w:sz w:val="22"/>
          <w:szCs w:val="22"/>
          <w:u w:val="thick" w:color="000000"/>
        </w:rPr>
        <w:t>r Sk</w:t>
      </w:r>
      <w:r w:rsidRPr="00FC61C8">
        <w:rPr>
          <w:rFonts w:asciiTheme="minorHAnsi" w:hAnsiTheme="minorHAnsi" w:cstheme="minorHAnsi"/>
          <w:b/>
          <w:spacing w:val="-2"/>
          <w:sz w:val="22"/>
          <w:szCs w:val="22"/>
          <w:u w:val="thick" w:color="000000"/>
        </w:rPr>
        <w:t>i</w:t>
      </w:r>
      <w:r w:rsidRPr="00FC61C8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l</w:t>
      </w:r>
      <w:r w:rsidRPr="00FC61C8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l</w:t>
      </w:r>
      <w:r w:rsidRPr="00FC61C8">
        <w:rPr>
          <w:rFonts w:asciiTheme="minorHAnsi" w:hAnsiTheme="minorHAnsi" w:cstheme="minorHAnsi"/>
          <w:b/>
          <w:sz w:val="22"/>
          <w:szCs w:val="22"/>
          <w:u w:val="thick" w:color="000000"/>
        </w:rPr>
        <w:t>s:</w:t>
      </w:r>
    </w:p>
    <w:p w14:paraId="62F01D6A" w14:textId="77777777" w:rsidR="003D70BF" w:rsidRPr="00FC61C8" w:rsidRDefault="003D70BF" w:rsidP="00FC61C8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0A56112" w14:textId="77777777" w:rsidR="003D70BF" w:rsidRPr="00FC61C8" w:rsidRDefault="0081553B" w:rsidP="00FC61C8">
      <w:pPr>
        <w:rPr>
          <w:rFonts w:asciiTheme="minorHAnsi" w:hAnsiTheme="minorHAnsi" w:cstheme="minorHAnsi"/>
          <w:sz w:val="22"/>
          <w:szCs w:val="22"/>
        </w:rPr>
        <w:sectPr w:rsidR="003D70BF" w:rsidRPr="00FC61C8">
          <w:type w:val="continuous"/>
          <w:pgSz w:w="12240" w:h="15840"/>
          <w:pgMar w:top="1480" w:right="640" w:bottom="280" w:left="720" w:header="720" w:footer="720" w:gutter="0"/>
          <w:cols w:num="2" w:space="720" w:equalWidth="0">
            <w:col w:w="7782" w:space="435"/>
            <w:col w:w="2663"/>
          </w:cols>
        </w:sectPr>
      </w:pPr>
      <w:r w:rsidRPr="00FC61C8">
        <w:rPr>
          <w:rFonts w:asciiTheme="minorHAnsi" w:hAnsiTheme="minorHAnsi" w:cstheme="minorHAnsi"/>
          <w:b/>
          <w:i/>
          <w:position w:val="-1"/>
          <w:sz w:val="22"/>
          <w:szCs w:val="22"/>
        </w:rPr>
        <w:t>O</w:t>
      </w:r>
      <w:r w:rsidRPr="00FC61C8">
        <w:rPr>
          <w:rFonts w:asciiTheme="minorHAnsi" w:hAnsiTheme="minorHAnsi" w:cstheme="minorHAnsi"/>
          <w:b/>
          <w:i/>
          <w:spacing w:val="1"/>
          <w:position w:val="-1"/>
          <w:sz w:val="22"/>
          <w:szCs w:val="22"/>
        </w:rPr>
        <w:t>p</w:t>
      </w:r>
      <w:r w:rsidRPr="00FC61C8">
        <w:rPr>
          <w:rFonts w:asciiTheme="minorHAnsi" w:hAnsiTheme="minorHAnsi" w:cstheme="minorHAnsi"/>
          <w:b/>
          <w:i/>
          <w:position w:val="-1"/>
          <w:sz w:val="22"/>
          <w:szCs w:val="22"/>
        </w:rPr>
        <w:t>er</w:t>
      </w:r>
      <w:r w:rsidRPr="00FC61C8">
        <w:rPr>
          <w:rFonts w:asciiTheme="minorHAnsi" w:hAnsiTheme="minorHAnsi" w:cstheme="minorHAnsi"/>
          <w:b/>
          <w:i/>
          <w:spacing w:val="1"/>
          <w:position w:val="-1"/>
          <w:sz w:val="22"/>
          <w:szCs w:val="22"/>
        </w:rPr>
        <w:t>a</w:t>
      </w:r>
      <w:r w:rsidRPr="00FC61C8">
        <w:rPr>
          <w:rFonts w:asciiTheme="minorHAnsi" w:hAnsiTheme="minorHAnsi" w:cstheme="minorHAnsi"/>
          <w:b/>
          <w:i/>
          <w:position w:val="-1"/>
          <w:sz w:val="22"/>
          <w:szCs w:val="22"/>
        </w:rPr>
        <w:t>ti</w:t>
      </w:r>
      <w:r w:rsidRPr="00FC61C8">
        <w:rPr>
          <w:rFonts w:asciiTheme="minorHAnsi" w:hAnsiTheme="minorHAnsi" w:cstheme="minorHAnsi"/>
          <w:b/>
          <w:i/>
          <w:spacing w:val="-1"/>
          <w:position w:val="-1"/>
          <w:sz w:val="22"/>
          <w:szCs w:val="22"/>
        </w:rPr>
        <w:t>n</w:t>
      </w:r>
      <w:r w:rsidRPr="00FC61C8">
        <w:rPr>
          <w:rFonts w:asciiTheme="minorHAnsi" w:hAnsiTheme="minorHAnsi" w:cstheme="minorHAnsi"/>
          <w:b/>
          <w:i/>
          <w:position w:val="-1"/>
          <w:sz w:val="22"/>
          <w:szCs w:val="22"/>
        </w:rPr>
        <w:t>g</w:t>
      </w:r>
      <w:r w:rsidRPr="00FC61C8">
        <w:rPr>
          <w:rFonts w:asciiTheme="minorHAnsi" w:hAnsiTheme="minorHAnsi" w:cstheme="minorHAnsi"/>
          <w:b/>
          <w:i/>
          <w:spacing w:val="-7"/>
          <w:position w:val="-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b/>
          <w:i/>
          <w:position w:val="-1"/>
          <w:sz w:val="22"/>
          <w:szCs w:val="22"/>
        </w:rPr>
        <w:t>Sy</w:t>
      </w:r>
      <w:r w:rsidRPr="00FC61C8">
        <w:rPr>
          <w:rFonts w:asciiTheme="minorHAnsi" w:hAnsiTheme="minorHAnsi" w:cstheme="minorHAnsi"/>
          <w:b/>
          <w:i/>
          <w:spacing w:val="-1"/>
          <w:position w:val="-1"/>
          <w:sz w:val="22"/>
          <w:szCs w:val="22"/>
        </w:rPr>
        <w:t>s</w:t>
      </w:r>
      <w:r w:rsidRPr="00FC61C8">
        <w:rPr>
          <w:rFonts w:asciiTheme="minorHAnsi" w:hAnsiTheme="minorHAnsi" w:cstheme="minorHAnsi"/>
          <w:b/>
          <w:i/>
          <w:position w:val="-1"/>
          <w:sz w:val="22"/>
          <w:szCs w:val="22"/>
        </w:rPr>
        <w:t>te</w:t>
      </w:r>
      <w:r w:rsidRPr="00FC61C8">
        <w:rPr>
          <w:rFonts w:asciiTheme="minorHAnsi" w:hAnsiTheme="minorHAnsi" w:cstheme="minorHAnsi"/>
          <w:b/>
          <w:i/>
          <w:spacing w:val="3"/>
          <w:position w:val="-1"/>
          <w:sz w:val="22"/>
          <w:szCs w:val="22"/>
        </w:rPr>
        <w:t>m</w:t>
      </w:r>
      <w:r w:rsidRPr="00FC61C8">
        <w:rPr>
          <w:rFonts w:asciiTheme="minorHAnsi" w:hAnsiTheme="minorHAnsi" w:cstheme="minorHAnsi"/>
          <w:b/>
          <w:i/>
          <w:position w:val="-1"/>
          <w:sz w:val="22"/>
          <w:szCs w:val="22"/>
        </w:rPr>
        <w:t>s</w:t>
      </w:r>
      <w:r w:rsidRPr="00FC61C8">
        <w:rPr>
          <w:rFonts w:asciiTheme="minorHAnsi" w:hAnsiTheme="minorHAnsi" w:cstheme="minorHAnsi"/>
          <w:b/>
          <w:i/>
          <w:spacing w:val="-6"/>
          <w:position w:val="-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b/>
          <w:i/>
          <w:position w:val="-1"/>
          <w:sz w:val="22"/>
          <w:szCs w:val="22"/>
        </w:rPr>
        <w:t>–</w:t>
      </w:r>
    </w:p>
    <w:p w14:paraId="5389C927" w14:textId="77777777" w:rsidR="003D70BF" w:rsidRPr="00FC61C8" w:rsidRDefault="0081553B" w:rsidP="00FC61C8">
      <w:pPr>
        <w:spacing w:before="3"/>
        <w:rPr>
          <w:rFonts w:asciiTheme="minorHAnsi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pict w14:anchorId="7A4D0DBB">
          <v:group id="_x0000_s1077" style="position:absolute;margin-left:339.8pt;margin-top:18.5pt;width:250.35pt;height:76.4pt;z-index:-1787;mso-position-horizontal-relative:page;mso-position-vertical-relative:page" coordorigin="6797,370" coordsize="5007,1528">
            <v:shape id="_x0000_s1079" style="position:absolute;left:6804;top:377;width:4992;height:1513" coordorigin="6804,377" coordsize="4992,1513" path="m9300,377r-205,3l8895,387r-195,12l8511,416r-183,20l8153,461r-168,29l7826,523r-150,36l7535,599r-130,42l7286,687r-108,48l7083,786r-83,53l6931,894r-54,58l6837,1011r-25,60l6804,1133r8,62l6837,1256r40,59l6931,1373r69,55l7083,1481r95,51l7286,1580r119,46l7535,1668r141,40l7826,1744r159,33l8153,1806r175,25l8511,1851r189,17l8895,1880r200,7l9300,1890r205,-3l9705,1880r195,-12l10089,1851r183,-20l10447,1806r168,-29l10774,1744r150,-36l11065,1668r130,-42l11314,1580r108,-48l11517,1481r83,-53l11669,1373r54,-58l11763,1256r25,-61l11796,1133r-8,-62l11763,1011r-40,-59l11669,894r-69,-55l11517,786r-95,-51l11314,687r-119,-46l11065,599r-141,-40l10774,523r-159,-33l10447,461r-175,-25l10089,416,9900,399,9705,387r-200,-7l9300,377xe" fillcolor="silver" stroked="f">
              <v:path arrowok="t"/>
            </v:shape>
            <v:shape id="_x0000_s1078" style="position:absolute;left:6804;top:377;width:4992;height:1513" coordorigin="6804,377" coordsize="4992,1513" path="m9300,377r-205,3l8895,387r-195,12l8511,416r-183,20l8153,461r-168,29l7826,523r-150,36l7535,599r-130,42l7286,687r-108,48l7083,786r-83,53l6931,894r-54,58l6837,1011r-25,60l6804,1133r8,62l6837,1256r40,59l6931,1373r69,55l7083,1481r95,51l7286,1580r119,46l7535,1668r141,40l7826,1744r159,33l8153,1806r175,25l8511,1851r189,17l8895,1880r200,7l9300,1890r205,-3l9705,1880r195,-12l10089,1851r183,-20l10447,1806r168,-29l10774,1744r150,-36l11065,1668r130,-42l11314,1580r108,-48l11517,1481r83,-53l11669,1373r54,-58l11763,1256r25,-61l11796,1133r-8,-62l11763,1011r-40,-59l11669,894r-69,-55l11517,786r-95,-51l11314,687r-119,-46l11065,599r-141,-40l10774,523r-159,-33l10447,461r-175,-25l10089,416,9900,399,9705,387r-200,-7l9300,377xe" filled="f" strokecolor="silver">
              <v:path arrowok="t"/>
            </v:shape>
            <w10:wrap anchorx="page" anchory="page"/>
          </v:group>
        </w:pict>
      </w:r>
      <w:r w:rsidRPr="00FC61C8">
        <w:rPr>
          <w:rFonts w:asciiTheme="minorHAnsi" w:hAnsiTheme="minorHAnsi" w:cstheme="minorHAnsi"/>
          <w:sz w:val="22"/>
          <w:szCs w:val="22"/>
        </w:rPr>
        <w:pict w14:anchorId="7914C367">
          <v:group id="_x0000_s1075" style="position:absolute;margin-left:439.2pt;margin-top:218.95pt;width:2in;height:531pt;z-index:-1788;mso-position-horizontal-relative:page;mso-position-vertical-relative:page" coordorigin="8784,4379" coordsize="2880,10620">
            <v:shape id="_x0000_s1076" style="position:absolute;left:8784;top:4379;width:2880;height:10620" coordorigin="8784,4379" coordsize="2880,10620" path="m8784,14999r2880,l11664,4379r-2880,l8784,14999xe" filled="f">
              <v:path arrowok="t"/>
            </v:shape>
            <w10:wrap anchorx="page" anchory="page"/>
          </v:group>
        </w:pict>
      </w:r>
    </w:p>
    <w:p w14:paraId="67F6C04C" w14:textId="77777777" w:rsidR="003D70BF" w:rsidRPr="00FC61C8" w:rsidRDefault="003D70BF" w:rsidP="00FC61C8">
      <w:pPr>
        <w:rPr>
          <w:rFonts w:asciiTheme="minorHAnsi" w:hAnsiTheme="minorHAnsi" w:cstheme="minorHAnsi"/>
          <w:sz w:val="22"/>
          <w:szCs w:val="22"/>
        </w:rPr>
      </w:pPr>
    </w:p>
    <w:p w14:paraId="003C095E" w14:textId="77777777" w:rsidR="003D70BF" w:rsidRPr="00FC61C8" w:rsidRDefault="003D70BF" w:rsidP="00FC61C8">
      <w:pPr>
        <w:rPr>
          <w:rFonts w:asciiTheme="minorHAnsi" w:hAnsiTheme="minorHAnsi" w:cstheme="minorHAnsi"/>
          <w:sz w:val="22"/>
          <w:szCs w:val="22"/>
        </w:rPr>
      </w:pPr>
    </w:p>
    <w:p w14:paraId="1A4001E4" w14:textId="77777777" w:rsidR="003D70BF" w:rsidRPr="00FC61C8" w:rsidRDefault="003D70BF" w:rsidP="00FC61C8">
      <w:pPr>
        <w:rPr>
          <w:rFonts w:asciiTheme="minorHAnsi" w:hAnsiTheme="minorHAnsi" w:cstheme="minorHAnsi"/>
          <w:sz w:val="22"/>
          <w:szCs w:val="22"/>
        </w:rPr>
      </w:pPr>
    </w:p>
    <w:p w14:paraId="249537C9" w14:textId="77777777" w:rsidR="003D70BF" w:rsidRPr="00FC61C8" w:rsidRDefault="003D70BF" w:rsidP="00FC61C8">
      <w:pPr>
        <w:rPr>
          <w:rFonts w:asciiTheme="minorHAnsi" w:hAnsiTheme="minorHAnsi" w:cstheme="minorHAnsi"/>
          <w:sz w:val="22"/>
          <w:szCs w:val="22"/>
        </w:rPr>
      </w:pPr>
    </w:p>
    <w:p w14:paraId="0B89E575" w14:textId="77777777" w:rsidR="003D70BF" w:rsidRPr="00FC61C8" w:rsidRDefault="003D70BF" w:rsidP="00FC61C8">
      <w:pPr>
        <w:rPr>
          <w:rFonts w:asciiTheme="minorHAnsi" w:hAnsiTheme="minorHAnsi" w:cstheme="minorHAnsi"/>
          <w:sz w:val="22"/>
          <w:szCs w:val="22"/>
        </w:rPr>
      </w:pPr>
    </w:p>
    <w:p w14:paraId="4434717A" w14:textId="77777777" w:rsidR="003D70BF" w:rsidRPr="00FC61C8" w:rsidRDefault="003D70BF" w:rsidP="00FC61C8">
      <w:pPr>
        <w:rPr>
          <w:rFonts w:asciiTheme="minorHAnsi" w:hAnsiTheme="minorHAnsi" w:cstheme="minorHAnsi"/>
          <w:sz w:val="22"/>
          <w:szCs w:val="22"/>
        </w:rPr>
      </w:pPr>
    </w:p>
    <w:p w14:paraId="2AF22319" w14:textId="77777777" w:rsidR="003D70BF" w:rsidRPr="00FC61C8" w:rsidRDefault="003D70BF" w:rsidP="00FC61C8">
      <w:pPr>
        <w:rPr>
          <w:rFonts w:asciiTheme="minorHAnsi" w:hAnsiTheme="minorHAnsi" w:cstheme="minorHAnsi"/>
          <w:sz w:val="22"/>
          <w:szCs w:val="22"/>
        </w:rPr>
      </w:pPr>
    </w:p>
    <w:p w14:paraId="26393E64" w14:textId="77777777" w:rsidR="003D70BF" w:rsidRPr="00FC61C8" w:rsidRDefault="0081553B" w:rsidP="00FC61C8">
      <w:pPr>
        <w:spacing w:before="97"/>
        <w:ind w:right="111"/>
        <w:jc w:val="right"/>
        <w:rPr>
          <w:rFonts w:asciiTheme="minorHAnsi" w:hAnsiTheme="minorHAnsi" w:cstheme="minorHAnsi"/>
          <w:sz w:val="22"/>
          <w:szCs w:val="22"/>
        </w:rPr>
        <w:sectPr w:rsidR="003D70BF" w:rsidRPr="00FC61C8">
          <w:type w:val="continuous"/>
          <w:pgSz w:w="12240" w:h="15840"/>
          <w:pgMar w:top="1480" w:right="640" w:bottom="280" w:left="720" w:header="720" w:footer="720" w:gutter="0"/>
          <w:cols w:space="720"/>
        </w:sectPr>
      </w:pPr>
      <w:r w:rsidRPr="00FC61C8">
        <w:rPr>
          <w:rFonts w:asciiTheme="minorHAnsi" w:hAnsiTheme="minorHAnsi" w:cstheme="minorHAnsi"/>
          <w:sz w:val="22"/>
          <w:szCs w:val="22"/>
        </w:rPr>
        <w:lastRenderedPageBreak/>
        <w:pict w14:anchorId="2C994C04">
          <v:shape id="_x0000_s1074" type="#_x0000_t202" style="position:absolute;left:0;text-align:left;margin-left:41.2pt;margin-top:-76.95pt;width:525.15pt;height:132.65pt;z-index:-1786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237"/>
                    <w:gridCol w:w="474"/>
                    <w:gridCol w:w="6249"/>
                    <w:gridCol w:w="2543"/>
                  </w:tblGrid>
                  <w:tr w:rsidR="003D70BF" w14:paraId="0CF35AFE" w14:textId="77777777">
                    <w:trPr>
                      <w:trHeight w:hRule="exact" w:val="753"/>
                    </w:trPr>
                    <w:tc>
                      <w:tcPr>
                        <w:tcW w:w="1237" w:type="dxa"/>
                        <w:vMerge w:val="restart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14:paraId="4B895349" w14:textId="77777777" w:rsidR="003D70BF" w:rsidRDefault="003D70BF"/>
                    </w:tc>
                    <w:tc>
                      <w:tcPr>
                        <w:tcW w:w="47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E4D001E" w14:textId="77777777" w:rsidR="003D70BF" w:rsidRDefault="0081553B">
                        <w:pPr>
                          <w:spacing w:line="180" w:lineRule="exact"/>
                          <w:ind w:left="243"/>
                          <w:rPr>
                            <w:rFonts w:ascii="Segoe MDL2 Assets" w:eastAsia="Segoe MDL2 Assets" w:hAnsi="Segoe MDL2 Assets" w:cs="Segoe MDL2 Asset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6"/>
                            <w:position w:val="-4"/>
                            <w:sz w:val="22"/>
                            <w:szCs w:val="22"/>
                          </w:rPr>
                          <w:t></w:t>
                        </w:r>
                      </w:p>
                      <w:p w14:paraId="1B0A6E9E" w14:textId="77777777" w:rsidR="003D70BF" w:rsidRDefault="0081553B">
                        <w:pPr>
                          <w:spacing w:before="48"/>
                          <w:ind w:left="243"/>
                          <w:rPr>
                            <w:rFonts w:ascii="Segoe MDL2 Assets" w:eastAsia="Segoe MDL2 Assets" w:hAnsi="Segoe MDL2 Assets" w:cs="Segoe MDL2 Asset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6"/>
                            <w:sz w:val="22"/>
                            <w:szCs w:val="22"/>
                          </w:rPr>
                          <w:t></w:t>
                        </w:r>
                      </w:p>
                      <w:p w14:paraId="7A4276A4" w14:textId="77777777" w:rsidR="003D70BF" w:rsidRDefault="0081553B">
                        <w:pPr>
                          <w:spacing w:before="48"/>
                          <w:ind w:left="243"/>
                          <w:rPr>
                            <w:rFonts w:ascii="Segoe MDL2 Assets" w:eastAsia="Segoe MDL2 Assets" w:hAnsi="Segoe MDL2 Assets" w:cs="Segoe MDL2 Asset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6"/>
                            <w:sz w:val="22"/>
                            <w:szCs w:val="22"/>
                          </w:rPr>
                          <w:t></w:t>
                        </w:r>
                      </w:p>
                    </w:tc>
                    <w:tc>
                      <w:tcPr>
                        <w:tcW w:w="6249" w:type="dxa"/>
                        <w:tcBorders>
                          <w:top w:val="nil"/>
                          <w:left w:val="nil"/>
                          <w:bottom w:val="nil"/>
                          <w:right w:val="single" w:sz="6" w:space="0" w:color="000000"/>
                        </w:tcBorders>
                      </w:tcPr>
                      <w:p w14:paraId="62CE6A36" w14:textId="77777777" w:rsidR="003D70BF" w:rsidRDefault="0081553B">
                        <w:pPr>
                          <w:spacing w:line="220" w:lineRule="exact"/>
                          <w:ind w:left="129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Supe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z w:val="22"/>
                            <w:szCs w:val="22"/>
                          </w:rPr>
                          <w:t>d and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z w:val="22"/>
                            <w:szCs w:val="22"/>
                          </w:rPr>
                          <w:t>ed new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sz w:val="22"/>
                            <w:szCs w:val="22"/>
                          </w:rPr>
                          <w:t>ees</w:t>
                        </w:r>
                      </w:p>
                      <w:p w14:paraId="23CD848B" w14:textId="77777777" w:rsidR="003D70BF" w:rsidRDefault="0081553B">
                        <w:pPr>
                          <w:spacing w:before="16"/>
                          <w:ind w:left="129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ber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of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Q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it</w:t>
                        </w:r>
                        <w:r>
                          <w:rPr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 xml:space="preserve"> I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pacing w:val="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z w:val="22"/>
                            <w:szCs w:val="22"/>
                          </w:rPr>
                          <w:t>ve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ent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itt</w:t>
                        </w:r>
                        <w:r>
                          <w:rPr>
                            <w:sz w:val="22"/>
                            <w:szCs w:val="22"/>
                          </w:rPr>
                          <w:t>ee</w:t>
                        </w:r>
                      </w:p>
                      <w:p w14:paraId="1E6283B1" w14:textId="77777777" w:rsidR="003D70BF" w:rsidRDefault="0081553B">
                        <w:pPr>
                          <w:spacing w:before="16" w:line="220" w:lineRule="exact"/>
                          <w:ind w:left="129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position w:val="-1"/>
                            <w:sz w:val="22"/>
                            <w:szCs w:val="22"/>
                          </w:rPr>
                          <w:t>Pro</w:t>
                        </w:r>
                        <w:r>
                          <w:rPr>
                            <w:spacing w:val="-3"/>
                            <w:position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position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pacing w:val="1"/>
                            <w:position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position w:val="-1"/>
                            <w:sz w:val="22"/>
                            <w:szCs w:val="22"/>
                          </w:rPr>
                          <w:t>ed</w:t>
                        </w:r>
                        <w:r>
                          <w:rPr>
                            <w:spacing w:val="1"/>
                            <w:position w:val="-1"/>
                            <w:sz w:val="22"/>
                            <w:szCs w:val="22"/>
                          </w:rPr>
                          <w:t xml:space="preserve"> t</w:t>
                        </w:r>
                        <w:r>
                          <w:rPr>
                            <w:position w:val="-1"/>
                            <w:sz w:val="22"/>
                            <w:szCs w:val="22"/>
                          </w:rPr>
                          <w:t xml:space="preserve">o </w:t>
                        </w:r>
                        <w:r>
                          <w:rPr>
                            <w:spacing w:val="-4"/>
                            <w:position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position w:val="-1"/>
                            <w:sz w:val="22"/>
                            <w:szCs w:val="22"/>
                          </w:rPr>
                          <w:t>ana</w:t>
                        </w:r>
                        <w:r>
                          <w:rPr>
                            <w:spacing w:val="-2"/>
                            <w:position w:val="-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position w:val="-1"/>
                            <w:sz w:val="22"/>
                            <w:szCs w:val="22"/>
                          </w:rPr>
                          <w:t>er</w:t>
                        </w:r>
                        <w:r>
                          <w:rPr>
                            <w:spacing w:val="2"/>
                            <w:position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-2"/>
                            <w:position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position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1"/>
                            <w:position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-2"/>
                            <w:position w:val="-1"/>
                            <w:sz w:val="22"/>
                            <w:szCs w:val="22"/>
                          </w:rPr>
                          <w:t>Mc</w:t>
                        </w:r>
                        <w:r>
                          <w:rPr>
                            <w:spacing w:val="-1"/>
                            <w:position w:val="-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position w:val="-1"/>
                            <w:sz w:val="22"/>
                            <w:szCs w:val="22"/>
                          </w:rPr>
                          <w:t>ona</w:t>
                        </w:r>
                        <w:r>
                          <w:rPr>
                            <w:spacing w:val="1"/>
                            <w:position w:val="-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pacing w:val="-2"/>
                            <w:position w:val="-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spacing w:val="1"/>
                            <w:position w:val="-1"/>
                            <w:sz w:val="22"/>
                            <w:szCs w:val="22"/>
                          </w:rPr>
                          <w:t>’</w:t>
                        </w:r>
                        <w:r>
                          <w:rPr>
                            <w:position w:val="-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pacing w:val="1"/>
                            <w:position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-2"/>
                            <w:position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position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1"/>
                            <w:position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position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-2"/>
                            <w:position w:val="-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position w:val="-1"/>
                            <w:sz w:val="22"/>
                            <w:szCs w:val="22"/>
                          </w:rPr>
                          <w:t>e 16</w:t>
                        </w:r>
                      </w:p>
                    </w:tc>
                    <w:tc>
                      <w:tcPr>
                        <w:tcW w:w="2543" w:type="dxa"/>
                        <w:tcBorders>
                          <w:top w:val="nil"/>
                          <w:left w:val="single" w:sz="6" w:space="0" w:color="000000"/>
                          <w:bottom w:val="nil"/>
                          <w:right w:val="nil"/>
                        </w:tcBorders>
                      </w:tcPr>
                      <w:p w14:paraId="4462E3CF" w14:textId="77777777" w:rsidR="003D70BF" w:rsidRDefault="0081553B">
                        <w:pPr>
                          <w:spacing w:before="25"/>
                          <w:ind w:left="145"/>
                        </w:pPr>
                        <w:r>
                          <w:rPr>
                            <w:spacing w:val="1"/>
                          </w:rPr>
                          <w:t>W</w:t>
                        </w:r>
                        <w:r>
                          <w:t>i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rPr>
                            <w:spacing w:val="1"/>
                          </w:rPr>
                          <w:t>d</w:t>
                        </w:r>
                        <w:r>
                          <w:rPr>
                            <w:spacing w:val="3"/>
                          </w:rPr>
                          <w:t>o</w:t>
                        </w:r>
                        <w:r>
                          <w:rPr>
                            <w:spacing w:val="-5"/>
                          </w:rPr>
                          <w:t>w</w:t>
                        </w:r>
                        <w:r>
                          <w:rPr>
                            <w:spacing w:val="-1"/>
                          </w:rPr>
                          <w:t>s</w:t>
                        </w:r>
                        <w:r>
                          <w:t>,</w:t>
                        </w:r>
                        <w:r>
                          <w:rPr>
                            <w:spacing w:val="-7"/>
                          </w:rPr>
                          <w:t xml:space="preserve"> </w:t>
                        </w:r>
                        <w:r>
                          <w:t>M</w:t>
                        </w:r>
                        <w:r>
                          <w:rPr>
                            <w:spacing w:val="1"/>
                          </w:rPr>
                          <w:t>a</w:t>
                        </w:r>
                        <w:r>
                          <w:t>c</w:t>
                        </w:r>
                        <w:r>
                          <w:rPr>
                            <w:spacing w:val="2"/>
                          </w:rPr>
                          <w:t>i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t>t</w:t>
                        </w:r>
                        <w:r>
                          <w:rPr>
                            <w:spacing w:val="1"/>
                          </w:rPr>
                          <w:t>o</w:t>
                        </w:r>
                        <w:r>
                          <w:rPr>
                            <w:spacing w:val="2"/>
                          </w:rPr>
                          <w:t>s</w:t>
                        </w:r>
                        <w:r>
                          <w:t>h</w:t>
                        </w:r>
                        <w:r>
                          <w:rPr>
                            <w:spacing w:val="-9"/>
                          </w:rPr>
                          <w:t xml:space="preserve"> </w:t>
                        </w:r>
                        <w:r>
                          <w:t>OS</w:t>
                        </w:r>
                      </w:p>
                      <w:p w14:paraId="20CA531E" w14:textId="77777777" w:rsidR="003D70BF" w:rsidRDefault="003D70BF">
                        <w:pPr>
                          <w:spacing w:before="16" w:line="220" w:lineRule="exact"/>
                          <w:rPr>
                            <w:sz w:val="22"/>
                            <w:szCs w:val="22"/>
                          </w:rPr>
                        </w:pPr>
                      </w:p>
                      <w:p w14:paraId="0CE3745A" w14:textId="77777777" w:rsidR="003D70BF" w:rsidRDefault="0081553B">
                        <w:pPr>
                          <w:ind w:left="145"/>
                        </w:pPr>
                        <w:r>
                          <w:rPr>
                            <w:b/>
                            <w:i/>
                          </w:rPr>
                          <w:t>P</w:t>
                        </w:r>
                        <w:r>
                          <w:rPr>
                            <w:b/>
                            <w:i/>
                            <w:spacing w:val="-1"/>
                          </w:rPr>
                          <w:t>r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og</w:t>
                        </w:r>
                        <w:r>
                          <w:rPr>
                            <w:b/>
                            <w:i/>
                            <w:spacing w:val="-1"/>
                          </w:rPr>
                          <w:t>r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am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m</w:t>
                        </w:r>
                        <w:r>
                          <w:rPr>
                            <w:b/>
                            <w:i/>
                          </w:rPr>
                          <w:t>ing</w:t>
                        </w:r>
                        <w:r>
                          <w:rPr>
                            <w:b/>
                            <w:i/>
                            <w:spacing w:val="-14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</w:rPr>
                          <w:t>L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a</w:t>
                        </w:r>
                        <w:r>
                          <w:rPr>
                            <w:b/>
                            <w:i/>
                          </w:rPr>
                          <w:t>n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g</w:t>
                        </w:r>
                        <w:r>
                          <w:rPr>
                            <w:b/>
                            <w:i/>
                          </w:rPr>
                          <w:t>u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ag</w:t>
                        </w:r>
                        <w:r>
                          <w:rPr>
                            <w:b/>
                            <w:i/>
                          </w:rPr>
                          <w:t>es</w:t>
                        </w:r>
                        <w:r>
                          <w:rPr>
                            <w:b/>
                            <w:i/>
                            <w:spacing w:val="-6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</w:rPr>
                          <w:t>–</w:t>
                        </w:r>
                      </w:p>
                    </w:tc>
                  </w:tr>
                  <w:tr w:rsidR="003D70BF" w14:paraId="2AB3113B" w14:textId="77777777">
                    <w:trPr>
                      <w:trHeight w:hRule="exact" w:val="250"/>
                    </w:trPr>
                    <w:tc>
                      <w:tcPr>
                        <w:tcW w:w="1237" w:type="dxa"/>
                        <w:vMerge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14:paraId="6EF681E3" w14:textId="77777777" w:rsidR="003D70BF" w:rsidRDefault="003D70BF"/>
                    </w:tc>
                    <w:tc>
                      <w:tcPr>
                        <w:tcW w:w="47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1E1C37A" w14:textId="77777777" w:rsidR="003D70BF" w:rsidRDefault="003D70BF"/>
                    </w:tc>
                    <w:tc>
                      <w:tcPr>
                        <w:tcW w:w="6249" w:type="dxa"/>
                        <w:tcBorders>
                          <w:top w:val="nil"/>
                          <w:left w:val="nil"/>
                          <w:bottom w:val="nil"/>
                          <w:right w:val="single" w:sz="6" w:space="0" w:color="000000"/>
                        </w:tcBorders>
                      </w:tcPr>
                      <w:p w14:paraId="4D14C2E9" w14:textId="77777777" w:rsidR="003D70BF" w:rsidRDefault="003D70BF"/>
                    </w:tc>
                    <w:tc>
                      <w:tcPr>
                        <w:tcW w:w="2543" w:type="dxa"/>
                        <w:tcBorders>
                          <w:top w:val="nil"/>
                          <w:left w:val="single" w:sz="6" w:space="0" w:color="000000"/>
                          <w:bottom w:val="nil"/>
                          <w:right w:val="nil"/>
                        </w:tcBorders>
                      </w:tcPr>
                      <w:p w14:paraId="30864934" w14:textId="77777777" w:rsidR="003D70BF" w:rsidRDefault="0081553B">
                        <w:pPr>
                          <w:spacing w:line="180" w:lineRule="exact"/>
                          <w:ind w:left="145"/>
                        </w:pPr>
                        <w:r>
                          <w:t>H</w:t>
                        </w:r>
                        <w:r>
                          <w:rPr>
                            <w:spacing w:val="3"/>
                          </w:rPr>
                          <w:t>T</w:t>
                        </w:r>
                        <w:r>
                          <w:t>M</w:t>
                        </w:r>
                        <w:r>
                          <w:rPr>
                            <w:spacing w:val="-1"/>
                          </w:rPr>
                          <w:t>L</w:t>
                        </w:r>
                        <w:r>
                          <w:t>,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t>Vi</w:t>
                        </w:r>
                        <w:r>
                          <w:rPr>
                            <w:spacing w:val="-1"/>
                          </w:rPr>
                          <w:t>su</w:t>
                        </w:r>
                        <w:r>
                          <w:t>al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B</w:t>
                        </w:r>
                        <w:r>
                          <w:t>asic,</w:t>
                        </w:r>
                        <w:r>
                          <w:rPr>
                            <w:spacing w:val="-4"/>
                          </w:rPr>
                          <w:t xml:space="preserve"> </w:t>
                        </w:r>
                        <w:r>
                          <w:rPr>
                            <w:spacing w:val="2"/>
                          </w:rPr>
                          <w:t>S</w:t>
                        </w:r>
                        <w:r>
                          <w:t>QL</w:t>
                        </w:r>
                      </w:p>
                    </w:tc>
                  </w:tr>
                  <w:tr w:rsidR="003D70BF" w14:paraId="63DF98FF" w14:textId="77777777">
                    <w:trPr>
                      <w:trHeight w:hRule="exact" w:val="306"/>
                    </w:trPr>
                    <w:tc>
                      <w:tcPr>
                        <w:tcW w:w="12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2A8C6E5" w14:textId="77777777" w:rsidR="003D70BF" w:rsidRDefault="0081553B">
                        <w:pPr>
                          <w:spacing w:before="36"/>
                          <w:ind w:left="40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b/>
                            <w:spacing w:val="1"/>
                            <w:sz w:val="22"/>
                            <w:szCs w:val="22"/>
                          </w:rPr>
                          <w:t>ti</w:t>
                        </w:r>
                        <w:r>
                          <w:rPr>
                            <w:b/>
                            <w:spacing w:val="-2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b/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b/>
                            <w:spacing w:val="-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b/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b/>
                            <w:spacing w:val="-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:</w:t>
                        </w:r>
                      </w:p>
                    </w:tc>
                    <w:tc>
                      <w:tcPr>
                        <w:tcW w:w="47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FE31D74" w14:textId="77777777" w:rsidR="003D70BF" w:rsidRDefault="0081553B">
                        <w:pPr>
                          <w:spacing w:before="21"/>
                          <w:ind w:left="243"/>
                          <w:rPr>
                            <w:rFonts w:ascii="Segoe MDL2 Assets" w:eastAsia="Segoe MDL2 Assets" w:hAnsi="Segoe MDL2 Assets" w:cs="Segoe MDL2 Asset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6"/>
                            <w:sz w:val="22"/>
                            <w:szCs w:val="22"/>
                          </w:rPr>
                          <w:t></w:t>
                        </w:r>
                      </w:p>
                    </w:tc>
                    <w:tc>
                      <w:tcPr>
                        <w:tcW w:w="6249" w:type="dxa"/>
                        <w:tcBorders>
                          <w:top w:val="nil"/>
                          <w:left w:val="nil"/>
                          <w:bottom w:val="nil"/>
                          <w:right w:val="single" w:sz="6" w:space="0" w:color="000000"/>
                        </w:tcBorders>
                      </w:tcPr>
                      <w:p w14:paraId="16EDB1F3" w14:textId="77777777" w:rsidR="003D70BF" w:rsidRDefault="0081553B">
                        <w:pPr>
                          <w:spacing w:before="36"/>
                          <w:ind w:left="129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pacing w:val="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on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Cl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ub 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-3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be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:</w:t>
                        </w:r>
                      </w:p>
                    </w:tc>
                    <w:tc>
                      <w:tcPr>
                        <w:tcW w:w="2543" w:type="dxa"/>
                        <w:tcBorders>
                          <w:top w:val="nil"/>
                          <w:left w:val="single" w:sz="6" w:space="0" w:color="000000"/>
                          <w:bottom w:val="nil"/>
                          <w:right w:val="nil"/>
                        </w:tcBorders>
                      </w:tcPr>
                      <w:p w14:paraId="37D083B4" w14:textId="77777777" w:rsidR="003D70BF" w:rsidRDefault="003D70BF">
                        <w:pPr>
                          <w:spacing w:before="7" w:line="160" w:lineRule="exact"/>
                          <w:rPr>
                            <w:sz w:val="17"/>
                            <w:szCs w:val="17"/>
                          </w:rPr>
                        </w:pPr>
                      </w:p>
                      <w:p w14:paraId="555974B8" w14:textId="77777777" w:rsidR="003D70BF" w:rsidRDefault="0081553B">
                        <w:pPr>
                          <w:spacing w:line="120" w:lineRule="exact"/>
                          <w:ind w:left="145"/>
                        </w:pPr>
                        <w:r>
                          <w:rPr>
                            <w:b/>
                            <w:i/>
                            <w:position w:val="-8"/>
                          </w:rPr>
                          <w:t>S</w:t>
                        </w:r>
                        <w:r>
                          <w:rPr>
                            <w:b/>
                            <w:i/>
                            <w:spacing w:val="1"/>
                            <w:position w:val="-8"/>
                          </w:rPr>
                          <w:t>of</w:t>
                        </w:r>
                        <w:r>
                          <w:rPr>
                            <w:b/>
                            <w:i/>
                            <w:position w:val="-8"/>
                          </w:rPr>
                          <w:t>t</w:t>
                        </w:r>
                        <w:r>
                          <w:rPr>
                            <w:b/>
                            <w:i/>
                            <w:spacing w:val="-1"/>
                            <w:position w:val="-8"/>
                          </w:rPr>
                          <w:t>w</w:t>
                        </w:r>
                        <w:r>
                          <w:rPr>
                            <w:b/>
                            <w:i/>
                            <w:spacing w:val="1"/>
                            <w:position w:val="-8"/>
                          </w:rPr>
                          <w:t>a</w:t>
                        </w:r>
                        <w:r>
                          <w:rPr>
                            <w:b/>
                            <w:i/>
                            <w:spacing w:val="-1"/>
                            <w:position w:val="-8"/>
                          </w:rPr>
                          <w:t>r</w:t>
                        </w:r>
                        <w:r>
                          <w:rPr>
                            <w:b/>
                            <w:i/>
                            <w:position w:val="-8"/>
                          </w:rPr>
                          <w:t>e</w:t>
                        </w:r>
                        <w:r>
                          <w:rPr>
                            <w:b/>
                            <w:i/>
                            <w:spacing w:val="-5"/>
                            <w:position w:val="-8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position w:val="-8"/>
                          </w:rPr>
                          <w:t>–</w:t>
                        </w:r>
                      </w:p>
                    </w:tc>
                  </w:tr>
                  <w:tr w:rsidR="003D70BF" w14:paraId="522D389A" w14:textId="77777777">
                    <w:trPr>
                      <w:trHeight w:hRule="exact" w:val="268"/>
                    </w:trPr>
                    <w:tc>
                      <w:tcPr>
                        <w:tcW w:w="1711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3FD6CE5" w14:textId="77777777" w:rsidR="003D70BF" w:rsidRDefault="003D70BF"/>
                    </w:tc>
                    <w:tc>
                      <w:tcPr>
                        <w:tcW w:w="6249" w:type="dxa"/>
                        <w:tcBorders>
                          <w:top w:val="nil"/>
                          <w:left w:val="nil"/>
                          <w:bottom w:val="nil"/>
                          <w:right w:val="single" w:sz="6" w:space="0" w:color="000000"/>
                        </w:tcBorders>
                      </w:tcPr>
                      <w:p w14:paraId="7C474323" w14:textId="77777777" w:rsidR="003D70BF" w:rsidRDefault="0081553B">
                        <w:pPr>
                          <w:spacing w:line="240" w:lineRule="exact"/>
                          <w:ind w:left="129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6"/>
                            <w:sz w:val="22"/>
                            <w:szCs w:val="22"/>
                          </w:rPr>
                          <w:t xml:space="preserve">        </w:t>
                        </w:r>
                        <w:r>
                          <w:rPr>
                            <w:rFonts w:ascii="Segoe MDL2 Assets" w:eastAsia="Segoe MDL2 Assets" w:hAnsi="Segoe MDL2 Assets" w:cs="Segoe MDL2 Assets"/>
                            <w:spacing w:val="10"/>
                            <w:w w:val="46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sz w:val="22"/>
                            <w:szCs w:val="22"/>
                          </w:rPr>
                          <w:t>e p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ti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ns 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nd o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pacing w:val="-5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z w:val="22"/>
                            <w:szCs w:val="22"/>
                          </w:rPr>
                          <w:t>an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z</w:t>
                        </w:r>
                        <w:r>
                          <w:rPr>
                            <w:sz w:val="22"/>
                            <w:szCs w:val="22"/>
                          </w:rPr>
                          <w:t>ed c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sz w:val="22"/>
                            <w:szCs w:val="22"/>
                          </w:rPr>
                          <w:t>en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s</w:t>
                        </w:r>
                      </w:p>
                    </w:tc>
                    <w:tc>
                      <w:tcPr>
                        <w:tcW w:w="2543" w:type="dxa"/>
                        <w:tcBorders>
                          <w:top w:val="nil"/>
                          <w:left w:val="single" w:sz="6" w:space="0" w:color="000000"/>
                          <w:bottom w:val="nil"/>
                          <w:right w:val="nil"/>
                        </w:tcBorders>
                      </w:tcPr>
                      <w:p w14:paraId="54E78D86" w14:textId="77777777" w:rsidR="003D70BF" w:rsidRDefault="0081553B">
                        <w:pPr>
                          <w:spacing w:before="97" w:line="160" w:lineRule="exact"/>
                          <w:ind w:left="145"/>
                        </w:pPr>
                        <w:r>
                          <w:rPr>
                            <w:position w:val="-5"/>
                          </w:rPr>
                          <w:t>MS</w:t>
                        </w:r>
                        <w:r>
                          <w:rPr>
                            <w:spacing w:val="-3"/>
                            <w:position w:val="-5"/>
                          </w:rPr>
                          <w:t xml:space="preserve"> </w:t>
                        </w:r>
                        <w:r>
                          <w:rPr>
                            <w:spacing w:val="1"/>
                            <w:position w:val="-5"/>
                          </w:rPr>
                          <w:t>Word</w:t>
                        </w:r>
                        <w:r>
                          <w:rPr>
                            <w:position w:val="-5"/>
                          </w:rPr>
                          <w:t>,</w:t>
                        </w:r>
                        <w:r>
                          <w:rPr>
                            <w:spacing w:val="-4"/>
                            <w:position w:val="-5"/>
                          </w:rPr>
                          <w:t xml:space="preserve"> </w:t>
                        </w:r>
                        <w:r>
                          <w:rPr>
                            <w:spacing w:val="-2"/>
                            <w:position w:val="-5"/>
                          </w:rPr>
                          <w:t>A</w:t>
                        </w:r>
                        <w:r>
                          <w:rPr>
                            <w:position w:val="-5"/>
                          </w:rPr>
                          <w:t>c</w:t>
                        </w:r>
                        <w:r>
                          <w:rPr>
                            <w:spacing w:val="1"/>
                            <w:position w:val="-5"/>
                          </w:rPr>
                          <w:t>c</w:t>
                        </w:r>
                        <w:r>
                          <w:rPr>
                            <w:position w:val="-5"/>
                          </w:rPr>
                          <w:t>es</w:t>
                        </w:r>
                        <w:r>
                          <w:rPr>
                            <w:spacing w:val="-1"/>
                            <w:position w:val="-5"/>
                          </w:rPr>
                          <w:t>s</w:t>
                        </w:r>
                        <w:r>
                          <w:rPr>
                            <w:position w:val="-5"/>
                          </w:rPr>
                          <w:t>,</w:t>
                        </w:r>
                        <w:r>
                          <w:rPr>
                            <w:spacing w:val="-5"/>
                            <w:position w:val="-5"/>
                          </w:rPr>
                          <w:t xml:space="preserve"> </w:t>
                        </w:r>
                        <w:r>
                          <w:rPr>
                            <w:position w:val="-5"/>
                          </w:rPr>
                          <w:t>E</w:t>
                        </w:r>
                        <w:r>
                          <w:rPr>
                            <w:spacing w:val="-1"/>
                            <w:position w:val="-5"/>
                          </w:rPr>
                          <w:t>x</w:t>
                        </w:r>
                        <w:r>
                          <w:rPr>
                            <w:position w:val="-5"/>
                          </w:rPr>
                          <w:t>c</w:t>
                        </w:r>
                        <w:r>
                          <w:rPr>
                            <w:spacing w:val="1"/>
                            <w:position w:val="-5"/>
                          </w:rPr>
                          <w:t>e</w:t>
                        </w:r>
                        <w:r>
                          <w:rPr>
                            <w:position w:val="-5"/>
                          </w:rPr>
                          <w:t>l,</w:t>
                        </w:r>
                      </w:p>
                    </w:tc>
                  </w:tr>
                  <w:tr w:rsidR="003D70BF" w14:paraId="7477E568" w14:textId="77777777">
                    <w:trPr>
                      <w:trHeight w:hRule="exact" w:val="288"/>
                    </w:trPr>
                    <w:tc>
                      <w:tcPr>
                        <w:tcW w:w="1711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BE14D81" w14:textId="77777777" w:rsidR="003D70BF" w:rsidRDefault="0081553B">
                        <w:pPr>
                          <w:spacing w:line="200" w:lineRule="exact"/>
                          <w:ind w:right="129"/>
                          <w:jc w:val="right"/>
                          <w:rPr>
                            <w:rFonts w:ascii="Segoe MDL2 Assets" w:eastAsia="Segoe MDL2 Assets" w:hAnsi="Segoe MDL2 Assets" w:cs="Segoe MDL2 Asset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6"/>
                            <w:position w:val="-4"/>
                            <w:sz w:val="22"/>
                            <w:szCs w:val="22"/>
                          </w:rPr>
                          <w:t></w:t>
                        </w:r>
                      </w:p>
                    </w:tc>
                    <w:tc>
                      <w:tcPr>
                        <w:tcW w:w="6249" w:type="dxa"/>
                        <w:tcBorders>
                          <w:top w:val="nil"/>
                          <w:left w:val="nil"/>
                          <w:bottom w:val="nil"/>
                          <w:right w:val="single" w:sz="6" w:space="0" w:color="000000"/>
                        </w:tcBorders>
                      </w:tcPr>
                      <w:p w14:paraId="7D67145E" w14:textId="77777777" w:rsidR="003D70BF" w:rsidRDefault="0081553B">
                        <w:pPr>
                          <w:spacing w:line="240" w:lineRule="exact"/>
                          <w:ind w:left="129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sz w:val="22"/>
                            <w:szCs w:val="22"/>
                          </w:rPr>
                          <w:t>ean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’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s 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pacing w:val="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U</w:t>
                        </w:r>
                      </w:p>
                    </w:tc>
                    <w:tc>
                      <w:tcPr>
                        <w:tcW w:w="2543" w:type="dxa"/>
                        <w:tcBorders>
                          <w:top w:val="nil"/>
                          <w:left w:val="single" w:sz="6" w:space="0" w:color="000000"/>
                          <w:bottom w:val="nil"/>
                          <w:right w:val="nil"/>
                        </w:tcBorders>
                      </w:tcPr>
                      <w:p w14:paraId="7685576D" w14:textId="77777777" w:rsidR="003D70BF" w:rsidRDefault="0081553B">
                        <w:pPr>
                          <w:spacing w:before="60" w:line="220" w:lineRule="exact"/>
                          <w:ind w:left="145"/>
                        </w:pPr>
                        <w:r>
                          <w:rPr>
                            <w:spacing w:val="2"/>
                          </w:rPr>
                          <w:t>P</w:t>
                        </w:r>
                        <w:r>
                          <w:rPr>
                            <w:spacing w:val="1"/>
                          </w:rPr>
                          <w:t>o</w:t>
                        </w:r>
                        <w:r>
                          <w:rPr>
                            <w:spacing w:val="-5"/>
                          </w:rPr>
                          <w:t>w</w:t>
                        </w:r>
                        <w:r>
                          <w:t>e</w:t>
                        </w:r>
                        <w:r>
                          <w:rPr>
                            <w:spacing w:val="1"/>
                          </w:rPr>
                          <w:t>r</w:t>
                        </w:r>
                        <w:r>
                          <w:rPr>
                            <w:spacing w:val="2"/>
                          </w:rPr>
                          <w:t>P</w:t>
                        </w:r>
                        <w:r>
                          <w:rPr>
                            <w:spacing w:val="1"/>
                          </w:rPr>
                          <w:t>o</w:t>
                        </w:r>
                        <w:r>
                          <w:t>i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t>t,</w:t>
                        </w:r>
                        <w:r>
                          <w:rPr>
                            <w:spacing w:val="-9"/>
                          </w:rPr>
                          <w:t xml:space="preserve"> </w:t>
                        </w:r>
                        <w:r>
                          <w:t>Vi</w:t>
                        </w:r>
                        <w:r>
                          <w:rPr>
                            <w:spacing w:val="2"/>
                          </w:rPr>
                          <w:t>s</w:t>
                        </w:r>
                        <w:r>
                          <w:t>io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rPr>
                            <w:spacing w:val="2"/>
                          </w:rPr>
                          <w:t>P</w:t>
                        </w:r>
                        <w:r>
                          <w:rPr>
                            <w:spacing w:val="1"/>
                          </w:rPr>
                          <w:t>ro</w:t>
                        </w:r>
                        <w:r>
                          <w:rPr>
                            <w:spacing w:val="-2"/>
                          </w:rPr>
                          <w:t>f</w:t>
                        </w:r>
                        <w:r>
                          <w:t>es</w:t>
                        </w:r>
                        <w:r>
                          <w:rPr>
                            <w:spacing w:val="-1"/>
                          </w:rPr>
                          <w:t>s</w:t>
                        </w:r>
                        <w:r>
                          <w:t>i</w:t>
                        </w:r>
                        <w:r>
                          <w:rPr>
                            <w:spacing w:val="1"/>
                          </w:rPr>
                          <w:t>o</w:t>
                        </w:r>
                        <w:r>
                          <w:t>n</w:t>
                        </w:r>
                      </w:p>
                    </w:tc>
                  </w:tr>
                  <w:tr w:rsidR="003D70BF" w14:paraId="32553B11" w14:textId="77777777">
                    <w:trPr>
                      <w:trHeight w:hRule="exact" w:val="243"/>
                    </w:trPr>
                    <w:tc>
                      <w:tcPr>
                        <w:tcW w:w="1711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6A8CDE1" w14:textId="77777777" w:rsidR="003D70BF" w:rsidRDefault="0081553B">
                        <w:pPr>
                          <w:spacing w:line="180" w:lineRule="exact"/>
                          <w:ind w:right="129"/>
                          <w:jc w:val="right"/>
                          <w:rPr>
                            <w:rFonts w:ascii="Segoe MDL2 Assets" w:eastAsia="Segoe MDL2 Assets" w:hAnsi="Segoe MDL2 Assets" w:cs="Segoe MDL2 Asset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6"/>
                            <w:position w:val="-4"/>
                            <w:sz w:val="22"/>
                            <w:szCs w:val="22"/>
                          </w:rPr>
                          <w:t></w:t>
                        </w:r>
                      </w:p>
                    </w:tc>
                    <w:tc>
                      <w:tcPr>
                        <w:tcW w:w="6249" w:type="dxa"/>
                        <w:tcBorders>
                          <w:top w:val="nil"/>
                          <w:left w:val="nil"/>
                          <w:bottom w:val="nil"/>
                          <w:right w:val="single" w:sz="6" w:space="0" w:color="000000"/>
                        </w:tcBorders>
                      </w:tcPr>
                      <w:p w14:paraId="04EEF766" w14:textId="77777777" w:rsidR="003D70BF" w:rsidRDefault="0081553B">
                        <w:pPr>
                          <w:spacing w:line="220" w:lineRule="exact"/>
                          <w:ind w:left="129" w:right="-27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V</w:t>
                        </w:r>
                        <w:r>
                          <w:rPr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z w:val="22"/>
                            <w:szCs w:val="22"/>
                          </w:rPr>
                          <w:t>un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eer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sz w:val="22"/>
                            <w:szCs w:val="22"/>
                          </w:rPr>
                          <w:t>u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z w:val="22"/>
                            <w:szCs w:val="22"/>
                          </w:rPr>
                          <w:t>ane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Soc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sz w:val="22"/>
                            <w:szCs w:val="22"/>
                          </w:rPr>
                          <w:t>, Li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z w:val="22"/>
                            <w:szCs w:val="22"/>
                          </w:rPr>
                          <w:t>e Br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s 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ri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z w:val="22"/>
                            <w:szCs w:val="22"/>
                          </w:rPr>
                          <w:t>nds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t>of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 xml:space="preserve"> t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h</w:t>
                        </w:r>
                        <w:r>
                          <w:rPr>
                            <w:sz w:val="22"/>
                            <w:szCs w:val="22"/>
                          </w:rPr>
                          <w:t>e E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z w:val="22"/>
                            <w:szCs w:val="22"/>
                          </w:rPr>
                          <w:t>y</w:t>
                        </w:r>
                      </w:p>
                    </w:tc>
                    <w:tc>
                      <w:tcPr>
                        <w:tcW w:w="2543" w:type="dxa"/>
                        <w:tcBorders>
                          <w:top w:val="nil"/>
                          <w:left w:val="single" w:sz="6" w:space="0" w:color="000000"/>
                          <w:bottom w:val="nil"/>
                          <w:right w:val="nil"/>
                        </w:tcBorders>
                      </w:tcPr>
                      <w:p w14:paraId="5E95C28B" w14:textId="77777777" w:rsidR="003D70BF" w:rsidRDefault="0081553B">
                        <w:pPr>
                          <w:spacing w:before="2"/>
                          <w:ind w:left="145"/>
                        </w:pPr>
                        <w:r>
                          <w:rPr>
                            <w:spacing w:val="-2"/>
                          </w:rPr>
                          <w:t>A</w:t>
                        </w:r>
                        <w:r>
                          <w:rPr>
                            <w:spacing w:val="1"/>
                          </w:rPr>
                          <w:t>dob</w:t>
                        </w:r>
                        <w:r>
                          <w:t>e</w:t>
                        </w:r>
                        <w:r>
                          <w:rPr>
                            <w:spacing w:val="-4"/>
                          </w:rPr>
                          <w:t xml:space="preserve"> </w:t>
                        </w:r>
                        <w:r>
                          <w:rPr>
                            <w:spacing w:val="-2"/>
                          </w:rPr>
                          <w:t>A</w:t>
                        </w:r>
                        <w:r>
                          <w:t>c</w:t>
                        </w:r>
                        <w:r>
                          <w:rPr>
                            <w:spacing w:val="1"/>
                          </w:rPr>
                          <w:t>rob</w:t>
                        </w:r>
                        <w:r>
                          <w:t>at,</w:t>
                        </w:r>
                        <w:r>
                          <w:rPr>
                            <w:spacing w:val="-6"/>
                          </w:rPr>
                          <w:t xml:space="preserve"> </w:t>
                        </w:r>
                        <w:r>
                          <w:rPr>
                            <w:spacing w:val="2"/>
                          </w:rPr>
                          <w:t>P</w:t>
                        </w:r>
                        <w:r>
                          <w:rPr>
                            <w:spacing w:val="-1"/>
                          </w:rPr>
                          <w:t>h</w:t>
                        </w:r>
                        <w:r>
                          <w:rPr>
                            <w:spacing w:val="1"/>
                          </w:rPr>
                          <w:t>o</w:t>
                        </w:r>
                        <w:r>
                          <w:t>t</w:t>
                        </w:r>
                        <w:r>
                          <w:rPr>
                            <w:spacing w:val="1"/>
                          </w:rPr>
                          <w:t>o</w:t>
                        </w:r>
                        <w:r>
                          <w:t>S</w:t>
                        </w:r>
                        <w:r>
                          <w:rPr>
                            <w:spacing w:val="-2"/>
                          </w:rPr>
                          <w:t>h</w:t>
                        </w:r>
                        <w:r>
                          <w:rPr>
                            <w:spacing w:val="1"/>
                          </w:rPr>
                          <w:t>op</w:t>
                        </w:r>
                        <w:r>
                          <w:t>,</w:t>
                        </w:r>
                      </w:p>
                    </w:tc>
                  </w:tr>
                  <w:tr w:rsidR="003D70BF" w14:paraId="39E72929" w14:textId="77777777">
                    <w:trPr>
                      <w:trHeight w:hRule="exact" w:val="249"/>
                    </w:trPr>
                    <w:tc>
                      <w:tcPr>
                        <w:tcW w:w="1711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AC7DC96" w14:textId="77777777" w:rsidR="003D70BF" w:rsidRDefault="0081553B">
                        <w:pPr>
                          <w:spacing w:line="200" w:lineRule="exact"/>
                          <w:ind w:right="129"/>
                          <w:jc w:val="right"/>
                          <w:rPr>
                            <w:rFonts w:ascii="Segoe MDL2 Assets" w:eastAsia="Segoe MDL2 Assets" w:hAnsi="Segoe MDL2 Assets" w:cs="Segoe MDL2 Asset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6"/>
                            <w:position w:val="-4"/>
                            <w:sz w:val="22"/>
                            <w:szCs w:val="22"/>
                          </w:rPr>
                          <w:t></w:t>
                        </w:r>
                      </w:p>
                    </w:tc>
                    <w:tc>
                      <w:tcPr>
                        <w:tcW w:w="6249" w:type="dxa"/>
                        <w:tcBorders>
                          <w:top w:val="nil"/>
                          <w:left w:val="nil"/>
                          <w:bottom w:val="nil"/>
                          <w:right w:val="single" w:sz="6" w:space="0" w:color="000000"/>
                        </w:tcBorders>
                      </w:tcPr>
                      <w:p w14:paraId="30661F10" w14:textId="77777777" w:rsidR="003D70BF" w:rsidRDefault="0081553B">
                        <w:pPr>
                          <w:spacing w:before="4" w:line="240" w:lineRule="exact"/>
                          <w:ind w:left="129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pacing w:val="-1"/>
                            <w:position w:val="-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position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pacing w:val="-4"/>
                            <w:position w:val="-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position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spacing w:val="1"/>
                            <w:position w:val="-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position w:val="-1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1"/>
                            <w:position w:val="-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position w:val="-1"/>
                            <w:sz w:val="22"/>
                            <w:szCs w:val="22"/>
                          </w:rPr>
                          <w:t>ed h</w:t>
                        </w:r>
                        <w:r>
                          <w:rPr>
                            <w:spacing w:val="1"/>
                            <w:position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-2"/>
                            <w:position w:val="-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position w:val="-1"/>
                            <w:sz w:val="22"/>
                            <w:szCs w:val="22"/>
                          </w:rPr>
                          <w:t xml:space="preserve">h </w:t>
                        </w:r>
                        <w:r>
                          <w:rPr>
                            <w:spacing w:val="-2"/>
                            <w:position w:val="-1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position w:val="-1"/>
                            <w:sz w:val="22"/>
                            <w:szCs w:val="22"/>
                          </w:rPr>
                          <w:t>cho</w:t>
                        </w:r>
                        <w:r>
                          <w:rPr>
                            <w:spacing w:val="-2"/>
                            <w:position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position w:val="-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pacing w:val="1"/>
                            <w:position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position w:val="-1"/>
                            <w:sz w:val="22"/>
                            <w:szCs w:val="22"/>
                          </w:rPr>
                          <w:t>ex</w:t>
                        </w:r>
                        <w:r>
                          <w:rPr>
                            <w:spacing w:val="-2"/>
                            <w:position w:val="-1"/>
                            <w:sz w:val="22"/>
                            <w:szCs w:val="22"/>
                          </w:rPr>
                          <w:t>c</w:t>
                        </w:r>
                        <w:r>
                          <w:rPr>
                            <w:position w:val="-1"/>
                            <w:sz w:val="22"/>
                            <w:szCs w:val="22"/>
                          </w:rPr>
                          <w:t>han</w:t>
                        </w:r>
                        <w:r>
                          <w:rPr>
                            <w:spacing w:val="-2"/>
                            <w:position w:val="-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position w:val="-1"/>
                            <w:sz w:val="22"/>
                            <w:szCs w:val="22"/>
                          </w:rPr>
                          <w:t>e p</w:t>
                        </w:r>
                        <w:r>
                          <w:rPr>
                            <w:spacing w:val="1"/>
                            <w:position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position w:val="-1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pacing w:val="-2"/>
                            <w:position w:val="-1"/>
                            <w:sz w:val="22"/>
                            <w:szCs w:val="22"/>
                          </w:rPr>
                          <w:t>g</w:t>
                        </w:r>
                        <w:r>
                          <w:rPr>
                            <w:spacing w:val="1"/>
                            <w:position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position w:val="-1"/>
                            <w:sz w:val="22"/>
                            <w:szCs w:val="22"/>
                          </w:rPr>
                          <w:t>am</w:t>
                        </w:r>
                        <w:r>
                          <w:rPr>
                            <w:spacing w:val="-3"/>
                            <w:position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1"/>
                            <w:position w:val="-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position w:val="-1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pacing w:val="-2"/>
                            <w:position w:val="-1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3"/>
                            <w:position w:val="-1"/>
                            <w:sz w:val="22"/>
                            <w:szCs w:val="22"/>
                          </w:rPr>
                          <w:t>J</w:t>
                        </w:r>
                        <w:r>
                          <w:rPr>
                            <w:position w:val="-1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-2"/>
                            <w:position w:val="-1"/>
                            <w:sz w:val="22"/>
                            <w:szCs w:val="22"/>
                          </w:rPr>
                          <w:t>p</w:t>
                        </w:r>
                        <w:r>
                          <w:rPr>
                            <w:position w:val="-1"/>
                            <w:sz w:val="22"/>
                            <w:szCs w:val="22"/>
                          </w:rPr>
                          <w:t>an</w:t>
                        </w:r>
                      </w:p>
                    </w:tc>
                    <w:tc>
                      <w:tcPr>
                        <w:tcW w:w="2543" w:type="dxa"/>
                        <w:tcBorders>
                          <w:top w:val="nil"/>
                          <w:left w:val="single" w:sz="6" w:space="0" w:color="000000"/>
                          <w:bottom w:val="nil"/>
                          <w:right w:val="nil"/>
                        </w:tcBorders>
                      </w:tcPr>
                      <w:p w14:paraId="58C287F8" w14:textId="77777777" w:rsidR="003D70BF" w:rsidRDefault="0081553B">
                        <w:pPr>
                          <w:spacing w:line="200" w:lineRule="exact"/>
                          <w:ind w:left="145"/>
                        </w:pPr>
                        <w:r>
                          <w:t>D</w:t>
                        </w:r>
                        <w:r>
                          <w:rPr>
                            <w:spacing w:val="1"/>
                          </w:rPr>
                          <w:t>r</w:t>
                        </w:r>
                        <w:r>
                          <w:t>e</w:t>
                        </w:r>
                        <w:r>
                          <w:rPr>
                            <w:spacing w:val="3"/>
                          </w:rPr>
                          <w:t>a</w:t>
                        </w:r>
                        <w:r>
                          <w:rPr>
                            <w:spacing w:val="-1"/>
                          </w:rPr>
                          <w:t>m</w:t>
                        </w:r>
                        <w:r>
                          <w:rPr>
                            <w:spacing w:val="-2"/>
                          </w:rPr>
                          <w:t>w</w:t>
                        </w:r>
                        <w:r>
                          <w:t>e</w:t>
                        </w:r>
                        <w:r>
                          <w:rPr>
                            <w:spacing w:val="3"/>
                          </w:rPr>
                          <w:t>a</w:t>
                        </w:r>
                        <w:r>
                          <w:rPr>
                            <w:spacing w:val="-1"/>
                          </w:rPr>
                          <w:t>v</w:t>
                        </w:r>
                        <w:r>
                          <w:t>e</w:t>
                        </w:r>
                        <w:r>
                          <w:rPr>
                            <w:spacing w:val="1"/>
                          </w:rPr>
                          <w:t>r</w:t>
                        </w:r>
                        <w:r>
                          <w:t>,</w:t>
                        </w:r>
                        <w:r>
                          <w:rPr>
                            <w:spacing w:val="-11"/>
                          </w:rPr>
                          <w:t xml:space="preserve"> </w:t>
                        </w:r>
                        <w:r>
                          <w:t>Di</w:t>
                        </w:r>
                        <w:r>
                          <w:rPr>
                            <w:spacing w:val="1"/>
                          </w:rPr>
                          <w:t>r</w:t>
                        </w:r>
                        <w:r>
                          <w:t>e</w:t>
                        </w:r>
                        <w:r>
                          <w:rPr>
                            <w:spacing w:val="1"/>
                          </w:rPr>
                          <w:t>c</w:t>
                        </w:r>
                        <w:r>
                          <w:t>t</w:t>
                        </w:r>
                        <w:r>
                          <w:rPr>
                            <w:spacing w:val="1"/>
                          </w:rPr>
                          <w:t>or</w:t>
                        </w:r>
                        <w:r>
                          <w:t>,</w:t>
                        </w:r>
                      </w:p>
                    </w:tc>
                  </w:tr>
                  <w:tr w:rsidR="003D70BF" w14:paraId="2A42FBEA" w14:textId="77777777">
                    <w:trPr>
                      <w:trHeight w:hRule="exact" w:val="296"/>
                    </w:trPr>
                    <w:tc>
                      <w:tcPr>
                        <w:tcW w:w="1711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422CB3B" w14:textId="77777777" w:rsidR="003D70BF" w:rsidRDefault="003D70BF"/>
                    </w:tc>
                    <w:tc>
                      <w:tcPr>
                        <w:tcW w:w="6249" w:type="dxa"/>
                        <w:tcBorders>
                          <w:top w:val="nil"/>
                          <w:left w:val="nil"/>
                          <w:bottom w:val="nil"/>
                          <w:right w:val="single" w:sz="6" w:space="0" w:color="000000"/>
                        </w:tcBorders>
                      </w:tcPr>
                      <w:p w14:paraId="75DB7F41" w14:textId="77777777" w:rsidR="003D70BF" w:rsidRDefault="003D70BF"/>
                    </w:tc>
                    <w:tc>
                      <w:tcPr>
                        <w:tcW w:w="2543" w:type="dxa"/>
                        <w:tcBorders>
                          <w:top w:val="nil"/>
                          <w:left w:val="single" w:sz="6" w:space="0" w:color="000000"/>
                          <w:bottom w:val="nil"/>
                          <w:right w:val="nil"/>
                        </w:tcBorders>
                      </w:tcPr>
                      <w:p w14:paraId="00ADE551" w14:textId="77777777" w:rsidR="003D70BF" w:rsidRDefault="0081553B">
                        <w:pPr>
                          <w:spacing w:line="200" w:lineRule="exact"/>
                          <w:ind w:left="145"/>
                        </w:pPr>
                        <w:r>
                          <w:rPr>
                            <w:spacing w:val="2"/>
                          </w:rPr>
                          <w:t>P</w:t>
                        </w:r>
                        <w:r>
                          <w:t>a</w:t>
                        </w:r>
                        <w:r>
                          <w:rPr>
                            <w:spacing w:val="-1"/>
                          </w:rPr>
                          <w:t>g</w:t>
                        </w:r>
                        <w:r>
                          <w:t>e</w:t>
                        </w:r>
                        <w:r>
                          <w:rPr>
                            <w:spacing w:val="1"/>
                          </w:rPr>
                          <w:t>M</w:t>
                        </w:r>
                        <w:r>
                          <w:t>a</w:t>
                        </w:r>
                        <w:r>
                          <w:rPr>
                            <w:spacing w:val="-1"/>
                          </w:rPr>
                          <w:t>k</w:t>
                        </w:r>
                        <w:r>
                          <w:t>e</w:t>
                        </w:r>
                        <w:r>
                          <w:rPr>
                            <w:spacing w:val="1"/>
                          </w:rPr>
                          <w:t>r</w:t>
                        </w:r>
                        <w:r>
                          <w:t>,</w:t>
                        </w:r>
                        <w:r>
                          <w:rPr>
                            <w:spacing w:val="-9"/>
                          </w:rPr>
                          <w:t xml:space="preserve"> </w:t>
                        </w:r>
                        <w:r>
                          <w:t>Fla</w:t>
                        </w:r>
                        <w:r>
                          <w:rPr>
                            <w:spacing w:val="1"/>
                          </w:rPr>
                          <w:t>s</w:t>
                        </w:r>
                        <w:r>
                          <w:rPr>
                            <w:spacing w:val="-1"/>
                          </w:rPr>
                          <w:t>h</w:t>
                        </w:r>
                        <w:r>
                          <w:t>,</w:t>
                        </w:r>
                        <w:r>
                          <w:rPr>
                            <w:spacing w:val="-4"/>
                          </w:rPr>
                          <w:t xml:space="preserve"> </w:t>
                        </w:r>
                        <w:r>
                          <w:t>Fir</w:t>
                        </w:r>
                        <w:r>
                          <w:rPr>
                            <w:spacing w:val="3"/>
                          </w:rPr>
                          <w:t>e</w:t>
                        </w:r>
                        <w:r>
                          <w:rPr>
                            <w:spacing w:val="-2"/>
                          </w:rPr>
                          <w:t>w</w:t>
                        </w:r>
                        <w:r>
                          <w:rPr>
                            <w:spacing w:val="1"/>
                          </w:rPr>
                          <w:t>or</w:t>
                        </w:r>
                        <w:r>
                          <w:rPr>
                            <w:spacing w:val="-1"/>
                          </w:rPr>
                          <w:t>k</w:t>
                        </w:r>
                        <w:r>
                          <w:t>s</w:t>
                        </w:r>
                      </w:p>
                    </w:tc>
                  </w:tr>
                </w:tbl>
                <w:p w14:paraId="66C70F48" w14:textId="77777777" w:rsidR="003D70BF" w:rsidRDefault="003D70BF"/>
              </w:txbxContent>
            </v:textbox>
            <w10:wrap anchorx="page"/>
          </v:shape>
        </w:pict>
      </w:r>
      <w:r w:rsidRPr="00FC61C8">
        <w:rPr>
          <w:rFonts w:asciiTheme="minorHAnsi" w:hAnsiTheme="minorHAnsi" w:cstheme="minorHAnsi"/>
          <w:spacing w:val="3"/>
          <w:w w:val="99"/>
          <w:sz w:val="22"/>
          <w:szCs w:val="22"/>
        </w:rPr>
        <w:t>a</w:t>
      </w:r>
      <w:r w:rsidRPr="00FC61C8">
        <w:rPr>
          <w:rFonts w:asciiTheme="minorHAnsi" w:hAnsiTheme="minorHAnsi" w:cstheme="minorHAnsi"/>
          <w:w w:val="99"/>
          <w:sz w:val="22"/>
          <w:szCs w:val="22"/>
        </w:rPr>
        <w:t>l,</w:t>
      </w:r>
    </w:p>
    <w:p w14:paraId="7D1B40AA" w14:textId="77777777" w:rsidR="003D70BF" w:rsidRPr="00FC61C8" w:rsidRDefault="003D70BF" w:rsidP="00FC61C8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198CBEC2" w14:textId="77777777" w:rsidR="003D70BF" w:rsidRPr="00FC61C8" w:rsidRDefault="003D70BF" w:rsidP="00FC61C8">
      <w:pPr>
        <w:rPr>
          <w:rFonts w:asciiTheme="minorHAnsi" w:hAnsiTheme="minorHAnsi" w:cstheme="minorHAnsi"/>
          <w:sz w:val="22"/>
          <w:szCs w:val="22"/>
        </w:rPr>
      </w:pPr>
    </w:p>
    <w:p w14:paraId="477EDBD6" w14:textId="77777777" w:rsidR="003D70BF" w:rsidRPr="00FC61C8" w:rsidRDefault="003D70BF" w:rsidP="00FC61C8">
      <w:pPr>
        <w:rPr>
          <w:rFonts w:asciiTheme="minorHAnsi" w:hAnsiTheme="minorHAnsi" w:cstheme="minorHAnsi"/>
          <w:sz w:val="22"/>
          <w:szCs w:val="22"/>
        </w:rPr>
      </w:pPr>
    </w:p>
    <w:p w14:paraId="68C485E5" w14:textId="77777777" w:rsidR="003D70BF" w:rsidRPr="00FC61C8" w:rsidRDefault="003D70BF" w:rsidP="00FC61C8">
      <w:pPr>
        <w:rPr>
          <w:rFonts w:asciiTheme="minorHAnsi" w:hAnsiTheme="minorHAnsi" w:cstheme="minorHAnsi"/>
          <w:sz w:val="22"/>
          <w:szCs w:val="22"/>
        </w:rPr>
      </w:pPr>
    </w:p>
    <w:p w14:paraId="56518446" w14:textId="77777777" w:rsidR="003D70BF" w:rsidRPr="00FC61C8" w:rsidRDefault="003D70BF" w:rsidP="00FC61C8">
      <w:pPr>
        <w:rPr>
          <w:rFonts w:asciiTheme="minorHAnsi" w:hAnsiTheme="minorHAnsi" w:cstheme="minorHAnsi"/>
          <w:sz w:val="22"/>
          <w:szCs w:val="22"/>
        </w:rPr>
      </w:pPr>
    </w:p>
    <w:p w14:paraId="104C425B" w14:textId="77777777" w:rsidR="003D70BF" w:rsidRPr="00FC61C8" w:rsidRDefault="0081553B" w:rsidP="00FC61C8">
      <w:pPr>
        <w:ind w:left="144" w:right="-92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b/>
          <w:i/>
          <w:position w:val="-1"/>
          <w:sz w:val="22"/>
          <w:szCs w:val="22"/>
        </w:rPr>
        <w:t>Jane Doe</w:t>
      </w:r>
    </w:p>
    <w:p w14:paraId="589A5720" w14:textId="77777777" w:rsidR="003D70BF" w:rsidRPr="00FC61C8" w:rsidRDefault="0081553B" w:rsidP="00FC61C8">
      <w:pPr>
        <w:spacing w:before="75"/>
        <w:ind w:right="-56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br w:type="column"/>
      </w:r>
      <w:r w:rsidRPr="00FC61C8">
        <w:rPr>
          <w:rFonts w:asciiTheme="minorHAnsi" w:eastAsia="Arial" w:hAnsiTheme="minorHAnsi" w:cstheme="minorHAnsi"/>
          <w:b/>
          <w:position w:val="-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position w:val="-1"/>
          <w:sz w:val="22"/>
          <w:szCs w:val="22"/>
        </w:rPr>
        <w:t>nior</w:t>
      </w:r>
      <w:r w:rsidRPr="00FC61C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position w:val="-1"/>
          <w:sz w:val="22"/>
          <w:szCs w:val="22"/>
        </w:rPr>
        <w:t>Engi</w:t>
      </w:r>
      <w:r w:rsidRPr="00FC61C8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ee</w:t>
      </w:r>
      <w:r w:rsidRPr="00FC61C8">
        <w:rPr>
          <w:rFonts w:asciiTheme="minorHAnsi" w:eastAsia="Arial" w:hAnsiTheme="minorHAnsi" w:cstheme="minorHAnsi"/>
          <w:b/>
          <w:position w:val="-1"/>
          <w:sz w:val="22"/>
          <w:szCs w:val="22"/>
        </w:rPr>
        <w:t>ring</w:t>
      </w:r>
      <w:r w:rsidRPr="00FC61C8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b/>
          <w:position w:val="-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b/>
          <w:position w:val="-1"/>
          <w:sz w:val="22"/>
          <w:szCs w:val="22"/>
        </w:rPr>
        <w:t>dent Re</w:t>
      </w:r>
      <w:r w:rsidRPr="00FC61C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b/>
          <w:position w:val="-1"/>
          <w:sz w:val="22"/>
          <w:szCs w:val="22"/>
        </w:rPr>
        <w:t>ume</w:t>
      </w:r>
    </w:p>
    <w:p w14:paraId="340D5E10" w14:textId="77777777" w:rsidR="003D70BF" w:rsidRPr="00FC61C8" w:rsidRDefault="0081553B" w:rsidP="00FC61C8">
      <w:pPr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FC61C8">
        <w:rPr>
          <w:rFonts w:asciiTheme="minorHAnsi" w:hAnsiTheme="minorHAnsi" w:cstheme="minorHAnsi"/>
          <w:spacing w:val="10"/>
          <w:position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position w:val="-1"/>
          <w:sz w:val="22"/>
          <w:szCs w:val="22"/>
        </w:rPr>
        <w:t>Co</w:t>
      </w:r>
      <w:r w:rsidRPr="00FC61C8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si</w:t>
      </w:r>
      <w:r w:rsidRPr="00FC61C8">
        <w:rPr>
          <w:rFonts w:asciiTheme="minorHAnsi" w:eastAsia="Arial" w:hAnsiTheme="minorHAnsi" w:cstheme="minorHAnsi"/>
          <w:b/>
          <w:position w:val="-1"/>
          <w:sz w:val="22"/>
          <w:szCs w:val="22"/>
        </w:rPr>
        <w:t>de</w:t>
      </w:r>
      <w:r w:rsidRPr="00FC61C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ra</w:t>
      </w:r>
      <w:r w:rsidRPr="00FC61C8">
        <w:rPr>
          <w:rFonts w:asciiTheme="minorHAnsi" w:eastAsia="Arial" w:hAnsiTheme="minorHAnsi" w:cstheme="minorHAnsi"/>
          <w:b/>
          <w:position w:val="-1"/>
          <w:sz w:val="22"/>
          <w:szCs w:val="22"/>
        </w:rPr>
        <w:t>ble</w:t>
      </w:r>
      <w:r w:rsidRPr="00FC61C8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position w:val="-1"/>
          <w:sz w:val="22"/>
          <w:szCs w:val="22"/>
        </w:rPr>
        <w:t>Co</w:t>
      </w:r>
      <w:r w:rsidRPr="00FC61C8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-</w:t>
      </w:r>
      <w:r w:rsidRPr="00FC61C8">
        <w:rPr>
          <w:rFonts w:asciiTheme="minorHAnsi" w:eastAsia="Arial" w:hAnsiTheme="minorHAnsi" w:cstheme="minorHAnsi"/>
          <w:b/>
          <w:position w:val="-1"/>
          <w:sz w:val="22"/>
          <w:szCs w:val="22"/>
        </w:rPr>
        <w:t>op E</w:t>
      </w:r>
      <w:r w:rsidRPr="00FC61C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x</w:t>
      </w:r>
      <w:r w:rsidRPr="00FC61C8">
        <w:rPr>
          <w:rFonts w:asciiTheme="minorHAnsi" w:eastAsia="Arial" w:hAnsiTheme="minorHAnsi" w:cstheme="minorHAnsi"/>
          <w:b/>
          <w:position w:val="-1"/>
          <w:sz w:val="22"/>
          <w:szCs w:val="22"/>
        </w:rPr>
        <w:t>pe</w:t>
      </w:r>
      <w:r w:rsidRPr="00FC61C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position w:val="-1"/>
          <w:sz w:val="22"/>
          <w:szCs w:val="22"/>
        </w:rPr>
        <w:t>nce</w:t>
      </w:r>
    </w:p>
    <w:p w14:paraId="7FDE53D1" w14:textId="77777777" w:rsidR="003D70BF" w:rsidRPr="00FC61C8" w:rsidRDefault="0081553B" w:rsidP="00FC61C8">
      <w:pPr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</w:t>
      </w:r>
      <w:r w:rsidRPr="00FC61C8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Demonstr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 xml:space="preserve">ted 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de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hip</w:t>
      </w:r>
      <w:r w:rsidRPr="00FC61C8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ork</w:t>
      </w:r>
    </w:p>
    <w:p w14:paraId="0F42681F" w14:textId="77777777" w:rsidR="003D70BF" w:rsidRPr="00FC61C8" w:rsidRDefault="0081553B" w:rsidP="00FC61C8">
      <w:pPr>
        <w:rPr>
          <w:rFonts w:asciiTheme="minorHAnsi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br w:type="column"/>
      </w:r>
    </w:p>
    <w:p w14:paraId="01A13605" w14:textId="77777777" w:rsidR="003D70BF" w:rsidRPr="00FC61C8" w:rsidRDefault="003D70BF" w:rsidP="00FC61C8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20A21F9B" w14:textId="77777777" w:rsidR="003D70BF" w:rsidRPr="00FC61C8" w:rsidRDefault="0081553B" w:rsidP="00FC61C8">
      <w:pPr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z w:val="22"/>
          <w:szCs w:val="22"/>
        </w:rPr>
        <w:t>1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FC61C8">
        <w:rPr>
          <w:rFonts w:asciiTheme="minorHAnsi" w:eastAsia="Arial" w:hAnsiTheme="minorHAnsi" w:cstheme="minorHAnsi"/>
          <w:sz w:val="22"/>
          <w:szCs w:val="22"/>
        </w:rPr>
        <w:t>34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ns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nd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</w:p>
    <w:p w14:paraId="06A34339" w14:textId="77777777" w:rsidR="003D70BF" w:rsidRPr="00FC61C8" w:rsidRDefault="0081553B" w:rsidP="00FC61C8">
      <w:pPr>
        <w:spacing w:before="2"/>
        <w:ind w:left="86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hto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,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I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4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FC61C8">
        <w:rPr>
          <w:rFonts w:asciiTheme="minorHAnsi" w:eastAsia="Arial" w:hAnsiTheme="minorHAnsi" w:cstheme="minorHAnsi"/>
          <w:sz w:val="22"/>
          <w:szCs w:val="22"/>
        </w:rPr>
        <w:t>9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FC61C8">
        <w:rPr>
          <w:rFonts w:asciiTheme="minorHAnsi" w:eastAsia="Arial" w:hAnsiTheme="minorHAnsi" w:cstheme="minorHAnsi"/>
          <w:sz w:val="22"/>
          <w:szCs w:val="22"/>
        </w:rPr>
        <w:t>1</w:t>
      </w:r>
    </w:p>
    <w:p w14:paraId="40568C61" w14:textId="77777777" w:rsidR="003D70BF" w:rsidRPr="00FC61C8" w:rsidRDefault="0081553B" w:rsidP="00FC61C8">
      <w:pPr>
        <w:spacing w:before="2"/>
        <w:ind w:left="338" w:right="97" w:firstLine="457"/>
        <w:rPr>
          <w:rFonts w:asciiTheme="minorHAnsi" w:eastAsia="Arial" w:hAnsiTheme="minorHAnsi" w:cstheme="minorHAnsi"/>
          <w:sz w:val="22"/>
          <w:szCs w:val="22"/>
        </w:rPr>
        <w:sectPr w:rsidR="003D70BF" w:rsidRPr="00FC61C8">
          <w:pgSz w:w="12240" w:h="15840"/>
          <w:pgMar w:top="840" w:right="940" w:bottom="280" w:left="720" w:header="720" w:footer="720" w:gutter="0"/>
          <w:cols w:num="3" w:space="720" w:equalWidth="0">
            <w:col w:w="2278" w:space="1263"/>
            <w:col w:w="4159" w:space="600"/>
            <w:col w:w="2280"/>
          </w:cols>
        </w:sectPr>
      </w:pPr>
      <w:r w:rsidRPr="00FC61C8">
        <w:rPr>
          <w:rFonts w:asciiTheme="minorHAnsi" w:eastAsia="Arial" w:hAnsiTheme="minorHAnsi" w:cstheme="minorHAnsi"/>
          <w:sz w:val="22"/>
          <w:szCs w:val="22"/>
        </w:rPr>
        <w:t>906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FC61C8">
        <w:rPr>
          <w:rFonts w:asciiTheme="minorHAnsi" w:eastAsia="Arial" w:hAnsiTheme="minorHAnsi" w:cstheme="minorHAnsi"/>
          <w:sz w:val="22"/>
          <w:szCs w:val="22"/>
        </w:rPr>
        <w:t>555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FC61C8">
        <w:rPr>
          <w:rFonts w:asciiTheme="minorHAnsi" w:eastAsia="Arial" w:hAnsiTheme="minorHAnsi" w:cstheme="minorHAnsi"/>
          <w:sz w:val="22"/>
          <w:szCs w:val="22"/>
        </w:rPr>
        <w:t>1885</w:t>
      </w:r>
      <w:hyperlink r:id="rId11">
        <w:r w:rsidRPr="00FC61C8">
          <w:rPr>
            <w:rFonts w:asciiTheme="minorHAnsi" w:eastAsia="Arial" w:hAnsiTheme="minorHAnsi" w:cstheme="minorHAnsi"/>
            <w:sz w:val="22"/>
            <w:szCs w:val="22"/>
          </w:rPr>
          <w:t xml:space="preserve"> </w:t>
        </w:r>
        <w:r w:rsidRPr="00FC61C8">
          <w:rPr>
            <w:rFonts w:asciiTheme="minorHAnsi" w:eastAsia="Arial" w:hAnsiTheme="minorHAnsi" w:cstheme="minorHAnsi"/>
            <w:spacing w:val="1"/>
            <w:sz w:val="22"/>
            <w:szCs w:val="22"/>
          </w:rPr>
          <w:t>j</w:t>
        </w:r>
        <w:r w:rsidRPr="00FC61C8">
          <w:rPr>
            <w:rFonts w:asciiTheme="minorHAnsi" w:eastAsia="Arial" w:hAnsiTheme="minorHAnsi" w:cstheme="minorHAnsi"/>
            <w:sz w:val="22"/>
            <w:szCs w:val="22"/>
          </w:rPr>
          <w:t>a</w:t>
        </w:r>
        <w:r w:rsidRPr="00FC61C8">
          <w:rPr>
            <w:rFonts w:asciiTheme="minorHAnsi" w:eastAsia="Arial" w:hAnsiTheme="minorHAnsi" w:cstheme="minorHAnsi"/>
            <w:spacing w:val="-1"/>
            <w:sz w:val="22"/>
            <w:szCs w:val="22"/>
          </w:rPr>
          <w:t>n</w:t>
        </w:r>
        <w:r w:rsidRPr="00FC61C8">
          <w:rPr>
            <w:rFonts w:asciiTheme="minorHAnsi" w:eastAsia="Arial" w:hAnsiTheme="minorHAnsi" w:cstheme="minorHAnsi"/>
            <w:sz w:val="22"/>
            <w:szCs w:val="22"/>
          </w:rPr>
          <w:t>e</w:t>
        </w:r>
        <w:r w:rsidRPr="00FC61C8">
          <w:rPr>
            <w:rFonts w:asciiTheme="minorHAnsi" w:eastAsia="Arial" w:hAnsiTheme="minorHAnsi" w:cstheme="minorHAnsi"/>
            <w:spacing w:val="-1"/>
            <w:sz w:val="22"/>
            <w:szCs w:val="22"/>
          </w:rPr>
          <w:t>d</w:t>
        </w:r>
        <w:r w:rsidRPr="00FC61C8">
          <w:rPr>
            <w:rFonts w:asciiTheme="minorHAnsi" w:eastAsia="Arial" w:hAnsiTheme="minorHAnsi" w:cstheme="minorHAnsi"/>
            <w:sz w:val="22"/>
            <w:szCs w:val="22"/>
          </w:rPr>
          <w:t>oe</w:t>
        </w:r>
        <w:r w:rsidRPr="00FC61C8">
          <w:rPr>
            <w:rFonts w:asciiTheme="minorHAnsi" w:eastAsia="Arial" w:hAnsiTheme="minorHAnsi" w:cstheme="minorHAnsi"/>
            <w:spacing w:val="-1"/>
            <w:sz w:val="22"/>
            <w:szCs w:val="22"/>
          </w:rPr>
          <w:t>@</w:t>
        </w:r>
        <w:r w:rsidRPr="00FC61C8">
          <w:rPr>
            <w:rFonts w:asciiTheme="minorHAnsi" w:eastAsia="Arial" w:hAnsiTheme="minorHAnsi" w:cstheme="minorHAnsi"/>
            <w:spacing w:val="-2"/>
            <w:sz w:val="22"/>
            <w:szCs w:val="22"/>
          </w:rPr>
          <w:t>m</w:t>
        </w:r>
        <w:r w:rsidRPr="00FC61C8">
          <w:rPr>
            <w:rFonts w:asciiTheme="minorHAnsi" w:eastAsia="Arial" w:hAnsiTheme="minorHAnsi" w:cstheme="minorHAnsi"/>
            <w:spacing w:val="1"/>
            <w:sz w:val="22"/>
            <w:szCs w:val="22"/>
          </w:rPr>
          <w:t>t</w:t>
        </w:r>
        <w:r w:rsidRPr="00FC61C8">
          <w:rPr>
            <w:rFonts w:asciiTheme="minorHAnsi" w:eastAsia="Arial" w:hAnsiTheme="minorHAnsi" w:cstheme="minorHAnsi"/>
            <w:sz w:val="22"/>
            <w:szCs w:val="22"/>
          </w:rPr>
          <w:t>u.edu</w:t>
        </w:r>
      </w:hyperlink>
    </w:p>
    <w:p w14:paraId="53543CF1" w14:textId="77777777" w:rsidR="003D70BF" w:rsidRPr="00FC61C8" w:rsidRDefault="0081553B" w:rsidP="00FC61C8">
      <w:pPr>
        <w:spacing w:before="9"/>
        <w:rPr>
          <w:rFonts w:asciiTheme="minorHAnsi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pict w14:anchorId="10060A33">
          <v:group id="_x0000_s1071" style="position:absolute;margin-left:204.85pt;margin-top:32.75pt;width:224.2pt;height:57.25pt;z-index:-1784;mso-position-horizontal-relative:page;mso-position-vertical-relative:page" coordorigin="4097,655" coordsize="4484,1145">
            <v:shape id="_x0000_s1073" style="position:absolute;left:4107;top:665;width:4464;height:1125" coordorigin="4107,665" coordsize="4464,1125" path="m4107,1790r4464,l8571,665r-4464,l4107,1790xe" fillcolor="#d7d7d7" stroked="f">
              <v:path arrowok="t"/>
            </v:shape>
            <v:shape id="_x0000_s1072" style="position:absolute;left:4107;top:665;width:4464;height:1125" coordorigin="4107,665" coordsize="4464,1125" path="m4107,1790r4464,l8571,665r-4464,l4107,1790xe" filled="f">
              <v:path arrowok="t"/>
            </v:shape>
            <w10:wrap anchorx="page" anchory="page"/>
          </v:group>
        </w:pict>
      </w:r>
      <w:r w:rsidRPr="00FC61C8">
        <w:rPr>
          <w:rFonts w:asciiTheme="minorHAnsi" w:hAnsiTheme="minorHAnsi" w:cstheme="minorHAnsi"/>
          <w:sz w:val="22"/>
          <w:szCs w:val="22"/>
        </w:rPr>
        <w:pict w14:anchorId="52C20AB6">
          <v:group id="_x0000_s1067" style="position:absolute;margin-left:35.95pt;margin-top:117.1pt;width:528.7pt;height:2.25pt;z-index:-1785;mso-position-horizontal-relative:page;mso-position-vertical-relative:page" coordorigin="719,2342" coordsize="10574,45">
            <v:shape id="_x0000_s1070" style="position:absolute;left:742;top:2364;width:5252;height:0" coordorigin="742,2364" coordsize="5252,0" path="m742,2364r5252,e" filled="f" strokeweight="2.26pt">
              <v:path arrowok="t"/>
            </v:shape>
            <v:shape id="_x0000_s1069" style="position:absolute;left:5979;top:2364;width:43;height:0" coordorigin="5979,2364" coordsize="43,0" path="m5979,2364r44,e" filled="f" strokeweight="2.26pt">
              <v:path arrowok="t"/>
            </v:shape>
            <v:shape id="_x0000_s1068" style="position:absolute;left:6023;top:2364;width:5247;height:0" coordorigin="6023,2364" coordsize="5247,0" path="m6023,2364r5247,e" filled="f" strokeweight="2.26pt">
              <v:path arrowok="t"/>
            </v:shape>
            <w10:wrap anchorx="page" anchory="page"/>
          </v:group>
        </w:pict>
      </w:r>
    </w:p>
    <w:p w14:paraId="61B2C7A9" w14:textId="77777777" w:rsidR="003D70BF" w:rsidRPr="00FC61C8" w:rsidRDefault="0081553B" w:rsidP="00FC61C8">
      <w:pPr>
        <w:spacing w:before="34"/>
        <w:ind w:left="1140" w:right="1347" w:hanging="996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bje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iv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:</w:t>
      </w:r>
      <w:r w:rsidRPr="00FC61C8">
        <w:rPr>
          <w:rFonts w:asciiTheme="minorHAnsi" w:eastAsia="Arial" w:hAnsiTheme="minorHAnsi" w:cstheme="minorHAnsi"/>
          <w:b/>
          <w:i/>
          <w:spacing w:val="-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sa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nd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ort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or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hu</w:t>
      </w:r>
      <w:r w:rsidRPr="00FC61C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an</w:t>
      </w:r>
      <w:r w:rsidRPr="00FC61C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tors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at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on d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ts</w:t>
      </w:r>
      <w:r w:rsidRPr="00FC61C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he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ta</w:t>
      </w:r>
      <w:r w:rsidRPr="00FC61C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al</w:t>
      </w:r>
      <w:r w:rsidRPr="00FC61C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Ce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ter</w:t>
      </w:r>
    </w:p>
    <w:p w14:paraId="22A27DA1" w14:textId="77777777" w:rsidR="003D70BF" w:rsidRPr="00FC61C8" w:rsidRDefault="003D70BF" w:rsidP="00FC61C8">
      <w:pPr>
        <w:spacing w:before="7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52"/>
        <w:gridCol w:w="3998"/>
        <w:gridCol w:w="2016"/>
      </w:tblGrid>
      <w:tr w:rsidR="003D70BF" w:rsidRPr="00FC61C8" w14:paraId="68152E3F" w14:textId="77777777">
        <w:trPr>
          <w:trHeight w:hRule="exact" w:val="315"/>
        </w:trPr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</w:tcPr>
          <w:p w14:paraId="4EBA5E28" w14:textId="77777777" w:rsidR="003D70BF" w:rsidRPr="00FC61C8" w:rsidRDefault="0081553B" w:rsidP="00FC61C8">
            <w:pPr>
              <w:spacing w:before="74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C61C8">
              <w:rPr>
                <w:rFonts w:asciiTheme="minorHAnsi" w:eastAsia="Arial" w:hAnsiTheme="minorHAnsi" w:cstheme="minorHAnsi"/>
                <w:b/>
                <w:i/>
                <w:spacing w:val="-1"/>
                <w:sz w:val="22"/>
                <w:szCs w:val="22"/>
              </w:rPr>
              <w:t>E</w:t>
            </w:r>
            <w:r w:rsidRPr="00FC61C8">
              <w:rPr>
                <w:rFonts w:asciiTheme="minorHAnsi" w:eastAsia="Arial" w:hAnsiTheme="minorHAnsi" w:cstheme="minorHAnsi"/>
                <w:b/>
                <w:i/>
                <w:sz w:val="22"/>
                <w:szCs w:val="22"/>
              </w:rPr>
              <w:t>duc</w:t>
            </w:r>
            <w:r w:rsidRPr="00FC61C8">
              <w:rPr>
                <w:rFonts w:asciiTheme="minorHAnsi" w:eastAsia="Arial" w:hAnsiTheme="minorHAnsi" w:cstheme="minorHAnsi"/>
                <w:b/>
                <w:i/>
                <w:spacing w:val="-1"/>
                <w:sz w:val="22"/>
                <w:szCs w:val="22"/>
              </w:rPr>
              <w:t>a</w:t>
            </w:r>
            <w:r w:rsidRPr="00FC61C8">
              <w:rPr>
                <w:rFonts w:asciiTheme="minorHAnsi" w:eastAsia="Arial" w:hAnsiTheme="minorHAnsi" w:cstheme="minorHAnsi"/>
                <w:b/>
                <w:i/>
                <w:spacing w:val="1"/>
                <w:sz w:val="22"/>
                <w:szCs w:val="22"/>
              </w:rPr>
              <w:t>t</w:t>
            </w:r>
            <w:r w:rsidRPr="00FC61C8">
              <w:rPr>
                <w:rFonts w:asciiTheme="minorHAnsi" w:eastAsia="Arial" w:hAnsiTheme="minorHAnsi" w:cstheme="minorHAnsi"/>
                <w:b/>
                <w:i/>
                <w:sz w:val="22"/>
                <w:szCs w:val="22"/>
              </w:rPr>
              <w:t>io</w:t>
            </w:r>
            <w:r w:rsidRPr="00FC61C8">
              <w:rPr>
                <w:rFonts w:asciiTheme="minorHAnsi" w:eastAsia="Arial" w:hAnsiTheme="minorHAnsi" w:cstheme="minorHAnsi"/>
                <w:b/>
                <w:i/>
                <w:spacing w:val="1"/>
                <w:sz w:val="22"/>
                <w:szCs w:val="22"/>
              </w:rPr>
              <w:t>n</w:t>
            </w:r>
            <w:r w:rsidRPr="00FC61C8">
              <w:rPr>
                <w:rFonts w:asciiTheme="minorHAnsi" w:eastAsia="Arial" w:hAnsiTheme="minorHAnsi" w:cstheme="minorHAnsi"/>
                <w:b/>
                <w:i/>
                <w:sz w:val="22"/>
                <w:szCs w:val="22"/>
              </w:rPr>
              <w:t>:</w:t>
            </w:r>
            <w:r w:rsidRPr="00FC61C8">
              <w:rPr>
                <w:rFonts w:asciiTheme="minorHAnsi" w:eastAsia="Arial" w:hAnsiTheme="minorHAnsi" w:cstheme="minorHAnsi"/>
                <w:b/>
                <w:i/>
                <w:spacing w:val="47"/>
                <w:sz w:val="22"/>
                <w:szCs w:val="22"/>
              </w:rPr>
              <w:t xml:space="preserve"> </w:t>
            </w:r>
            <w:r w:rsidRPr="00FC61C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FC61C8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n M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FC61C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FC61C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FC61C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FC61C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al</w:t>
            </w:r>
            <w:r w:rsidRPr="00FC61C8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FC61C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FC61C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FC61C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eri</w:t>
            </w:r>
            <w:r w:rsidRPr="00FC61C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</w:tcPr>
          <w:p w14:paraId="5EBB081C" w14:textId="77777777" w:rsidR="003D70BF" w:rsidRPr="00FC61C8" w:rsidRDefault="0081553B" w:rsidP="00FC61C8">
            <w:pPr>
              <w:spacing w:before="74"/>
              <w:ind w:left="7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C61C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FC61C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FC61C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FC61C8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C61C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FC61C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ch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FC61C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gi</w:t>
            </w:r>
            <w:r w:rsidRPr="00FC61C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FC61C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FC61C8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FC61C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U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FC61C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FC61C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C61C8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t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4833035F" w14:textId="77777777" w:rsidR="003D70BF" w:rsidRPr="00FC61C8" w:rsidRDefault="0081553B" w:rsidP="00FC61C8">
            <w:pPr>
              <w:spacing w:before="74"/>
              <w:ind w:left="77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C61C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H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FC61C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ht</w:t>
            </w:r>
            <w:r w:rsidRPr="00FC61C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n,</w:t>
            </w:r>
            <w:r w:rsidRPr="00FC61C8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FC61C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</w:p>
        </w:tc>
      </w:tr>
      <w:tr w:rsidR="003D70BF" w:rsidRPr="00FC61C8" w14:paraId="36A7A39A" w14:textId="77777777">
        <w:trPr>
          <w:trHeight w:hRule="exact" w:val="229"/>
        </w:trPr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</w:tcPr>
          <w:p w14:paraId="0F9C25D2" w14:textId="77777777" w:rsidR="003D70BF" w:rsidRPr="00FC61C8" w:rsidRDefault="003D70BF" w:rsidP="00FC61C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</w:tcPr>
          <w:p w14:paraId="74639139" w14:textId="77777777" w:rsidR="003D70BF" w:rsidRPr="00FC61C8" w:rsidRDefault="003D70BF" w:rsidP="00FC61C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2AC730CB" w14:textId="77777777" w:rsidR="003D70BF" w:rsidRPr="00FC61C8" w:rsidRDefault="0081553B" w:rsidP="00FC61C8">
            <w:pPr>
              <w:ind w:left="55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FC61C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x</w:t>
            </w:r>
            <w:r w:rsidRPr="00FC61C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p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FC61C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te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FC61C8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0</w:t>
            </w:r>
            <w:r w:rsidRPr="00FC61C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1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</w:p>
        </w:tc>
      </w:tr>
      <w:tr w:rsidR="003D70BF" w:rsidRPr="00FC61C8" w14:paraId="1044FF9A" w14:textId="77777777">
        <w:trPr>
          <w:trHeight w:hRule="exact" w:val="228"/>
        </w:trPr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</w:tcPr>
          <w:p w14:paraId="583C2C33" w14:textId="77777777" w:rsidR="003D70BF" w:rsidRPr="00FC61C8" w:rsidRDefault="0081553B" w:rsidP="00FC61C8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C61C8">
              <w:rPr>
                <w:rFonts w:asciiTheme="minorHAnsi" w:eastAsia="Arial" w:hAnsiTheme="minorHAnsi" w:cstheme="minorHAnsi"/>
                <w:b/>
                <w:i/>
                <w:sz w:val="22"/>
                <w:szCs w:val="22"/>
              </w:rPr>
              <w:t>C</w:t>
            </w:r>
            <w:r w:rsidRPr="00FC61C8">
              <w:rPr>
                <w:rFonts w:asciiTheme="minorHAnsi" w:eastAsia="Arial" w:hAnsiTheme="minorHAnsi" w:cstheme="minorHAnsi"/>
                <w:b/>
                <w:i/>
                <w:spacing w:val="1"/>
                <w:sz w:val="22"/>
                <w:szCs w:val="22"/>
              </w:rPr>
              <w:t>o-</w:t>
            </w:r>
            <w:r w:rsidRPr="00FC61C8">
              <w:rPr>
                <w:rFonts w:asciiTheme="minorHAnsi" w:eastAsia="Arial" w:hAnsiTheme="minorHAnsi" w:cstheme="minorHAnsi"/>
                <w:b/>
                <w:i/>
                <w:sz w:val="22"/>
                <w:szCs w:val="22"/>
              </w:rPr>
              <w:t>op</w:t>
            </w:r>
            <w:r w:rsidRPr="00FC61C8">
              <w:rPr>
                <w:rFonts w:asciiTheme="minorHAnsi" w:eastAsia="Arial" w:hAnsiTheme="minorHAnsi" w:cstheme="minorHAnsi"/>
                <w:b/>
                <w:i/>
                <w:spacing w:val="-6"/>
                <w:sz w:val="22"/>
                <w:szCs w:val="22"/>
              </w:rPr>
              <w:t xml:space="preserve"> </w:t>
            </w:r>
            <w:r w:rsidRPr="00FC61C8">
              <w:rPr>
                <w:rFonts w:asciiTheme="minorHAnsi" w:eastAsia="Arial" w:hAnsiTheme="minorHAnsi" w:cstheme="minorHAnsi"/>
                <w:b/>
                <w:i/>
                <w:spacing w:val="-1"/>
                <w:sz w:val="22"/>
                <w:szCs w:val="22"/>
              </w:rPr>
              <w:t>E</w:t>
            </w:r>
            <w:r w:rsidRPr="00FC61C8">
              <w:rPr>
                <w:rFonts w:asciiTheme="minorHAnsi" w:eastAsia="Arial" w:hAnsiTheme="minorHAnsi" w:cstheme="minorHAnsi"/>
                <w:b/>
                <w:i/>
                <w:sz w:val="22"/>
                <w:szCs w:val="22"/>
              </w:rPr>
              <w:t>xpe</w:t>
            </w:r>
            <w:r w:rsidRPr="00FC61C8">
              <w:rPr>
                <w:rFonts w:asciiTheme="minorHAnsi" w:eastAsia="Arial" w:hAnsiTheme="minorHAnsi" w:cstheme="minorHAnsi"/>
                <w:b/>
                <w:i/>
                <w:spacing w:val="1"/>
                <w:sz w:val="22"/>
                <w:szCs w:val="22"/>
              </w:rPr>
              <w:t>r</w:t>
            </w:r>
            <w:r w:rsidRPr="00FC61C8">
              <w:rPr>
                <w:rFonts w:asciiTheme="minorHAnsi" w:eastAsia="Arial" w:hAnsiTheme="minorHAnsi" w:cstheme="minorHAnsi"/>
                <w:b/>
                <w:i/>
                <w:sz w:val="22"/>
                <w:szCs w:val="22"/>
              </w:rPr>
              <w:t>ien</w:t>
            </w:r>
            <w:r w:rsidRPr="00FC61C8">
              <w:rPr>
                <w:rFonts w:asciiTheme="minorHAnsi" w:eastAsia="Arial" w:hAnsiTheme="minorHAnsi" w:cstheme="minorHAnsi"/>
                <w:b/>
                <w:i/>
                <w:spacing w:val="2"/>
                <w:sz w:val="22"/>
                <w:szCs w:val="22"/>
              </w:rPr>
              <w:t>c</w:t>
            </w:r>
            <w:r w:rsidRPr="00FC61C8">
              <w:rPr>
                <w:rFonts w:asciiTheme="minorHAnsi" w:eastAsia="Arial" w:hAnsiTheme="minorHAnsi" w:cstheme="minorHAnsi"/>
                <w:b/>
                <w:i/>
                <w:sz w:val="22"/>
                <w:szCs w:val="22"/>
              </w:rPr>
              <w:t>e:</w:t>
            </w:r>
          </w:p>
        </w:tc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</w:tcPr>
          <w:p w14:paraId="177897E4" w14:textId="77777777" w:rsidR="003D70BF" w:rsidRPr="00FC61C8" w:rsidRDefault="003D70BF" w:rsidP="00FC61C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0867C6DF" w14:textId="77777777" w:rsidR="003D70BF" w:rsidRPr="00FC61C8" w:rsidRDefault="003D70BF" w:rsidP="00FC61C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D70BF" w:rsidRPr="00FC61C8" w14:paraId="42C91848" w14:textId="77777777">
        <w:trPr>
          <w:trHeight w:hRule="exact" w:val="245"/>
        </w:trPr>
        <w:tc>
          <w:tcPr>
            <w:tcW w:w="4352" w:type="dxa"/>
            <w:tcBorders>
              <w:top w:val="nil"/>
              <w:left w:val="nil"/>
              <w:bottom w:val="nil"/>
              <w:right w:val="nil"/>
            </w:tcBorders>
          </w:tcPr>
          <w:p w14:paraId="420E7F54" w14:textId="77777777" w:rsidR="003D70BF" w:rsidRPr="00FC61C8" w:rsidRDefault="0081553B" w:rsidP="00FC61C8">
            <w:pPr>
              <w:ind w:left="101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C61C8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To</w:t>
            </w:r>
            <w:r w:rsidRPr="00FC61C8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y</w:t>
            </w:r>
            <w:r w:rsidRPr="00FC61C8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ota</w:t>
            </w:r>
            <w:r w:rsidRPr="00FC61C8">
              <w:rPr>
                <w:rFonts w:asciiTheme="minorHAnsi" w:eastAsia="Arial" w:hAnsiTheme="minorHAnsi" w:cstheme="minorHAnsi"/>
                <w:i/>
                <w:spacing w:val="-7"/>
                <w:sz w:val="22"/>
                <w:szCs w:val="22"/>
              </w:rPr>
              <w:t xml:space="preserve"> </w:t>
            </w:r>
            <w:r w:rsidRPr="00FC61C8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Te</w:t>
            </w:r>
            <w:r w:rsidRPr="00FC61C8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c</w:t>
            </w:r>
            <w:r w:rsidRPr="00FC61C8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h</w:t>
            </w:r>
            <w:r w:rsidRPr="00FC61C8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ni</w:t>
            </w:r>
            <w:r w:rsidRPr="00FC61C8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c</w:t>
            </w:r>
            <w:r w:rsidRPr="00FC61C8">
              <w:rPr>
                <w:rFonts w:asciiTheme="minorHAnsi" w:eastAsia="Arial" w:hAnsiTheme="minorHAnsi" w:cstheme="minorHAnsi"/>
                <w:i/>
                <w:spacing w:val="2"/>
                <w:sz w:val="22"/>
                <w:szCs w:val="22"/>
              </w:rPr>
              <w:t>a</w:t>
            </w:r>
            <w:r w:rsidRPr="00FC61C8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l</w:t>
            </w:r>
            <w:r w:rsidRPr="00FC61C8">
              <w:rPr>
                <w:rFonts w:asciiTheme="minorHAnsi" w:eastAsia="Arial" w:hAnsiTheme="minorHAnsi" w:cstheme="minorHAnsi"/>
                <w:i/>
                <w:spacing w:val="-10"/>
                <w:sz w:val="22"/>
                <w:szCs w:val="22"/>
              </w:rPr>
              <w:t xml:space="preserve"> </w:t>
            </w:r>
            <w:r w:rsidRPr="00FC61C8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C</w:t>
            </w:r>
            <w:r w:rsidRPr="00FC61C8">
              <w:rPr>
                <w:rFonts w:asciiTheme="minorHAnsi" w:eastAsia="Arial" w:hAnsiTheme="minorHAnsi" w:cstheme="minorHAnsi"/>
                <w:i/>
                <w:spacing w:val="2"/>
                <w:sz w:val="22"/>
                <w:szCs w:val="22"/>
              </w:rPr>
              <w:t>e</w:t>
            </w:r>
            <w:r w:rsidRPr="00FC61C8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nt</w:t>
            </w:r>
            <w:r w:rsidRPr="00FC61C8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e</w:t>
            </w:r>
            <w:r w:rsidRPr="00FC61C8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r</w:t>
            </w:r>
          </w:p>
        </w:tc>
        <w:tc>
          <w:tcPr>
            <w:tcW w:w="3998" w:type="dxa"/>
            <w:tcBorders>
              <w:top w:val="nil"/>
              <w:left w:val="nil"/>
              <w:bottom w:val="nil"/>
              <w:right w:val="nil"/>
            </w:tcBorders>
          </w:tcPr>
          <w:p w14:paraId="41377ED3" w14:textId="77777777" w:rsidR="003D70BF" w:rsidRPr="00FC61C8" w:rsidRDefault="0081553B" w:rsidP="00FC61C8">
            <w:pPr>
              <w:ind w:left="50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C61C8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A</w:t>
            </w:r>
            <w:r w:rsidRPr="00FC61C8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nn</w:t>
            </w:r>
            <w:r w:rsidRPr="00FC61C8">
              <w:rPr>
                <w:rFonts w:asciiTheme="minorHAnsi" w:eastAsia="Arial" w:hAnsiTheme="minorHAnsi" w:cstheme="minorHAnsi"/>
                <w:i/>
                <w:spacing w:val="-3"/>
                <w:sz w:val="22"/>
                <w:szCs w:val="22"/>
              </w:rPr>
              <w:t xml:space="preserve"> </w:t>
            </w:r>
            <w:r w:rsidRPr="00FC61C8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A</w:t>
            </w:r>
            <w:r w:rsidRPr="00FC61C8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r</w:t>
            </w:r>
            <w:r w:rsidRPr="00FC61C8">
              <w:rPr>
                <w:rFonts w:asciiTheme="minorHAnsi" w:eastAsia="Arial" w:hAnsiTheme="minorHAnsi" w:cstheme="minorHAnsi"/>
                <w:i/>
                <w:spacing w:val="2"/>
                <w:sz w:val="22"/>
                <w:szCs w:val="22"/>
              </w:rPr>
              <w:t>b</w:t>
            </w:r>
            <w:r w:rsidRPr="00FC61C8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or,</w:t>
            </w:r>
            <w:r w:rsidRPr="00FC61C8">
              <w:rPr>
                <w:rFonts w:asciiTheme="minorHAnsi" w:eastAsia="Arial" w:hAnsiTheme="minorHAnsi" w:cstheme="minorHAnsi"/>
                <w:i/>
                <w:spacing w:val="-3"/>
                <w:sz w:val="22"/>
                <w:szCs w:val="22"/>
              </w:rPr>
              <w:t xml:space="preserve"> M</w:t>
            </w:r>
            <w:r w:rsidRPr="00FC61C8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I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09093F2B" w14:textId="77777777" w:rsidR="003D70BF" w:rsidRPr="00FC61C8" w:rsidRDefault="0081553B" w:rsidP="00FC61C8">
            <w:pPr>
              <w:ind w:left="24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C61C8">
              <w:rPr>
                <w:rFonts w:asciiTheme="minorHAnsi" w:eastAsia="Arial" w:hAnsiTheme="minorHAnsi" w:cstheme="minorHAnsi"/>
                <w:i/>
                <w:spacing w:val="-3"/>
                <w:sz w:val="22"/>
                <w:szCs w:val="22"/>
              </w:rPr>
              <w:t>M</w:t>
            </w:r>
            <w:r w:rsidRPr="00FC61C8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ay</w:t>
            </w:r>
            <w:r w:rsidRPr="00FC61C8">
              <w:rPr>
                <w:rFonts w:asciiTheme="minorHAnsi" w:eastAsia="Arial" w:hAnsiTheme="minorHAnsi" w:cstheme="minorHAnsi"/>
                <w:i/>
                <w:spacing w:val="-3"/>
                <w:sz w:val="22"/>
                <w:szCs w:val="22"/>
              </w:rPr>
              <w:t xml:space="preserve"> </w:t>
            </w:r>
            <w:r w:rsidRPr="00FC61C8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–</w:t>
            </w:r>
            <w:r w:rsidRPr="00FC61C8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 xml:space="preserve"> A</w:t>
            </w:r>
            <w:r w:rsidRPr="00FC61C8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u</w:t>
            </w:r>
            <w:r w:rsidRPr="00FC61C8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g</w:t>
            </w:r>
            <w:r w:rsidRPr="00FC61C8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u</w:t>
            </w:r>
            <w:r w:rsidRPr="00FC61C8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>s</w:t>
            </w:r>
            <w:r w:rsidRPr="00FC61C8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t</w:t>
            </w:r>
            <w:r w:rsidRPr="00FC61C8">
              <w:rPr>
                <w:rFonts w:asciiTheme="minorHAnsi" w:eastAsia="Arial" w:hAnsiTheme="minorHAnsi" w:cstheme="minorHAnsi"/>
                <w:i/>
                <w:spacing w:val="-4"/>
                <w:sz w:val="22"/>
                <w:szCs w:val="22"/>
              </w:rPr>
              <w:t xml:space="preserve"> </w:t>
            </w:r>
            <w:r w:rsidRPr="00FC61C8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2</w:t>
            </w:r>
            <w:r w:rsidRPr="00FC61C8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0</w:t>
            </w:r>
            <w:r w:rsidRPr="00FC61C8">
              <w:rPr>
                <w:rFonts w:asciiTheme="minorHAnsi" w:eastAsia="Arial" w:hAnsiTheme="minorHAnsi" w:cstheme="minorHAnsi"/>
                <w:i/>
                <w:spacing w:val="2"/>
                <w:sz w:val="22"/>
                <w:szCs w:val="22"/>
              </w:rPr>
              <w:t>1</w:t>
            </w:r>
            <w:r w:rsidRPr="00FC61C8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1</w:t>
            </w:r>
          </w:p>
        </w:tc>
      </w:tr>
    </w:tbl>
    <w:p w14:paraId="37B55CD2" w14:textId="77777777" w:rsidR="003D70BF" w:rsidRPr="00FC61C8" w:rsidRDefault="0081553B" w:rsidP="00FC61C8">
      <w:pPr>
        <w:ind w:left="1088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ngin</w:t>
      </w:r>
      <w:r w:rsidRPr="00FC61C8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ing</w:t>
      </w:r>
      <w:r w:rsidRPr="00FC61C8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sign</w:t>
      </w:r>
      <w:r w:rsidRPr="00FC61C8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Ins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ume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an</w:t>
      </w:r>
      <w:r w:rsidRPr="00FC61C8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b/>
          <w:spacing w:val="6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-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op</w:t>
      </w:r>
    </w:p>
    <w:p w14:paraId="43B6B5E3" w14:textId="77777777" w:rsidR="003D70BF" w:rsidRPr="00FC61C8" w:rsidRDefault="0081553B" w:rsidP="00FC61C8">
      <w:pPr>
        <w:spacing w:before="3"/>
        <w:ind w:left="122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 </w:t>
      </w:r>
      <w:r w:rsidRPr="00FC61C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Co</w:t>
      </w:r>
      <w:r w:rsidRPr="00FC61C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FC61C8">
        <w:rPr>
          <w:rFonts w:asciiTheme="minorHAnsi" w:eastAsia="Arial" w:hAnsiTheme="minorHAnsi" w:cstheme="minorHAnsi"/>
          <w:sz w:val="22"/>
          <w:szCs w:val="22"/>
        </w:rPr>
        <w:t>ed</w:t>
      </w:r>
      <w:r w:rsidRPr="00FC61C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ht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vari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us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tr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z w:val="22"/>
          <w:szCs w:val="22"/>
        </w:rPr>
        <w:t>s w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th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&amp;A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z w:val="22"/>
          <w:szCs w:val="22"/>
        </w:rPr>
        <w:t>ata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</w:p>
    <w:p w14:paraId="536C97E3" w14:textId="77777777" w:rsidR="003D70BF" w:rsidRPr="00FC61C8" w:rsidRDefault="0081553B" w:rsidP="00FC61C8">
      <w:pPr>
        <w:ind w:left="122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 </w:t>
      </w:r>
      <w:r w:rsidRPr="00FC61C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Co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ll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pil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ta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ge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ett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eh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j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</w:p>
    <w:p w14:paraId="080BB1D1" w14:textId="77777777" w:rsidR="003D70BF" w:rsidRPr="00FC61C8" w:rsidRDefault="0081553B" w:rsidP="00FC61C8">
      <w:pPr>
        <w:ind w:left="122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 </w:t>
      </w:r>
      <w:r w:rsidRPr="00FC61C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Mea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tep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ate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te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rs</w:t>
      </w:r>
      <w:r w:rsidRPr="00FC61C8">
        <w:rPr>
          <w:rFonts w:asciiTheme="minorHAnsi" w:eastAsia="Arial" w:hAnsiTheme="minorHAnsi" w:cstheme="minorHAnsi"/>
          <w:sz w:val="22"/>
          <w:szCs w:val="22"/>
        </w:rPr>
        <w:t>,</w:t>
      </w:r>
      <w:r w:rsidRPr="00FC61C8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rs</w:t>
      </w:r>
      <w:r w:rsidRPr="00FC61C8">
        <w:rPr>
          <w:rFonts w:asciiTheme="minorHAnsi" w:eastAsia="Arial" w:hAnsiTheme="minorHAnsi" w:cstheme="minorHAnsi"/>
          <w:sz w:val="22"/>
          <w:szCs w:val="22"/>
        </w:rPr>
        <w:t>,</w:t>
      </w:r>
      <w:r w:rsidRPr="00FC61C8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8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bo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x</w:t>
      </w:r>
      <w:r w:rsidRPr="00FC61C8">
        <w:rPr>
          <w:rFonts w:asciiTheme="minorHAnsi" w:eastAsia="Arial" w:hAnsiTheme="minorHAnsi" w:cstheme="minorHAnsi"/>
          <w:sz w:val="22"/>
          <w:szCs w:val="22"/>
        </w:rPr>
        <w:t>,</w:t>
      </w:r>
      <w:r w:rsidRPr="00FC61C8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pe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bo</w:t>
      </w:r>
      <w:r w:rsidRPr="00FC61C8">
        <w:rPr>
          <w:rFonts w:asciiTheme="minorHAnsi" w:eastAsia="Arial" w:hAnsiTheme="minorHAnsi" w:cstheme="minorHAnsi"/>
          <w:sz w:val="22"/>
          <w:szCs w:val="22"/>
        </w:rPr>
        <w:t>x</w:t>
      </w:r>
      <w:r w:rsidRPr="00FC61C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et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.</w:t>
      </w:r>
    </w:p>
    <w:p w14:paraId="43B143F1" w14:textId="77777777" w:rsidR="003D70BF" w:rsidRPr="00FC61C8" w:rsidRDefault="0081553B" w:rsidP="00FC61C8">
      <w:pPr>
        <w:ind w:left="122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 </w:t>
      </w:r>
      <w:r w:rsidRPr="00FC61C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Lea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ne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atten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de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on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8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,</w:t>
      </w:r>
      <w:r w:rsidRPr="00FC61C8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gh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,</w:t>
      </w:r>
      <w:r w:rsidRPr="00FC61C8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an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nt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</w:p>
    <w:p w14:paraId="0288440E" w14:textId="77777777" w:rsidR="003D70BF" w:rsidRPr="00FC61C8" w:rsidRDefault="0081553B" w:rsidP="00FC61C8">
      <w:pPr>
        <w:ind w:left="122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 </w:t>
      </w:r>
      <w:r w:rsidRPr="00FC61C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Co</w:t>
      </w:r>
      <w:r w:rsidRPr="00FC61C8">
        <w:rPr>
          <w:rFonts w:asciiTheme="minorHAnsi" w:eastAsia="Arial" w:hAnsiTheme="minorHAnsi" w:cstheme="minorHAnsi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pl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ete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ut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li</w:t>
      </w:r>
      <w:r w:rsidRPr="00FC61C8">
        <w:rPr>
          <w:rFonts w:asciiTheme="minorHAnsi" w:eastAsia="Arial" w:hAnsiTheme="minorHAnsi" w:cstheme="minorHAnsi"/>
          <w:sz w:val="22"/>
          <w:szCs w:val="22"/>
        </w:rPr>
        <w:t>ty</w:t>
      </w:r>
      <w:r w:rsidRPr="00FC61C8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tu</w:t>
      </w:r>
      <w:r w:rsidRPr="00FC61C8">
        <w:rPr>
          <w:rFonts w:asciiTheme="minorHAnsi" w:eastAsia="Arial" w:hAnsiTheme="minorHAnsi" w:cstheme="minorHAnsi"/>
          <w:sz w:val="22"/>
          <w:szCs w:val="22"/>
        </w:rPr>
        <w:t>dy</w:t>
      </w:r>
      <w:r w:rsidRPr="00FC61C8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uat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ho</w:t>
      </w:r>
      <w:r w:rsidRPr="00FC61C8">
        <w:rPr>
          <w:rFonts w:asciiTheme="minorHAnsi" w:eastAsia="Arial" w:hAnsiTheme="minorHAnsi" w:cstheme="minorHAnsi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to</w:t>
      </w:r>
      <w:r w:rsidRPr="00FC61C8">
        <w:rPr>
          <w:rFonts w:asciiTheme="minorHAnsi" w:eastAsia="Arial" w:hAnsiTheme="minorHAnsi" w:cstheme="minorHAnsi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ut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il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z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the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to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pa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</w:p>
    <w:p w14:paraId="40A775D9" w14:textId="77777777" w:rsidR="003D70BF" w:rsidRPr="00FC61C8" w:rsidRDefault="0081553B" w:rsidP="00FC61C8">
      <w:pPr>
        <w:ind w:left="122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 </w:t>
      </w:r>
      <w:r w:rsidRPr="00FC61C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Co</w:t>
      </w:r>
      <w:r w:rsidRPr="00FC61C8">
        <w:rPr>
          <w:rFonts w:asciiTheme="minorHAnsi" w:eastAsia="Arial" w:hAnsiTheme="minorHAnsi" w:cstheme="minorHAnsi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pl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ete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et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to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x</w:t>
      </w:r>
      <w:r w:rsidRPr="00FC61C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me</w:t>
      </w:r>
      <w:r w:rsidRPr="00FC61C8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en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tu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FC61C8">
        <w:rPr>
          <w:rFonts w:asciiTheme="minorHAnsi" w:eastAsia="Arial" w:hAnsiTheme="minorHAnsi" w:cstheme="minorHAnsi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en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nee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</w:p>
    <w:p w14:paraId="7360D87A" w14:textId="77777777" w:rsidR="003D70BF" w:rsidRPr="00FC61C8" w:rsidRDefault="003D70BF" w:rsidP="00FC61C8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55DBE93" w14:textId="77777777" w:rsidR="003D70BF" w:rsidRPr="00FC61C8" w:rsidRDefault="0081553B" w:rsidP="00FC61C8">
      <w:pPr>
        <w:ind w:left="111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ta</w:t>
      </w:r>
      <w:r w:rsidRPr="00FC61C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nt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                            </w:t>
      </w:r>
      <w:r w:rsidRPr="00FC61C8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nn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z w:val="22"/>
          <w:szCs w:val="22"/>
        </w:rPr>
        <w:t>or,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MI                                             </w:t>
      </w:r>
      <w:r w:rsidRPr="00FC61C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i/>
          <w:spacing w:val="1"/>
          <w:sz w:val="22"/>
          <w:szCs w:val="22"/>
        </w:rPr>
        <w:t>J</w:t>
      </w:r>
      <w:r w:rsidRPr="00FC61C8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i/>
          <w:spacing w:val="2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i/>
          <w:sz w:val="22"/>
          <w:szCs w:val="22"/>
        </w:rPr>
        <w:t>ar</w:t>
      </w:r>
      <w:r w:rsidRPr="00FC61C8">
        <w:rPr>
          <w:rFonts w:asciiTheme="minorHAnsi" w:eastAsia="Arial" w:hAnsiTheme="minorHAnsi" w:cstheme="minorHAnsi"/>
          <w:i/>
          <w:spacing w:val="3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i/>
          <w:spacing w:val="1"/>
          <w:sz w:val="22"/>
          <w:szCs w:val="22"/>
        </w:rPr>
        <w:t>-</w:t>
      </w:r>
      <w:r w:rsidRPr="00FC61C8">
        <w:rPr>
          <w:rFonts w:asciiTheme="minorHAnsi" w:eastAsia="Arial" w:hAnsiTheme="minorHAnsi" w:cstheme="minorHAnsi"/>
          <w:i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i/>
          <w:spacing w:val="-1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i/>
          <w:sz w:val="22"/>
          <w:szCs w:val="22"/>
        </w:rPr>
        <w:t>2</w:t>
      </w:r>
      <w:r w:rsidRPr="00FC61C8">
        <w:rPr>
          <w:rFonts w:asciiTheme="minorHAnsi" w:eastAsia="Arial" w:hAnsiTheme="minorHAnsi" w:cstheme="minorHAnsi"/>
          <w:i/>
          <w:spacing w:val="1"/>
          <w:sz w:val="22"/>
          <w:szCs w:val="22"/>
        </w:rPr>
        <w:t>0</w:t>
      </w:r>
      <w:r w:rsidRPr="00FC61C8">
        <w:rPr>
          <w:rFonts w:asciiTheme="minorHAnsi" w:eastAsia="Arial" w:hAnsiTheme="minorHAnsi" w:cstheme="minorHAnsi"/>
          <w:i/>
          <w:sz w:val="22"/>
          <w:szCs w:val="22"/>
        </w:rPr>
        <w:t>10</w:t>
      </w:r>
    </w:p>
    <w:p w14:paraId="5864E9CA" w14:textId="77777777" w:rsidR="003D70BF" w:rsidRPr="00FC61C8" w:rsidRDefault="0081553B" w:rsidP="00FC61C8">
      <w:pPr>
        <w:ind w:left="1088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ehicle</w:t>
      </w:r>
      <w:r w:rsidRPr="00FC61C8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ngin</w:t>
      </w:r>
      <w:r w:rsidRPr="00FC61C8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ing</w:t>
      </w:r>
      <w:r w:rsidRPr="00FC61C8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FC61C8">
        <w:rPr>
          <w:rFonts w:asciiTheme="minorHAnsi" w:eastAsia="Arial" w:hAnsiTheme="minorHAnsi" w:cstheme="minorHAnsi"/>
          <w:b/>
          <w:spacing w:val="2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ati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&amp;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afe</w:t>
      </w:r>
      <w:r w:rsidRPr="00FC61C8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hiness</w:t>
      </w:r>
      <w:r w:rsidRPr="00FC61C8">
        <w:rPr>
          <w:rFonts w:asciiTheme="minorHAnsi" w:eastAsia="Arial" w:hAnsiTheme="minorHAnsi" w:cstheme="minorHAnsi"/>
          <w:b/>
          <w:spacing w:val="-15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b/>
          <w:spacing w:val="6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-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op</w:t>
      </w:r>
    </w:p>
    <w:p w14:paraId="3269C2CD" w14:textId="77777777" w:rsidR="003D70BF" w:rsidRPr="00FC61C8" w:rsidRDefault="0081553B" w:rsidP="00FC61C8">
      <w:pPr>
        <w:spacing w:before="3"/>
        <w:ind w:left="122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 </w:t>
      </w:r>
      <w:r w:rsidRPr="00FC61C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Upd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ed</w:t>
      </w:r>
      <w:r w:rsidRPr="00FC61C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“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op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at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n”</w:t>
      </w:r>
      <w:r w:rsidRPr="00FC61C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z w:val="22"/>
          <w:szCs w:val="22"/>
        </w:rPr>
        <w:t>ure</w:t>
      </w:r>
      <w:r w:rsidRPr="00FC61C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ari</w:t>
      </w:r>
      <w:r w:rsidRPr="00FC61C8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pro</w:t>
      </w:r>
      <w:r w:rsidRPr="00FC61C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ote</w:t>
      </w:r>
      <w:r w:rsidRPr="00FC61C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sis</w:t>
      </w:r>
      <w:r w:rsidRPr="00FC61C8">
        <w:rPr>
          <w:rFonts w:asciiTheme="minorHAnsi" w:eastAsia="Arial" w:hAnsiTheme="minorHAnsi" w:cstheme="minorHAnsi"/>
          <w:sz w:val="22"/>
          <w:szCs w:val="22"/>
        </w:rPr>
        <w:t>te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</w:p>
    <w:p w14:paraId="1E62F2D7" w14:textId="77777777" w:rsidR="003D70BF" w:rsidRPr="00FC61C8" w:rsidRDefault="0081553B" w:rsidP="00FC61C8">
      <w:pPr>
        <w:tabs>
          <w:tab w:val="left" w:pos="1580"/>
        </w:tabs>
        <w:ind w:left="1584" w:right="264" w:hanging="360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ab/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de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po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du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ng</w:t>
      </w:r>
      <w:r w:rsidRPr="00FC61C8">
        <w:rPr>
          <w:rFonts w:asciiTheme="minorHAnsi" w:eastAsia="Arial" w:hAnsiTheme="minorHAnsi" w:cstheme="minorHAnsi"/>
          <w:sz w:val="22"/>
          <w:szCs w:val="22"/>
        </w:rPr>
        <w:t>;</w:t>
      </w:r>
      <w:r w:rsidRPr="00FC61C8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nde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rs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tan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ss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ate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edu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,</w:t>
      </w:r>
      <w:r w:rsidRPr="00FC61C8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7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etup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pe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an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do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nt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hea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te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</w:p>
    <w:p w14:paraId="550AD6B4" w14:textId="77777777" w:rsidR="003D70BF" w:rsidRPr="00FC61C8" w:rsidRDefault="0081553B" w:rsidP="00FC61C8">
      <w:pPr>
        <w:ind w:left="122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 </w:t>
      </w:r>
      <w:r w:rsidRPr="00FC61C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Condu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te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ne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gy</w:t>
      </w:r>
      <w:r w:rsidRPr="00FC61C8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be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te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ng</w:t>
      </w:r>
      <w:r w:rsidRPr="00FC61C8">
        <w:rPr>
          <w:rFonts w:asciiTheme="minorHAnsi" w:eastAsia="Arial" w:hAnsiTheme="minorHAnsi" w:cstheme="minorHAnsi"/>
          <w:sz w:val="22"/>
          <w:szCs w:val="22"/>
        </w:rPr>
        <w:t>;</w:t>
      </w:r>
      <w:r w:rsidRPr="00FC61C8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cr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eate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an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an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al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yz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ou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te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sc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ena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</w:p>
    <w:p w14:paraId="1BDBA4DD" w14:textId="77777777" w:rsidR="003D70BF" w:rsidRPr="00FC61C8" w:rsidRDefault="0081553B" w:rsidP="00FC61C8">
      <w:pPr>
        <w:ind w:left="122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 </w:t>
      </w:r>
      <w:r w:rsidRPr="00FC61C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ed</w:t>
      </w:r>
      <w:r w:rsidRPr="00FC61C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ta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to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HIC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z w:val="22"/>
          <w:szCs w:val="22"/>
        </w:rPr>
        <w:t>ata</w:t>
      </w:r>
    </w:p>
    <w:p w14:paraId="54507439" w14:textId="77777777" w:rsidR="003D70BF" w:rsidRPr="00FC61C8" w:rsidRDefault="0081553B" w:rsidP="00FC61C8">
      <w:pPr>
        <w:ind w:left="122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 </w:t>
      </w:r>
      <w:r w:rsidRPr="00FC61C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wed</w:t>
      </w:r>
      <w:r w:rsidRPr="00FC61C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ers</w:t>
      </w:r>
      <w:r w:rsidRPr="00FC61C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ed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/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ted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ta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</w:p>
    <w:p w14:paraId="2D87828E" w14:textId="77777777" w:rsidR="003D70BF" w:rsidRPr="00FC61C8" w:rsidRDefault="003D70BF" w:rsidP="00FC61C8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42A83EE1" w14:textId="77777777" w:rsidR="003D70BF" w:rsidRPr="00FC61C8" w:rsidRDefault="0081553B" w:rsidP="00FC61C8">
      <w:pPr>
        <w:ind w:left="1088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i/>
          <w:sz w:val="22"/>
          <w:szCs w:val="22"/>
        </w:rPr>
        <w:t>To</w:t>
      </w:r>
      <w:r w:rsidRPr="00FC61C8">
        <w:rPr>
          <w:rFonts w:asciiTheme="minorHAnsi" w:eastAsia="Arial" w:hAnsiTheme="minorHAnsi" w:cstheme="minorHAnsi"/>
          <w:i/>
          <w:spacing w:val="1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i/>
          <w:sz w:val="22"/>
          <w:szCs w:val="22"/>
        </w:rPr>
        <w:t>ota</w:t>
      </w:r>
      <w:r w:rsidRPr="00FC61C8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i/>
          <w:sz w:val="22"/>
          <w:szCs w:val="22"/>
        </w:rPr>
        <w:t>Te</w:t>
      </w:r>
      <w:r w:rsidRPr="00FC61C8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i/>
          <w:spacing w:val="-10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i/>
          <w:sz w:val="22"/>
          <w:szCs w:val="22"/>
        </w:rPr>
        <w:t>nt</w:t>
      </w:r>
      <w:r w:rsidRPr="00FC61C8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i/>
          <w:sz w:val="22"/>
          <w:szCs w:val="22"/>
        </w:rPr>
        <w:t xml:space="preserve">r                             </w:t>
      </w:r>
      <w:r w:rsidRPr="00FC61C8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i/>
          <w:sz w:val="22"/>
          <w:szCs w:val="22"/>
        </w:rPr>
        <w:t>nn</w:t>
      </w:r>
      <w:r w:rsidRPr="00FC61C8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i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FC61C8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i/>
          <w:sz w:val="22"/>
          <w:szCs w:val="22"/>
        </w:rPr>
        <w:t xml:space="preserve">                                              </w:t>
      </w:r>
      <w:r w:rsidRPr="00FC61C8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i/>
          <w:spacing w:val="1"/>
          <w:sz w:val="22"/>
          <w:szCs w:val="22"/>
        </w:rPr>
        <w:t>J</w:t>
      </w:r>
      <w:r w:rsidRPr="00FC61C8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i/>
          <w:spacing w:val="3"/>
          <w:sz w:val="22"/>
          <w:szCs w:val="22"/>
        </w:rPr>
        <w:t>y-</w:t>
      </w:r>
      <w:r w:rsidRPr="00FC61C8">
        <w:rPr>
          <w:rFonts w:asciiTheme="minorHAnsi" w:eastAsia="Arial" w:hAnsiTheme="minorHAnsi" w:cstheme="minorHAnsi"/>
          <w:i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i/>
          <w:spacing w:val="-1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i/>
          <w:sz w:val="22"/>
          <w:szCs w:val="22"/>
        </w:rPr>
        <w:t>2</w:t>
      </w:r>
      <w:r w:rsidRPr="00FC61C8">
        <w:rPr>
          <w:rFonts w:asciiTheme="minorHAnsi" w:eastAsia="Arial" w:hAnsiTheme="minorHAnsi" w:cstheme="minorHAnsi"/>
          <w:i/>
          <w:spacing w:val="-1"/>
          <w:sz w:val="22"/>
          <w:szCs w:val="22"/>
        </w:rPr>
        <w:t>0</w:t>
      </w:r>
      <w:r w:rsidRPr="00FC61C8">
        <w:rPr>
          <w:rFonts w:asciiTheme="minorHAnsi" w:eastAsia="Arial" w:hAnsiTheme="minorHAnsi" w:cstheme="minorHAnsi"/>
          <w:i/>
          <w:spacing w:val="2"/>
          <w:sz w:val="22"/>
          <w:szCs w:val="22"/>
        </w:rPr>
        <w:t>0</w:t>
      </w:r>
      <w:r w:rsidRPr="00FC61C8">
        <w:rPr>
          <w:rFonts w:asciiTheme="minorHAnsi" w:eastAsia="Arial" w:hAnsiTheme="minorHAnsi" w:cstheme="minorHAnsi"/>
          <w:i/>
          <w:sz w:val="22"/>
          <w:szCs w:val="22"/>
        </w:rPr>
        <w:t>9</w:t>
      </w:r>
    </w:p>
    <w:p w14:paraId="4B81078B" w14:textId="77777777" w:rsidR="003D70BF" w:rsidRPr="00FC61C8" w:rsidRDefault="0081553B" w:rsidP="00FC61C8">
      <w:pPr>
        <w:ind w:left="1088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ater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FC61C8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spacing w:val="2"/>
          <w:sz w:val="22"/>
          <w:szCs w:val="22"/>
        </w:rPr>
        <w:t>ar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ch</w:t>
      </w:r>
      <w:r w:rsidRPr="00FC61C8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Dep</w:t>
      </w:r>
      <w:r w:rsidRPr="00FC61C8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me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etallic</w:t>
      </w:r>
      <w:r w:rsidRPr="00FC61C8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oup</w:t>
      </w:r>
      <w:r w:rsidRPr="00FC61C8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b/>
          <w:spacing w:val="5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-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op</w:t>
      </w:r>
    </w:p>
    <w:p w14:paraId="300B361D" w14:textId="77777777" w:rsidR="003D70BF" w:rsidRPr="00FC61C8" w:rsidRDefault="0081553B" w:rsidP="00FC61C8">
      <w:pPr>
        <w:tabs>
          <w:tab w:val="left" w:pos="1580"/>
        </w:tabs>
        <w:ind w:left="1584" w:right="156" w:hanging="360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ab/>
      </w:r>
      <w:r w:rsidRPr="00FC61C8">
        <w:rPr>
          <w:rFonts w:asciiTheme="minorHAnsi" w:eastAsia="Arial" w:hAnsiTheme="minorHAnsi" w:cstheme="minorHAnsi"/>
          <w:sz w:val="22"/>
          <w:szCs w:val="22"/>
        </w:rPr>
        <w:t>Con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ted</w:t>
      </w:r>
      <w:r w:rsidRPr="00FC61C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ur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ro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ng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ed</w:t>
      </w:r>
      <w:r w:rsidRPr="00FC61C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et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7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ng</w:t>
      </w:r>
      <w:r w:rsidRPr="00FC61C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ur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t product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on</w:t>
      </w:r>
      <w:r w:rsidRPr="00FC61C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-c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z w:val="22"/>
          <w:szCs w:val="22"/>
        </w:rPr>
        <w:t>ate</w:t>
      </w:r>
      <w:r w:rsidRPr="00FC61C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es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to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FC61C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pro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hi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nt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ara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</w:p>
    <w:p w14:paraId="3927CF7A" w14:textId="77777777" w:rsidR="003D70BF" w:rsidRPr="00FC61C8" w:rsidRDefault="0081553B" w:rsidP="00FC61C8">
      <w:pPr>
        <w:ind w:left="122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 </w:t>
      </w:r>
      <w:r w:rsidRPr="00FC61C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ente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oughne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du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th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“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No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-8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tee</w:t>
      </w:r>
      <w:r w:rsidRPr="00FC61C8">
        <w:rPr>
          <w:rFonts w:asciiTheme="minorHAnsi" w:eastAsia="Arial" w:hAnsiTheme="minorHAnsi" w:cstheme="minorHAnsi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4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Gr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oup</w:t>
      </w:r>
      <w:r w:rsidRPr="00FC61C8">
        <w:rPr>
          <w:rFonts w:asciiTheme="minorHAnsi" w:eastAsia="Arial" w:hAnsiTheme="minorHAnsi" w:cstheme="minorHAnsi"/>
          <w:sz w:val="22"/>
          <w:szCs w:val="22"/>
        </w:rPr>
        <w:t>”</w:t>
      </w:r>
      <w:r w:rsidRPr="00FC61C8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an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</w:p>
    <w:p w14:paraId="474F4619" w14:textId="77777777" w:rsidR="003D70BF" w:rsidRPr="00FC61C8" w:rsidRDefault="0081553B" w:rsidP="00FC61C8">
      <w:pPr>
        <w:ind w:left="158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Vi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et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ng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.</w:t>
      </w:r>
    </w:p>
    <w:p w14:paraId="47411190" w14:textId="77777777" w:rsidR="003D70BF" w:rsidRPr="00FC61C8" w:rsidRDefault="0081553B" w:rsidP="00FC61C8">
      <w:pPr>
        <w:tabs>
          <w:tab w:val="left" w:pos="1580"/>
        </w:tabs>
        <w:ind w:left="1584" w:right="1616" w:hanging="360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ab/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eate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pe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at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na</w:t>
      </w:r>
      <w:r w:rsidRPr="00FC61C8">
        <w:rPr>
          <w:rFonts w:asciiTheme="minorHAnsi" w:eastAsia="Arial" w:hAnsiTheme="minorHAnsi" w:cstheme="minorHAnsi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ed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ou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ne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:</w:t>
      </w:r>
      <w:r w:rsidRPr="00FC61C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Mou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ss</w:t>
      </w:r>
      <w:r w:rsidRPr="00FC61C8">
        <w:rPr>
          <w:rFonts w:asciiTheme="minorHAnsi" w:eastAsia="Arial" w:hAnsiTheme="minorHAnsi" w:cstheme="minorHAnsi"/>
          <w:sz w:val="22"/>
          <w:szCs w:val="22"/>
        </w:rPr>
        <w:t>,</w:t>
      </w:r>
      <w:r w:rsidRPr="00FC61C8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Coat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in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th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ne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ga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uge</w:t>
      </w:r>
      <w:r w:rsidRPr="00FC61C8">
        <w:rPr>
          <w:rFonts w:asciiTheme="minorHAnsi" w:eastAsia="Arial" w:hAnsiTheme="minorHAnsi" w:cstheme="minorHAnsi"/>
          <w:sz w:val="22"/>
          <w:szCs w:val="22"/>
        </w:rPr>
        <w:t>,</w:t>
      </w:r>
      <w:r w:rsidRPr="00FC61C8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Cha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te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et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.</w:t>
      </w:r>
    </w:p>
    <w:p w14:paraId="264B8B0B" w14:textId="77777777" w:rsidR="003D70BF" w:rsidRPr="00FC61C8" w:rsidRDefault="0081553B" w:rsidP="00FC61C8">
      <w:pPr>
        <w:ind w:left="122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 </w:t>
      </w:r>
      <w:r w:rsidRPr="00FC61C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Co</w:t>
      </w:r>
      <w:r w:rsidRPr="00FC61C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et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</w:p>
    <w:p w14:paraId="3B21F4A5" w14:textId="77777777" w:rsidR="003D70BF" w:rsidRPr="00FC61C8" w:rsidRDefault="003D70BF" w:rsidP="00FC61C8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0B33B01" w14:textId="77777777" w:rsidR="003D70BF" w:rsidRPr="00FC61C8" w:rsidRDefault="0081553B" w:rsidP="00FC61C8">
      <w:pPr>
        <w:ind w:left="1088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i/>
          <w:sz w:val="22"/>
          <w:szCs w:val="22"/>
        </w:rPr>
        <w:t>To</w:t>
      </w:r>
      <w:r w:rsidRPr="00FC61C8">
        <w:rPr>
          <w:rFonts w:asciiTheme="minorHAnsi" w:eastAsia="Arial" w:hAnsiTheme="minorHAnsi" w:cstheme="minorHAnsi"/>
          <w:i/>
          <w:spacing w:val="1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i/>
          <w:sz w:val="22"/>
          <w:szCs w:val="22"/>
        </w:rPr>
        <w:t>ota</w:t>
      </w:r>
      <w:r w:rsidRPr="00FC61C8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i/>
          <w:sz w:val="22"/>
          <w:szCs w:val="22"/>
        </w:rPr>
        <w:t>Te</w:t>
      </w:r>
      <w:r w:rsidRPr="00FC61C8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i/>
          <w:spacing w:val="-10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i/>
          <w:sz w:val="22"/>
          <w:szCs w:val="22"/>
        </w:rPr>
        <w:t>nt</w:t>
      </w:r>
      <w:r w:rsidRPr="00FC61C8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i/>
          <w:sz w:val="22"/>
          <w:szCs w:val="22"/>
        </w:rPr>
        <w:t xml:space="preserve">r                            </w:t>
      </w:r>
      <w:r w:rsidRPr="00FC61C8">
        <w:rPr>
          <w:rFonts w:asciiTheme="minorHAnsi" w:eastAsia="Arial" w:hAnsiTheme="minorHAnsi" w:cstheme="minorHAnsi"/>
          <w:i/>
          <w:spacing w:val="5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i/>
          <w:sz w:val="22"/>
          <w:szCs w:val="22"/>
        </w:rPr>
        <w:t>nn</w:t>
      </w:r>
      <w:r w:rsidRPr="00FC61C8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i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FC61C8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i/>
          <w:sz w:val="22"/>
          <w:szCs w:val="22"/>
        </w:rPr>
        <w:t xml:space="preserve">I                                            </w:t>
      </w:r>
      <w:r w:rsidRPr="00FC61C8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i/>
          <w:spacing w:val="1"/>
          <w:sz w:val="22"/>
          <w:szCs w:val="22"/>
        </w:rPr>
        <w:t>J</w:t>
      </w:r>
      <w:r w:rsidRPr="00FC61C8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i/>
          <w:spacing w:val="2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i/>
          <w:sz w:val="22"/>
          <w:szCs w:val="22"/>
        </w:rPr>
        <w:t>ar</w:t>
      </w:r>
      <w:r w:rsidRPr="00FC61C8">
        <w:rPr>
          <w:rFonts w:asciiTheme="minorHAnsi" w:eastAsia="Arial" w:hAnsiTheme="minorHAnsi" w:cstheme="minorHAnsi"/>
          <w:i/>
          <w:spacing w:val="3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i/>
          <w:spacing w:val="1"/>
          <w:sz w:val="22"/>
          <w:szCs w:val="22"/>
        </w:rPr>
        <w:t>-</w:t>
      </w:r>
      <w:r w:rsidRPr="00FC61C8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i/>
          <w:sz w:val="22"/>
          <w:szCs w:val="22"/>
        </w:rPr>
        <w:t>pt.</w:t>
      </w:r>
      <w:r w:rsidRPr="00FC61C8">
        <w:rPr>
          <w:rFonts w:asciiTheme="minorHAnsi" w:eastAsia="Arial" w:hAnsiTheme="minorHAnsi" w:cstheme="minorHAnsi"/>
          <w:i/>
          <w:spacing w:val="-1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i/>
          <w:spacing w:val="1"/>
          <w:sz w:val="22"/>
          <w:szCs w:val="22"/>
        </w:rPr>
        <w:t>2</w:t>
      </w:r>
      <w:r w:rsidRPr="00FC61C8">
        <w:rPr>
          <w:rFonts w:asciiTheme="minorHAnsi" w:eastAsia="Arial" w:hAnsiTheme="minorHAnsi" w:cstheme="minorHAnsi"/>
          <w:i/>
          <w:sz w:val="22"/>
          <w:szCs w:val="22"/>
        </w:rPr>
        <w:t>0</w:t>
      </w:r>
      <w:r w:rsidRPr="00FC61C8">
        <w:rPr>
          <w:rFonts w:asciiTheme="minorHAnsi" w:eastAsia="Arial" w:hAnsiTheme="minorHAnsi" w:cstheme="minorHAnsi"/>
          <w:i/>
          <w:spacing w:val="-1"/>
          <w:sz w:val="22"/>
          <w:szCs w:val="22"/>
        </w:rPr>
        <w:t>0</w:t>
      </w:r>
      <w:r w:rsidRPr="00FC61C8">
        <w:rPr>
          <w:rFonts w:asciiTheme="minorHAnsi" w:eastAsia="Arial" w:hAnsiTheme="minorHAnsi" w:cstheme="minorHAnsi"/>
          <w:i/>
          <w:sz w:val="22"/>
          <w:szCs w:val="22"/>
        </w:rPr>
        <w:t>8</w:t>
      </w:r>
    </w:p>
    <w:p w14:paraId="16EB5FC5" w14:textId="77777777" w:rsidR="003D70BF" w:rsidRPr="00FC61C8" w:rsidRDefault="0081553B" w:rsidP="00FC61C8">
      <w:pPr>
        <w:ind w:left="1088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ater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al</w:t>
      </w:r>
      <w:r w:rsidRPr="00FC61C8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ngi</w:t>
      </w:r>
      <w:r w:rsidRPr="00FC61C8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ing</w:t>
      </w:r>
      <w:r w:rsidRPr="00FC61C8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De</w:t>
      </w:r>
      <w:r w:rsidRPr="00FC61C8">
        <w:rPr>
          <w:rFonts w:asciiTheme="minorHAnsi" w:eastAsia="Arial" w:hAnsiTheme="minorHAnsi" w:cstheme="minorHAnsi"/>
          <w:b/>
          <w:spacing w:val="3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me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spacing w:val="4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etallic</w:t>
      </w:r>
      <w:r w:rsidRPr="00FC61C8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oup</w:t>
      </w:r>
      <w:r w:rsidRPr="00FC61C8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b/>
          <w:spacing w:val="5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-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op</w:t>
      </w:r>
    </w:p>
    <w:p w14:paraId="5EC5CA34" w14:textId="77777777" w:rsidR="003D70BF" w:rsidRPr="00FC61C8" w:rsidRDefault="0081553B" w:rsidP="00FC61C8">
      <w:pPr>
        <w:spacing w:before="3"/>
        <w:ind w:left="122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 </w:t>
      </w:r>
      <w:r w:rsidRPr="00FC61C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Con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ted</w:t>
      </w:r>
      <w:r w:rsidRPr="00FC61C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ar</w:t>
      </w:r>
      <w:r w:rsidRPr="00FC61C8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ng</w:t>
      </w:r>
      <w:r w:rsidRPr="00FC61C8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act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es</w:t>
      </w:r>
      <w:r w:rsidRPr="00FC61C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z w:val="22"/>
          <w:szCs w:val="22"/>
        </w:rPr>
        <w:t>or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No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th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erican</w:t>
      </w:r>
      <w:r w:rsidRPr="00FC61C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um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</w:p>
    <w:p w14:paraId="64EB0B39" w14:textId="77777777" w:rsidR="003D70BF" w:rsidRPr="00FC61C8" w:rsidRDefault="0081553B" w:rsidP="00FC61C8">
      <w:pPr>
        <w:ind w:left="122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 </w:t>
      </w:r>
      <w:r w:rsidRPr="00FC61C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ente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6"/>
          <w:w w:val="98"/>
          <w:sz w:val="22"/>
          <w:szCs w:val="22"/>
        </w:rPr>
        <w:t>vi</w:t>
      </w:r>
      <w:r w:rsidRPr="00FC61C8">
        <w:rPr>
          <w:rFonts w:asciiTheme="minorHAnsi" w:eastAsia="Arial" w:hAnsiTheme="minorHAnsi" w:cstheme="minorHAnsi"/>
          <w:spacing w:val="-3"/>
          <w:w w:val="98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5"/>
          <w:w w:val="98"/>
          <w:sz w:val="22"/>
          <w:szCs w:val="22"/>
        </w:rPr>
        <w:t>eo</w:t>
      </w:r>
      <w:r w:rsidRPr="00FC61C8">
        <w:rPr>
          <w:rFonts w:asciiTheme="minorHAnsi" w:eastAsia="Arial" w:hAnsiTheme="minorHAnsi" w:cstheme="minorHAnsi"/>
          <w:spacing w:val="-4"/>
          <w:w w:val="98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-5"/>
          <w:w w:val="98"/>
          <w:sz w:val="22"/>
          <w:szCs w:val="22"/>
        </w:rPr>
        <w:t>on</w:t>
      </w:r>
      <w:r w:rsidRPr="00FC61C8">
        <w:rPr>
          <w:rFonts w:asciiTheme="minorHAnsi" w:eastAsia="Arial" w:hAnsiTheme="minorHAnsi" w:cstheme="minorHAnsi"/>
          <w:spacing w:val="-3"/>
          <w:w w:val="98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-5"/>
          <w:w w:val="98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4"/>
          <w:w w:val="98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5"/>
          <w:w w:val="98"/>
          <w:sz w:val="22"/>
          <w:szCs w:val="22"/>
        </w:rPr>
        <w:t>en</w:t>
      </w:r>
      <w:r w:rsidRPr="00FC61C8">
        <w:rPr>
          <w:rFonts w:asciiTheme="minorHAnsi" w:eastAsia="Arial" w:hAnsiTheme="minorHAnsi" w:cstheme="minorHAnsi"/>
          <w:spacing w:val="-4"/>
          <w:w w:val="98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-5"/>
          <w:w w:val="98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w w:val="98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6"/>
          <w:w w:val="9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ounte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J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apa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</w:p>
    <w:p w14:paraId="281A7DD9" w14:textId="77777777" w:rsidR="003D70BF" w:rsidRPr="00FC61C8" w:rsidRDefault="0081553B" w:rsidP="00FC61C8">
      <w:pPr>
        <w:ind w:left="122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 </w:t>
      </w:r>
      <w:r w:rsidRPr="00FC61C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te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gn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ll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8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pl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</w:p>
    <w:p w14:paraId="1B5AB624" w14:textId="77777777" w:rsidR="003D70BF" w:rsidRPr="00FC61C8" w:rsidRDefault="0081553B" w:rsidP="00FC61C8">
      <w:pPr>
        <w:ind w:left="122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 </w:t>
      </w:r>
      <w:r w:rsidRPr="00FC61C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cr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oha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dne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an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al</w:t>
      </w:r>
      <w:r w:rsidRPr="00FC61C8">
        <w:rPr>
          <w:rFonts w:asciiTheme="minorHAnsi" w:eastAsia="Arial" w:hAnsiTheme="minorHAnsi" w:cstheme="minorHAnsi"/>
          <w:spacing w:val="-8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;</w:t>
      </w:r>
      <w:r w:rsidRPr="00FC61C8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ud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na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11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</w:p>
    <w:p w14:paraId="020A416C" w14:textId="77777777" w:rsidR="003D70BF" w:rsidRPr="00FC61C8" w:rsidRDefault="0081553B" w:rsidP="00FC61C8">
      <w:pPr>
        <w:ind w:left="122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 </w:t>
      </w:r>
      <w:r w:rsidRPr="00FC61C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tt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Ja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</w:p>
    <w:p w14:paraId="5E7C8481" w14:textId="77777777" w:rsidR="003D70BF" w:rsidRPr="00FC61C8" w:rsidRDefault="003D70BF" w:rsidP="00FC61C8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9F43283" w14:textId="77777777" w:rsidR="003D70BF" w:rsidRPr="00FC61C8" w:rsidRDefault="0081553B" w:rsidP="00FC61C8">
      <w:pPr>
        <w:ind w:left="14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er</w:t>
      </w:r>
    </w:p>
    <w:p w14:paraId="5842C0C7" w14:textId="77777777" w:rsidR="003D70BF" w:rsidRPr="00FC61C8" w:rsidRDefault="0081553B" w:rsidP="00FC61C8">
      <w:pPr>
        <w:ind w:left="199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ki</w:t>
      </w:r>
      <w:r w:rsidRPr="00FC61C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ls:      </w:t>
      </w:r>
      <w:r w:rsidRPr="00FC61C8">
        <w:rPr>
          <w:rFonts w:asciiTheme="minorHAnsi" w:eastAsia="Arial" w:hAnsiTheme="minorHAnsi" w:cstheme="minorHAnsi"/>
          <w:b/>
          <w:i/>
          <w:spacing w:val="5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,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at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D,</w:t>
      </w:r>
      <w:r w:rsidRPr="00FC61C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at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,</w:t>
      </w:r>
      <w:r w:rsidRPr="00FC61C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at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z w:val="22"/>
          <w:szCs w:val="22"/>
        </w:rPr>
        <w:t>,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icr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te,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tar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e,</w:t>
      </w:r>
      <w:r w:rsidRPr="00FC61C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MGA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ft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are</w:t>
      </w:r>
    </w:p>
    <w:p w14:paraId="13EA6F6F" w14:textId="77777777" w:rsidR="003D70BF" w:rsidRPr="00FC61C8" w:rsidRDefault="003D70BF" w:rsidP="00FC61C8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23C1A056" w14:textId="77777777" w:rsidR="003D70BF" w:rsidRPr="00FC61C8" w:rsidRDefault="0081553B" w:rsidP="00FC61C8">
      <w:pPr>
        <w:ind w:left="14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Le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de</w:t>
      </w:r>
      <w:r w:rsidRPr="00FC61C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shi</w:t>
      </w:r>
      <w:r w:rsidRPr="00FC61C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:    </w:t>
      </w:r>
      <w:r w:rsidRPr="00FC61C8">
        <w:rPr>
          <w:rFonts w:asciiTheme="minorHAnsi" w:eastAsia="Arial" w:hAnsiTheme="minorHAnsi" w:cstheme="minorHAnsi"/>
          <w:b/>
          <w:i/>
          <w:spacing w:val="2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or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gn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-G</w:t>
      </w:r>
      <w:r w:rsidRPr="00FC61C8">
        <w:rPr>
          <w:rFonts w:asciiTheme="minorHAnsi" w:eastAsia="Arial" w:hAnsiTheme="minorHAnsi" w:cstheme="minorHAnsi"/>
          <w:sz w:val="22"/>
          <w:szCs w:val="22"/>
        </w:rPr>
        <w:t>as</w:t>
      </w:r>
      <w:r w:rsidRPr="00FC61C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on</w:t>
      </w:r>
      <w:r w:rsidRPr="00FC61C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&amp;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tor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ge</w:t>
      </w:r>
      <w:r w:rsidRPr="00FC61C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</w:t>
      </w:r>
      <w:r w:rsidRPr="00FC61C8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FC61C8">
        <w:rPr>
          <w:rFonts w:asciiTheme="minorHAnsi" w:eastAsia="Arial" w:hAnsiTheme="minorHAnsi" w:cstheme="minorHAnsi"/>
          <w:sz w:val="22"/>
          <w:szCs w:val="22"/>
        </w:rPr>
        <w:t>0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FC61C8">
        <w:rPr>
          <w:rFonts w:asciiTheme="minorHAnsi" w:eastAsia="Arial" w:hAnsiTheme="minorHAnsi" w:cstheme="minorHAnsi"/>
          <w:sz w:val="22"/>
          <w:szCs w:val="22"/>
        </w:rPr>
        <w:t>8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- pre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nt</w:t>
      </w:r>
    </w:p>
    <w:p w14:paraId="5630C0C2" w14:textId="77777777" w:rsidR="003D70BF" w:rsidRPr="00FC61C8" w:rsidRDefault="0081553B" w:rsidP="00FC61C8">
      <w:pPr>
        <w:ind w:left="194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lastRenderedPageBreak/>
        <w:t xml:space="preserve">    </w:t>
      </w:r>
      <w:r w:rsidRPr="00FC61C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No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tr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on</w:t>
      </w:r>
    </w:p>
    <w:p w14:paraId="275FB130" w14:textId="77777777" w:rsidR="003D70BF" w:rsidRPr="00FC61C8" w:rsidRDefault="0081553B" w:rsidP="00FC61C8">
      <w:pPr>
        <w:ind w:left="194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 </w:t>
      </w:r>
      <w:r w:rsidRPr="00FC61C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FC61C8">
        <w:rPr>
          <w:rFonts w:asciiTheme="minorHAnsi" w:eastAsia="Arial" w:hAnsiTheme="minorHAnsi" w:cstheme="minorHAnsi"/>
          <w:sz w:val="22"/>
          <w:szCs w:val="22"/>
        </w:rPr>
        <w:t>et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</w:p>
    <w:p w14:paraId="1D1D48B2" w14:textId="77777777" w:rsidR="003D70BF" w:rsidRPr="00FC61C8" w:rsidRDefault="0081553B" w:rsidP="00FC61C8">
      <w:pPr>
        <w:ind w:left="158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z w:val="22"/>
          <w:szCs w:val="22"/>
        </w:rPr>
        <w:t>De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z w:val="22"/>
          <w:szCs w:val="22"/>
        </w:rPr>
        <w:t>hi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erna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oro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</w:t>
      </w:r>
      <w:r w:rsidRPr="00FC61C8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De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2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FC61C8">
        <w:rPr>
          <w:rFonts w:asciiTheme="minorHAnsi" w:eastAsia="Arial" w:hAnsiTheme="minorHAnsi" w:cstheme="minorHAnsi"/>
          <w:sz w:val="22"/>
          <w:szCs w:val="22"/>
        </w:rPr>
        <w:t>08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- p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</w:p>
    <w:p w14:paraId="077A885E" w14:textId="77777777" w:rsidR="003D70BF" w:rsidRPr="00FC61C8" w:rsidRDefault="0081553B" w:rsidP="00FC61C8">
      <w:pPr>
        <w:ind w:left="194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 </w:t>
      </w:r>
      <w:r w:rsidRPr="00FC61C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Re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FC61C8">
        <w:rPr>
          <w:rFonts w:asciiTheme="minorHAnsi" w:eastAsia="Arial" w:hAnsiTheme="minorHAnsi" w:cstheme="minorHAnsi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</w:p>
    <w:p w14:paraId="02CE3E5E" w14:textId="77777777" w:rsidR="003D70BF" w:rsidRPr="00FC61C8" w:rsidRDefault="0081553B" w:rsidP="00FC61C8">
      <w:pPr>
        <w:ind w:left="194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 </w:t>
      </w:r>
      <w:r w:rsidRPr="00FC61C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Carn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ta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up</w:t>
      </w:r>
    </w:p>
    <w:p w14:paraId="3D3B42D0" w14:textId="77777777" w:rsidR="003D70BF" w:rsidRPr="00FC61C8" w:rsidRDefault="0081553B" w:rsidP="00FC61C8">
      <w:pPr>
        <w:ind w:left="158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z w:val="22"/>
          <w:szCs w:val="22"/>
        </w:rPr>
        <w:t>Nat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et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Bl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k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ers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</w:t>
      </w:r>
      <w:r w:rsidRPr="00FC61C8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FC61C8">
        <w:rPr>
          <w:rFonts w:asciiTheme="minorHAnsi" w:eastAsia="Arial" w:hAnsiTheme="minorHAnsi" w:cstheme="minorHAnsi"/>
          <w:sz w:val="22"/>
          <w:szCs w:val="22"/>
        </w:rPr>
        <w:t>09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-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pre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</w:p>
    <w:p w14:paraId="257EF4EA" w14:textId="77777777" w:rsidR="003D70BF" w:rsidRPr="00FC61C8" w:rsidRDefault="0081553B" w:rsidP="00FC61C8">
      <w:pPr>
        <w:ind w:left="194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 </w:t>
      </w:r>
      <w:r w:rsidRPr="00FC61C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FC61C8">
        <w:rPr>
          <w:rFonts w:asciiTheme="minorHAnsi" w:eastAsia="Arial" w:hAnsiTheme="minorHAnsi" w:cstheme="minorHAnsi"/>
          <w:sz w:val="22"/>
          <w:szCs w:val="22"/>
        </w:rPr>
        <w:t>Co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ge</w:t>
      </w:r>
      <w:r w:rsidRPr="00FC61C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ai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</w:p>
    <w:p w14:paraId="12868D34" w14:textId="77777777" w:rsidR="003D70BF" w:rsidRPr="00FC61C8" w:rsidRDefault="0081553B" w:rsidP="00FC61C8">
      <w:pPr>
        <w:ind w:left="1587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ero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nt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pr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 </w:t>
      </w:r>
      <w:r w:rsidRPr="00FC61C8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Ma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2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FC61C8">
        <w:rPr>
          <w:rFonts w:asciiTheme="minorHAnsi" w:eastAsia="Arial" w:hAnsiTheme="minorHAnsi" w:cstheme="minorHAnsi"/>
          <w:sz w:val="22"/>
          <w:szCs w:val="22"/>
        </w:rPr>
        <w:t>0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- De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.</w:t>
      </w:r>
      <w:r w:rsidRPr="00FC61C8">
        <w:rPr>
          <w:rFonts w:asciiTheme="minorHAnsi" w:eastAsia="Arial" w:hAnsiTheme="minorHAnsi" w:cstheme="minorHAnsi"/>
          <w:sz w:val="22"/>
          <w:szCs w:val="22"/>
        </w:rPr>
        <w:t>2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FC61C8">
        <w:rPr>
          <w:rFonts w:asciiTheme="minorHAnsi" w:eastAsia="Arial" w:hAnsiTheme="minorHAnsi" w:cstheme="minorHAnsi"/>
          <w:sz w:val="22"/>
          <w:szCs w:val="22"/>
        </w:rPr>
        <w:t>0</w:t>
      </w:r>
    </w:p>
    <w:p w14:paraId="4EE3AF59" w14:textId="77777777" w:rsidR="003D70BF" w:rsidRPr="00FC61C8" w:rsidRDefault="0081553B" w:rsidP="00FC61C8">
      <w:pPr>
        <w:ind w:left="1944"/>
        <w:rPr>
          <w:rFonts w:asciiTheme="minorHAnsi" w:eastAsia="Arial" w:hAnsiTheme="minorHAnsi" w:cstheme="minorHAnsi"/>
          <w:sz w:val="22"/>
          <w:szCs w:val="22"/>
        </w:rPr>
        <w:sectPr w:rsidR="003D70BF" w:rsidRPr="00FC61C8">
          <w:type w:val="continuous"/>
          <w:pgSz w:w="12240" w:h="15840"/>
          <w:pgMar w:top="1480" w:right="940" w:bottom="280" w:left="720" w:header="720" w:footer="720" w:gutter="0"/>
          <w:cols w:space="720"/>
        </w:sectPr>
      </w:pPr>
      <w:r w:rsidRPr="00FC61C8">
        <w:rPr>
          <w:rFonts w:asciiTheme="minorHAnsi" w:hAnsiTheme="minorHAnsi" w:cstheme="minorHAnsi"/>
          <w:sz w:val="22"/>
          <w:szCs w:val="22"/>
        </w:rPr>
        <w:t xml:space="preserve">    </w:t>
      </w:r>
      <w:r w:rsidRPr="00FC61C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ut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ce-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nt</w:t>
      </w:r>
    </w:p>
    <w:p w14:paraId="0FCAD0A9" w14:textId="77777777" w:rsidR="003D70BF" w:rsidRPr="00FC61C8" w:rsidRDefault="0081553B" w:rsidP="00FC61C8">
      <w:pPr>
        <w:spacing w:before="74"/>
        <w:ind w:left="3423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lastRenderedPageBreak/>
        <w:pict w14:anchorId="7921CD31">
          <v:group id="_x0000_s1064" style="position:absolute;left:0;text-align:left;margin-left:143.6pt;margin-top:15.3pt;width:318.75pt;height:53.25pt;z-index:-1779;mso-position-horizontal-relative:page;mso-position-vertical-relative:page" coordorigin="2873,305" coordsize="6375,106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6" type="#_x0000_t75" style="position:absolute;left:2880;top:313;width:6360;height:1050">
              <v:imagedata r:id="rId12" o:title=""/>
            </v:shape>
            <v:shape id="_x0000_s1065" style="position:absolute;left:2880;top:313;width:6360;height:1050" coordorigin="2880,313" coordsize="6360,1050" path="m3055,313r-66,13l2934,361r-38,53l2880,479r,9l2880,1188r13,66l2928,1309r53,38l3046,1363r9,l9065,1363r66,-13l9186,1315r38,-53l9240,1197r,-9l9240,488r-13,-66l9192,367r-53,-38l9074,313r-9,l3055,313xe" filled="f">
              <v:path arrowok="t"/>
            </v:shape>
            <w10:wrap anchorx="page" anchory="page"/>
          </v:group>
        </w:pict>
      </w:r>
      <w:r w:rsidRPr="00FC61C8">
        <w:rPr>
          <w:rFonts w:asciiTheme="minorHAnsi" w:eastAsia="Arial" w:hAnsiTheme="minorHAnsi" w:cstheme="minorHAnsi"/>
          <w:b/>
          <w:i/>
          <w:spacing w:val="-1"/>
          <w:position w:val="4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b/>
          <w:i/>
          <w:position w:val="4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b/>
          <w:i/>
          <w:spacing w:val="-1"/>
          <w:position w:val="4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b/>
          <w:i/>
          <w:position w:val="4"/>
          <w:sz w:val="22"/>
          <w:szCs w:val="22"/>
        </w:rPr>
        <w:t>er</w:t>
      </w:r>
      <w:r w:rsidRPr="00FC61C8">
        <w:rPr>
          <w:rFonts w:asciiTheme="minorHAnsi" w:eastAsia="Arial" w:hAnsiTheme="minorHAnsi" w:cstheme="minorHAnsi"/>
          <w:b/>
          <w:i/>
          <w:spacing w:val="1"/>
          <w:position w:val="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i/>
          <w:spacing w:val="-1"/>
          <w:position w:val="4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b/>
          <w:i/>
          <w:spacing w:val="1"/>
          <w:position w:val="4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b/>
          <w:i/>
          <w:position w:val="4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b/>
          <w:i/>
          <w:spacing w:val="-1"/>
          <w:position w:val="4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b/>
          <w:i/>
          <w:spacing w:val="-3"/>
          <w:position w:val="4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b/>
          <w:i/>
          <w:spacing w:val="-172"/>
          <w:position w:val="4"/>
          <w:sz w:val="22"/>
          <w:szCs w:val="22"/>
        </w:rPr>
        <w:t>m</w:t>
      </w:r>
      <w:r w:rsidRPr="00FC61C8">
        <w:rPr>
          <w:rFonts w:asciiTheme="minorHAnsi" w:hAnsiTheme="minorHAnsi" w:cstheme="minorHAnsi"/>
          <w:b/>
          <w:spacing w:val="-1"/>
          <w:position w:val="-4"/>
          <w:sz w:val="22"/>
          <w:szCs w:val="22"/>
        </w:rPr>
        <w:t>C</w:t>
      </w:r>
      <w:r w:rsidRPr="00FC61C8">
        <w:rPr>
          <w:rFonts w:asciiTheme="minorHAnsi" w:hAnsiTheme="minorHAnsi" w:cstheme="minorHAnsi"/>
          <w:b/>
          <w:spacing w:val="-146"/>
          <w:position w:val="-4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b/>
          <w:i/>
          <w:position w:val="4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b/>
          <w:i/>
          <w:spacing w:val="-113"/>
          <w:position w:val="4"/>
          <w:sz w:val="22"/>
          <w:szCs w:val="22"/>
        </w:rPr>
        <w:t>n</w:t>
      </w:r>
      <w:r w:rsidRPr="00FC61C8">
        <w:rPr>
          <w:rFonts w:asciiTheme="minorHAnsi" w:hAnsiTheme="minorHAnsi" w:cstheme="minorHAnsi"/>
          <w:b/>
          <w:position w:val="-4"/>
          <w:sz w:val="22"/>
          <w:szCs w:val="22"/>
        </w:rPr>
        <w:t>o</w:t>
      </w:r>
      <w:r w:rsidRPr="00FC61C8">
        <w:rPr>
          <w:rFonts w:asciiTheme="minorHAnsi" w:hAnsiTheme="minorHAnsi" w:cstheme="minorHAnsi"/>
          <w:b/>
          <w:spacing w:val="-120"/>
          <w:position w:val="-4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b/>
          <w:i/>
          <w:spacing w:val="-38"/>
          <w:position w:val="4"/>
          <w:sz w:val="22"/>
          <w:szCs w:val="22"/>
        </w:rPr>
        <w:t>C</w:t>
      </w:r>
      <w:r w:rsidRPr="00FC61C8">
        <w:rPr>
          <w:rFonts w:asciiTheme="minorHAnsi" w:hAnsiTheme="minorHAnsi" w:cstheme="minorHAnsi"/>
          <w:b/>
          <w:spacing w:val="-84"/>
          <w:position w:val="-4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b/>
          <w:i/>
          <w:spacing w:val="-51"/>
          <w:position w:val="4"/>
          <w:sz w:val="22"/>
          <w:szCs w:val="22"/>
        </w:rPr>
        <w:t>o</w:t>
      </w:r>
      <w:r w:rsidRPr="00FC61C8">
        <w:rPr>
          <w:rFonts w:asciiTheme="minorHAnsi" w:hAnsiTheme="minorHAnsi" w:cstheme="minorHAnsi"/>
          <w:b/>
          <w:spacing w:val="-73"/>
          <w:position w:val="-4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b/>
          <w:i/>
          <w:spacing w:val="-124"/>
          <w:position w:val="4"/>
          <w:sz w:val="22"/>
          <w:szCs w:val="22"/>
        </w:rPr>
        <w:t>m</w:t>
      </w:r>
      <w:r w:rsidRPr="00FC61C8">
        <w:rPr>
          <w:rFonts w:asciiTheme="minorHAnsi" w:hAnsiTheme="minorHAnsi" w:cstheme="minorHAnsi"/>
          <w:b/>
          <w:spacing w:val="1"/>
          <w:position w:val="-4"/>
          <w:sz w:val="22"/>
          <w:szCs w:val="22"/>
        </w:rPr>
        <w:t>t</w:t>
      </w:r>
      <w:r w:rsidRPr="00FC61C8">
        <w:rPr>
          <w:rFonts w:asciiTheme="minorHAnsi" w:hAnsiTheme="minorHAnsi" w:cstheme="minorHAnsi"/>
          <w:b/>
          <w:spacing w:val="-48"/>
          <w:position w:val="-4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i/>
          <w:spacing w:val="-89"/>
          <w:position w:val="4"/>
          <w:sz w:val="22"/>
          <w:szCs w:val="22"/>
        </w:rPr>
        <w:t>p</w:t>
      </w:r>
      <w:r w:rsidRPr="00FC61C8">
        <w:rPr>
          <w:rFonts w:asciiTheme="minorHAnsi" w:hAnsiTheme="minorHAnsi" w:cstheme="minorHAnsi"/>
          <w:b/>
          <w:spacing w:val="-12"/>
          <w:position w:val="-4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b/>
          <w:i/>
          <w:position w:val="4"/>
          <w:sz w:val="22"/>
          <w:szCs w:val="22"/>
        </w:rPr>
        <w:t>uter</w:t>
      </w:r>
      <w:r w:rsidRPr="00FC61C8">
        <w:rPr>
          <w:rFonts w:asciiTheme="minorHAnsi" w:eastAsia="Arial" w:hAnsiTheme="minorHAnsi" w:cstheme="minorHAnsi"/>
          <w:b/>
          <w:i/>
          <w:spacing w:val="2"/>
          <w:position w:val="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i/>
          <w:spacing w:val="-1"/>
          <w:position w:val="4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i/>
          <w:position w:val="4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b/>
          <w:i/>
          <w:spacing w:val="-3"/>
          <w:position w:val="4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b/>
          <w:i/>
          <w:spacing w:val="1"/>
          <w:position w:val="4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b/>
          <w:i/>
          <w:position w:val="4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b/>
          <w:i/>
          <w:spacing w:val="-1"/>
          <w:position w:val="4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i/>
          <w:position w:val="4"/>
          <w:sz w:val="22"/>
          <w:szCs w:val="22"/>
        </w:rPr>
        <w:t>er</w:t>
      </w:r>
    </w:p>
    <w:p w14:paraId="72B3A960" w14:textId="77777777" w:rsidR="003D70BF" w:rsidRPr="00FC61C8" w:rsidRDefault="0081553B" w:rsidP="00FC61C8">
      <w:pPr>
        <w:ind w:left="2357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FC61C8">
        <w:rPr>
          <w:rFonts w:asciiTheme="minorHAnsi" w:hAnsiTheme="minorHAnsi" w:cstheme="minorHAnsi"/>
          <w:spacing w:val="39"/>
          <w:position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Hi</w:t>
      </w:r>
      <w:r w:rsidRPr="00FC61C8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position w:val="1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li</w:t>
      </w:r>
      <w:r w:rsidRPr="00FC61C8">
        <w:rPr>
          <w:rFonts w:asciiTheme="minorHAnsi" w:eastAsia="Arial" w:hAnsiTheme="minorHAnsi" w:cstheme="minorHAnsi"/>
          <w:spacing w:val="2"/>
          <w:position w:val="1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position w:val="1"/>
          <w:sz w:val="22"/>
          <w:szCs w:val="22"/>
        </w:rPr>
        <w:t>hts</w:t>
      </w:r>
      <w:r w:rsidRPr="00FC61C8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position w:val="1"/>
          <w:sz w:val="22"/>
          <w:szCs w:val="22"/>
        </w:rPr>
        <w:t>nt</w:t>
      </w:r>
      <w:r w:rsidRPr="00FC61C8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position w:val="1"/>
          <w:sz w:val="22"/>
          <w:szCs w:val="22"/>
        </w:rPr>
        <w:t>ns</w:t>
      </w:r>
      <w:r w:rsidRPr="00FC61C8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hi</w:t>
      </w:r>
      <w:r w:rsidRPr="00FC61C8">
        <w:rPr>
          <w:rFonts w:asciiTheme="minorHAnsi" w:eastAsia="Arial" w:hAnsiTheme="minorHAnsi" w:cstheme="minorHAnsi"/>
          <w:position w:val="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>x</w:t>
      </w:r>
      <w:r w:rsidRPr="00FC61C8">
        <w:rPr>
          <w:rFonts w:asciiTheme="minorHAnsi" w:eastAsia="Arial" w:hAnsiTheme="minorHAnsi" w:cstheme="minorHAnsi"/>
          <w:position w:val="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position w:val="1"/>
          <w:sz w:val="22"/>
          <w:szCs w:val="22"/>
        </w:rPr>
        <w:t>ce</w:t>
      </w:r>
      <w:r w:rsidRPr="00FC61C8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position w:val="1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position w:val="1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il</w:t>
      </w:r>
      <w:r w:rsidRPr="00FC61C8">
        <w:rPr>
          <w:rFonts w:asciiTheme="minorHAnsi" w:eastAsia="Arial" w:hAnsiTheme="minorHAnsi" w:cstheme="minorHAnsi"/>
          <w:position w:val="1"/>
          <w:sz w:val="22"/>
          <w:szCs w:val="22"/>
        </w:rPr>
        <w:t>e a</w:t>
      </w:r>
      <w:r w:rsidRPr="00FC61C8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>tt</w:t>
      </w:r>
      <w:r w:rsidRPr="00FC61C8">
        <w:rPr>
          <w:rFonts w:asciiTheme="minorHAnsi" w:eastAsia="Arial" w:hAnsiTheme="minorHAnsi" w:cstheme="minorHAnsi"/>
          <w:position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position w:val="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position w:val="1"/>
          <w:sz w:val="22"/>
          <w:szCs w:val="22"/>
        </w:rPr>
        <w:t>ng</w:t>
      </w:r>
      <w:r w:rsidRPr="00FC61C8">
        <w:rPr>
          <w:rFonts w:asciiTheme="minorHAnsi" w:eastAsia="Arial" w:hAnsiTheme="minorHAnsi" w:cstheme="minorHAnsi"/>
          <w:spacing w:val="1"/>
          <w:position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position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position w:val="1"/>
          <w:sz w:val="22"/>
          <w:szCs w:val="22"/>
        </w:rPr>
        <w:t>ch</w:t>
      </w:r>
      <w:r w:rsidRPr="00FC61C8">
        <w:rPr>
          <w:rFonts w:asciiTheme="minorHAnsi" w:eastAsia="Arial" w:hAnsiTheme="minorHAnsi" w:cstheme="minorHAnsi"/>
          <w:spacing w:val="-1"/>
          <w:position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position w:val="1"/>
          <w:sz w:val="22"/>
          <w:szCs w:val="22"/>
        </w:rPr>
        <w:t>ol</w:t>
      </w:r>
    </w:p>
    <w:p w14:paraId="7175BABD" w14:textId="77777777" w:rsidR="003D70BF" w:rsidRPr="00FC61C8" w:rsidRDefault="0081553B" w:rsidP="00FC61C8">
      <w:pPr>
        <w:spacing w:before="1"/>
        <w:ind w:left="2357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FC61C8">
        <w:rPr>
          <w:rFonts w:asciiTheme="minorHAnsi" w:hAnsiTheme="minorHAnsi" w:cstheme="minorHAnsi"/>
          <w:spacing w:val="39"/>
          <w:position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position w:val="-1"/>
          <w:sz w:val="22"/>
          <w:szCs w:val="22"/>
        </w:rPr>
        <w:t>nt</w:t>
      </w:r>
      <w:r w:rsidRPr="00FC61C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al </w:t>
      </w:r>
      <w:r w:rsidRPr="00FC61C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x</w:t>
      </w:r>
      <w:r w:rsidRPr="00FC61C8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position w:val="-1"/>
          <w:sz w:val="22"/>
          <w:szCs w:val="22"/>
        </w:rPr>
        <w:t>ce</w:t>
      </w:r>
    </w:p>
    <w:p w14:paraId="4C89D008" w14:textId="77777777" w:rsidR="003D70BF" w:rsidRPr="00FC61C8" w:rsidRDefault="003D70BF" w:rsidP="00FC61C8">
      <w:pPr>
        <w:rPr>
          <w:rFonts w:asciiTheme="minorHAnsi" w:hAnsiTheme="minorHAnsi" w:cstheme="minorHAnsi"/>
          <w:sz w:val="22"/>
          <w:szCs w:val="22"/>
        </w:rPr>
      </w:pPr>
    </w:p>
    <w:p w14:paraId="5DFEA7FC" w14:textId="77777777" w:rsidR="003D70BF" w:rsidRPr="00FC61C8" w:rsidRDefault="003D70BF" w:rsidP="00FC61C8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0D7F49AA" w14:textId="77777777" w:rsidR="003D70BF" w:rsidRPr="00FC61C8" w:rsidRDefault="0081553B" w:rsidP="00FC61C8">
      <w:pPr>
        <w:spacing w:before="11"/>
        <w:ind w:left="4382" w:right="4378" w:firstLine="1"/>
        <w:jc w:val="center"/>
        <w:rPr>
          <w:rFonts w:asciiTheme="minorHAnsi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b/>
          <w:sz w:val="22"/>
          <w:szCs w:val="22"/>
        </w:rPr>
        <w:t xml:space="preserve">John </w:t>
      </w:r>
      <w:r w:rsidRPr="00FC61C8">
        <w:rPr>
          <w:rFonts w:asciiTheme="minorHAnsi" w:hAnsiTheme="minorHAnsi" w:cstheme="minorHAnsi"/>
          <w:b/>
          <w:spacing w:val="-2"/>
          <w:sz w:val="22"/>
          <w:szCs w:val="22"/>
        </w:rPr>
        <w:t>D</w:t>
      </w:r>
      <w:r w:rsidRPr="00FC61C8">
        <w:rPr>
          <w:rFonts w:asciiTheme="minorHAnsi" w:hAnsiTheme="minorHAnsi" w:cstheme="minorHAnsi"/>
          <w:b/>
          <w:sz w:val="22"/>
          <w:szCs w:val="22"/>
        </w:rPr>
        <w:t xml:space="preserve">oe </w:t>
      </w:r>
      <w:r w:rsidRPr="00FC61C8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C61C8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FC61C8">
        <w:rPr>
          <w:rFonts w:asciiTheme="minorHAnsi" w:hAnsiTheme="minorHAnsi" w:cstheme="minorHAnsi"/>
          <w:sz w:val="22"/>
          <w:szCs w:val="22"/>
        </w:rPr>
        <w:t>ail:</w:t>
      </w:r>
      <w:r w:rsidRPr="00FC61C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hyperlink r:id="rId13">
        <w:r w:rsidRPr="00FC61C8">
          <w:rPr>
            <w:rFonts w:asciiTheme="minorHAnsi" w:hAnsiTheme="minorHAnsi" w:cstheme="minorHAnsi"/>
            <w:spacing w:val="2"/>
            <w:w w:val="99"/>
            <w:sz w:val="22"/>
            <w:szCs w:val="22"/>
          </w:rPr>
          <w:t>j</w:t>
        </w:r>
        <w:r w:rsidRPr="00FC61C8">
          <w:rPr>
            <w:rFonts w:asciiTheme="minorHAnsi" w:hAnsiTheme="minorHAnsi" w:cstheme="minorHAnsi"/>
            <w:spacing w:val="1"/>
            <w:w w:val="99"/>
            <w:sz w:val="22"/>
            <w:szCs w:val="22"/>
          </w:rPr>
          <w:t>do</w:t>
        </w:r>
        <w:r w:rsidRPr="00FC61C8">
          <w:rPr>
            <w:rFonts w:asciiTheme="minorHAnsi" w:hAnsiTheme="minorHAnsi" w:cstheme="minorHAnsi"/>
            <w:w w:val="99"/>
            <w:sz w:val="22"/>
            <w:szCs w:val="22"/>
          </w:rPr>
          <w:t>e</w:t>
        </w:r>
        <w:r w:rsidRPr="00FC61C8">
          <w:rPr>
            <w:rFonts w:asciiTheme="minorHAnsi" w:hAnsiTheme="minorHAnsi" w:cstheme="minorHAnsi"/>
            <w:spacing w:val="1"/>
            <w:w w:val="99"/>
            <w:sz w:val="22"/>
            <w:szCs w:val="22"/>
          </w:rPr>
          <w:t>@</w:t>
        </w:r>
        <w:r w:rsidRPr="00FC61C8">
          <w:rPr>
            <w:rFonts w:asciiTheme="minorHAnsi" w:hAnsiTheme="minorHAnsi" w:cstheme="minorHAnsi"/>
            <w:spacing w:val="-4"/>
            <w:w w:val="99"/>
            <w:sz w:val="22"/>
            <w:szCs w:val="22"/>
          </w:rPr>
          <w:t>m</w:t>
        </w:r>
        <w:r w:rsidRPr="00FC61C8">
          <w:rPr>
            <w:rFonts w:asciiTheme="minorHAnsi" w:hAnsiTheme="minorHAnsi" w:cstheme="minorHAnsi"/>
            <w:spacing w:val="2"/>
            <w:w w:val="99"/>
            <w:sz w:val="22"/>
            <w:szCs w:val="22"/>
          </w:rPr>
          <w:t>t</w:t>
        </w:r>
        <w:r w:rsidRPr="00FC61C8">
          <w:rPr>
            <w:rFonts w:asciiTheme="minorHAnsi" w:hAnsiTheme="minorHAnsi" w:cstheme="minorHAnsi"/>
            <w:spacing w:val="-1"/>
            <w:w w:val="99"/>
            <w:sz w:val="22"/>
            <w:szCs w:val="22"/>
          </w:rPr>
          <w:t>u</w:t>
        </w:r>
        <w:r w:rsidRPr="00FC61C8">
          <w:rPr>
            <w:rFonts w:asciiTheme="minorHAnsi" w:hAnsiTheme="minorHAnsi" w:cstheme="minorHAnsi"/>
            <w:w w:val="99"/>
            <w:sz w:val="22"/>
            <w:szCs w:val="22"/>
          </w:rPr>
          <w:t>.e</w:t>
        </w:r>
        <w:r w:rsidRPr="00FC61C8">
          <w:rPr>
            <w:rFonts w:asciiTheme="minorHAnsi" w:hAnsiTheme="minorHAnsi" w:cstheme="minorHAnsi"/>
            <w:spacing w:val="1"/>
            <w:w w:val="99"/>
            <w:sz w:val="22"/>
            <w:szCs w:val="22"/>
          </w:rPr>
          <w:t>d</w:t>
        </w:r>
        <w:r w:rsidRPr="00FC61C8">
          <w:rPr>
            <w:rFonts w:asciiTheme="minorHAnsi" w:hAnsiTheme="minorHAnsi" w:cstheme="minorHAnsi"/>
            <w:w w:val="99"/>
            <w:sz w:val="22"/>
            <w:szCs w:val="22"/>
          </w:rPr>
          <w:t>u</w:t>
        </w:r>
      </w:hyperlink>
      <w:r w:rsidRPr="00FC61C8">
        <w:rPr>
          <w:rFonts w:asciiTheme="minorHAnsi" w:hAnsiTheme="minorHAnsi" w:cstheme="minorHAnsi"/>
          <w:w w:val="99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C61C8">
        <w:rPr>
          <w:rFonts w:asciiTheme="minorHAnsi" w:hAnsiTheme="minorHAnsi" w:cstheme="minorHAnsi"/>
          <w:sz w:val="22"/>
          <w:szCs w:val="22"/>
        </w:rPr>
        <w:t>ell:</w:t>
      </w:r>
      <w:r w:rsidRPr="00FC61C8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(906</w:t>
      </w:r>
      <w:r w:rsidRPr="00FC61C8">
        <w:rPr>
          <w:rFonts w:asciiTheme="minorHAnsi" w:hAnsiTheme="minorHAnsi" w:cstheme="minorHAnsi"/>
          <w:sz w:val="22"/>
          <w:szCs w:val="22"/>
        </w:rPr>
        <w:t>)</w:t>
      </w:r>
      <w:r w:rsidRPr="00FC61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1"/>
          <w:w w:val="99"/>
          <w:sz w:val="22"/>
          <w:szCs w:val="22"/>
        </w:rPr>
        <w:t>5</w:t>
      </w:r>
      <w:r w:rsidRPr="00FC61C8">
        <w:rPr>
          <w:rFonts w:asciiTheme="minorHAnsi" w:hAnsiTheme="minorHAnsi" w:cstheme="minorHAnsi"/>
          <w:spacing w:val="-1"/>
          <w:w w:val="99"/>
          <w:sz w:val="22"/>
          <w:szCs w:val="22"/>
        </w:rPr>
        <w:t>5</w:t>
      </w:r>
      <w:r w:rsidRPr="00FC61C8">
        <w:rPr>
          <w:rFonts w:asciiTheme="minorHAnsi" w:hAnsiTheme="minorHAnsi" w:cstheme="minorHAnsi"/>
          <w:spacing w:val="1"/>
          <w:w w:val="99"/>
          <w:sz w:val="22"/>
          <w:szCs w:val="22"/>
        </w:rPr>
        <w:t>5</w:t>
      </w:r>
      <w:r w:rsidRPr="00FC61C8">
        <w:rPr>
          <w:rFonts w:asciiTheme="minorHAnsi" w:hAnsiTheme="minorHAnsi" w:cstheme="minorHAnsi"/>
          <w:spacing w:val="-2"/>
          <w:w w:val="99"/>
          <w:sz w:val="22"/>
          <w:szCs w:val="22"/>
        </w:rPr>
        <w:t>-</w:t>
      </w:r>
      <w:r w:rsidRPr="00FC61C8">
        <w:rPr>
          <w:rFonts w:asciiTheme="minorHAnsi" w:hAnsiTheme="minorHAnsi" w:cstheme="minorHAnsi"/>
          <w:spacing w:val="1"/>
          <w:w w:val="99"/>
          <w:sz w:val="22"/>
          <w:szCs w:val="22"/>
        </w:rPr>
        <w:t>1885</w:t>
      </w:r>
    </w:p>
    <w:p w14:paraId="6739AD70" w14:textId="77777777" w:rsidR="003D70BF" w:rsidRPr="00FC61C8" w:rsidRDefault="0081553B" w:rsidP="00FC61C8">
      <w:pPr>
        <w:spacing w:before="7"/>
        <w:ind w:left="144"/>
        <w:rPr>
          <w:rFonts w:asciiTheme="minorHAnsi" w:eastAsia="Tahoma" w:hAnsiTheme="minorHAnsi" w:cstheme="minorHAnsi"/>
          <w:sz w:val="22"/>
          <w:szCs w:val="22"/>
        </w:rPr>
      </w:pPr>
      <w:r w:rsidRPr="00FC61C8">
        <w:rPr>
          <w:rFonts w:asciiTheme="minorHAnsi" w:eastAsia="Tahoma" w:hAnsiTheme="minorHAnsi" w:cstheme="minorHAnsi"/>
          <w:b/>
          <w:spacing w:val="9"/>
          <w:sz w:val="22"/>
          <w:szCs w:val="22"/>
        </w:rPr>
        <w:t>Un</w:t>
      </w:r>
      <w:r w:rsidRPr="00FC61C8">
        <w:rPr>
          <w:rFonts w:asciiTheme="minorHAnsi" w:eastAsia="Tahoma" w:hAnsiTheme="minorHAnsi" w:cstheme="minorHAnsi"/>
          <w:b/>
          <w:spacing w:val="10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b/>
          <w:spacing w:val="9"/>
          <w:sz w:val="22"/>
          <w:szCs w:val="22"/>
        </w:rPr>
        <w:t>v</w:t>
      </w:r>
      <w:r w:rsidRPr="00FC61C8">
        <w:rPr>
          <w:rFonts w:asciiTheme="minorHAnsi" w:eastAsia="Tahoma" w:hAnsiTheme="minorHAnsi" w:cstheme="minorHAnsi"/>
          <w:b/>
          <w:spacing w:val="10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b/>
          <w:spacing w:val="11"/>
          <w:sz w:val="22"/>
          <w:szCs w:val="22"/>
        </w:rPr>
        <w:t>r</w:t>
      </w:r>
      <w:r w:rsidRPr="00FC61C8">
        <w:rPr>
          <w:rFonts w:asciiTheme="minorHAnsi" w:eastAsia="Tahoma" w:hAnsiTheme="minorHAnsi" w:cstheme="minorHAnsi"/>
          <w:b/>
          <w:spacing w:val="10"/>
          <w:sz w:val="22"/>
          <w:szCs w:val="22"/>
        </w:rPr>
        <w:t>si</w:t>
      </w:r>
      <w:r w:rsidRPr="00FC61C8">
        <w:rPr>
          <w:rFonts w:asciiTheme="minorHAnsi" w:eastAsia="Tahoma" w:hAnsiTheme="minorHAnsi" w:cstheme="minorHAnsi"/>
          <w:b/>
          <w:spacing w:val="9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b/>
          <w:sz w:val="22"/>
          <w:szCs w:val="22"/>
        </w:rPr>
        <w:t>y</w:t>
      </w:r>
      <w:r w:rsidRPr="00FC61C8">
        <w:rPr>
          <w:rFonts w:asciiTheme="minorHAnsi" w:eastAsia="Tahoma" w:hAnsiTheme="minorHAnsi" w:cstheme="minorHAnsi"/>
          <w:b/>
          <w:spacing w:val="19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b/>
          <w:spacing w:val="11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b/>
          <w:spacing w:val="9"/>
          <w:sz w:val="22"/>
          <w:szCs w:val="22"/>
        </w:rPr>
        <w:t>dd</w:t>
      </w:r>
      <w:r w:rsidRPr="00FC61C8">
        <w:rPr>
          <w:rFonts w:asciiTheme="minorHAnsi" w:eastAsia="Tahoma" w:hAnsiTheme="minorHAnsi" w:cstheme="minorHAnsi"/>
          <w:b/>
          <w:spacing w:val="11"/>
          <w:sz w:val="22"/>
          <w:szCs w:val="22"/>
        </w:rPr>
        <w:t>r</w:t>
      </w:r>
      <w:r w:rsidRPr="00FC61C8">
        <w:rPr>
          <w:rFonts w:asciiTheme="minorHAnsi" w:eastAsia="Tahoma" w:hAnsiTheme="minorHAnsi" w:cstheme="minorHAnsi"/>
          <w:b/>
          <w:spacing w:val="10"/>
          <w:sz w:val="22"/>
          <w:szCs w:val="22"/>
        </w:rPr>
        <w:t>ess</w:t>
      </w:r>
      <w:r w:rsidRPr="00FC61C8">
        <w:rPr>
          <w:rFonts w:asciiTheme="minorHAnsi" w:eastAsia="Tahoma" w:hAnsiTheme="minorHAnsi" w:cstheme="minorHAnsi"/>
          <w:b/>
          <w:sz w:val="22"/>
          <w:szCs w:val="22"/>
        </w:rPr>
        <w:t>:</w:t>
      </w:r>
      <w:r w:rsidRPr="00FC61C8">
        <w:rPr>
          <w:rFonts w:asciiTheme="minorHAnsi" w:eastAsia="Tahoma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</w:t>
      </w:r>
      <w:r w:rsidRPr="00FC61C8">
        <w:rPr>
          <w:rFonts w:asciiTheme="minorHAnsi" w:eastAsia="Tahoma" w:hAnsiTheme="minorHAnsi" w:cstheme="minorHAnsi"/>
          <w:b/>
          <w:spacing w:val="39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b/>
          <w:spacing w:val="9"/>
          <w:sz w:val="22"/>
          <w:szCs w:val="22"/>
        </w:rPr>
        <w:t>H</w:t>
      </w:r>
      <w:r w:rsidRPr="00FC61C8">
        <w:rPr>
          <w:rFonts w:asciiTheme="minorHAnsi" w:eastAsia="Tahoma" w:hAnsiTheme="minorHAnsi" w:cstheme="minorHAnsi"/>
          <w:b/>
          <w:spacing w:val="11"/>
          <w:sz w:val="22"/>
          <w:szCs w:val="22"/>
        </w:rPr>
        <w:t>om</w:t>
      </w:r>
      <w:r w:rsidRPr="00FC61C8">
        <w:rPr>
          <w:rFonts w:asciiTheme="minorHAnsi" w:eastAsia="Tahoma" w:hAnsiTheme="minorHAnsi" w:cstheme="minorHAnsi"/>
          <w:b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b/>
          <w:spacing w:val="20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b/>
          <w:spacing w:val="9"/>
          <w:sz w:val="22"/>
          <w:szCs w:val="22"/>
        </w:rPr>
        <w:t>Add</w:t>
      </w:r>
      <w:r w:rsidRPr="00FC61C8">
        <w:rPr>
          <w:rFonts w:asciiTheme="minorHAnsi" w:eastAsia="Tahoma" w:hAnsiTheme="minorHAnsi" w:cstheme="minorHAnsi"/>
          <w:b/>
          <w:spacing w:val="11"/>
          <w:sz w:val="22"/>
          <w:szCs w:val="22"/>
        </w:rPr>
        <w:t>r</w:t>
      </w:r>
      <w:r w:rsidRPr="00FC61C8">
        <w:rPr>
          <w:rFonts w:asciiTheme="minorHAnsi" w:eastAsia="Tahoma" w:hAnsiTheme="minorHAnsi" w:cstheme="minorHAnsi"/>
          <w:b/>
          <w:spacing w:val="10"/>
          <w:sz w:val="22"/>
          <w:szCs w:val="22"/>
        </w:rPr>
        <w:t>ess</w:t>
      </w:r>
      <w:r w:rsidRPr="00FC61C8">
        <w:rPr>
          <w:rFonts w:asciiTheme="minorHAnsi" w:eastAsia="Tahoma" w:hAnsiTheme="minorHAnsi" w:cstheme="minorHAnsi"/>
          <w:b/>
          <w:sz w:val="22"/>
          <w:szCs w:val="22"/>
        </w:rPr>
        <w:t>:</w:t>
      </w:r>
    </w:p>
    <w:p w14:paraId="2ABF81BF" w14:textId="77777777" w:rsidR="003D70BF" w:rsidRPr="00FC61C8" w:rsidRDefault="0081553B" w:rsidP="00FC61C8">
      <w:pPr>
        <w:ind w:left="144"/>
        <w:rPr>
          <w:rFonts w:asciiTheme="minorHAnsi" w:eastAsia="Tahoma" w:hAnsiTheme="minorHAnsi" w:cstheme="minorHAnsi"/>
          <w:sz w:val="22"/>
          <w:szCs w:val="22"/>
        </w:rPr>
      </w:pPr>
      <w:r w:rsidRPr="00FC61C8">
        <w:rPr>
          <w:rFonts w:asciiTheme="minorHAnsi" w:eastAsia="Tahoma" w:hAnsiTheme="minorHAnsi" w:cstheme="minorHAnsi"/>
          <w:spacing w:val="10"/>
          <w:position w:val="-1"/>
          <w:sz w:val="22"/>
          <w:szCs w:val="22"/>
        </w:rPr>
        <w:t>123</w:t>
      </w:r>
      <w:r w:rsidRPr="00FC61C8">
        <w:rPr>
          <w:rFonts w:asciiTheme="minorHAnsi" w:eastAsia="Tahoma" w:hAnsiTheme="minorHAnsi" w:cstheme="minorHAnsi"/>
          <w:position w:val="-1"/>
          <w:sz w:val="22"/>
          <w:szCs w:val="22"/>
        </w:rPr>
        <w:t>4</w:t>
      </w:r>
      <w:r w:rsidRPr="00FC61C8">
        <w:rPr>
          <w:rFonts w:asciiTheme="minorHAnsi" w:eastAsia="Tahoma" w:hAnsiTheme="minorHAnsi" w:cstheme="minorHAnsi"/>
          <w:spacing w:val="18"/>
          <w:position w:val="-1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spacing w:val="10"/>
          <w:position w:val="-1"/>
          <w:sz w:val="22"/>
          <w:szCs w:val="22"/>
        </w:rPr>
        <w:t>Town</w:t>
      </w:r>
      <w:r w:rsidRPr="00FC61C8">
        <w:rPr>
          <w:rFonts w:asciiTheme="minorHAnsi" w:eastAsia="Tahoma" w:hAnsiTheme="minorHAnsi" w:cstheme="minorHAnsi"/>
          <w:spacing w:val="11"/>
          <w:position w:val="-1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spacing w:val="8"/>
          <w:position w:val="-1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spacing w:val="12"/>
          <w:position w:val="-1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FC61C8">
        <w:rPr>
          <w:rFonts w:asciiTheme="minorHAnsi" w:eastAsia="Tahoma" w:hAnsiTheme="minorHAnsi" w:cstheme="minorHAnsi"/>
          <w:spacing w:val="17"/>
          <w:position w:val="-1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spacing w:val="10"/>
          <w:position w:val="-1"/>
          <w:sz w:val="22"/>
          <w:szCs w:val="22"/>
        </w:rPr>
        <w:t>D</w:t>
      </w:r>
      <w:r w:rsidRPr="00FC61C8">
        <w:rPr>
          <w:rFonts w:asciiTheme="minorHAnsi" w:eastAsia="Tahoma" w:hAnsiTheme="minorHAnsi" w:cstheme="minorHAnsi"/>
          <w:spacing w:val="12"/>
          <w:position w:val="-1"/>
          <w:sz w:val="22"/>
          <w:szCs w:val="22"/>
        </w:rPr>
        <w:t>r</w:t>
      </w:r>
      <w:r w:rsidRPr="00FC61C8">
        <w:rPr>
          <w:rFonts w:asciiTheme="minorHAnsi" w:eastAsia="Tahoma" w:hAnsiTheme="minorHAnsi" w:cstheme="minorHAnsi"/>
          <w:spacing w:val="9"/>
          <w:position w:val="-1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spacing w:val="11"/>
          <w:position w:val="-1"/>
          <w:sz w:val="22"/>
          <w:szCs w:val="22"/>
        </w:rPr>
        <w:t>v</w:t>
      </w:r>
      <w:r w:rsidRPr="00FC61C8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                                                                                                                  </w:t>
      </w:r>
      <w:r w:rsidRPr="00FC61C8">
        <w:rPr>
          <w:rFonts w:asciiTheme="minorHAnsi" w:eastAsia="Tahoma" w:hAnsiTheme="minorHAnsi" w:cstheme="minorHAnsi"/>
          <w:spacing w:val="44"/>
          <w:position w:val="-1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spacing w:val="10"/>
          <w:position w:val="-1"/>
          <w:sz w:val="22"/>
          <w:szCs w:val="22"/>
        </w:rPr>
        <w:t>567</w:t>
      </w:r>
      <w:r w:rsidRPr="00FC61C8">
        <w:rPr>
          <w:rFonts w:asciiTheme="minorHAnsi" w:eastAsia="Tahoma" w:hAnsiTheme="minorHAnsi" w:cstheme="minorHAnsi"/>
          <w:position w:val="-1"/>
          <w:sz w:val="22"/>
          <w:szCs w:val="22"/>
        </w:rPr>
        <w:t>8</w:t>
      </w:r>
      <w:r w:rsidRPr="00FC61C8">
        <w:rPr>
          <w:rFonts w:asciiTheme="minorHAnsi" w:eastAsia="Tahoma" w:hAnsiTheme="minorHAnsi" w:cstheme="minorHAnsi"/>
          <w:spacing w:val="20"/>
          <w:position w:val="-1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spacing w:val="10"/>
          <w:position w:val="-1"/>
          <w:sz w:val="22"/>
          <w:szCs w:val="22"/>
        </w:rPr>
        <w:t>M</w:t>
      </w:r>
      <w:r w:rsidRPr="00FC61C8">
        <w:rPr>
          <w:rFonts w:asciiTheme="minorHAnsi" w:eastAsia="Tahoma" w:hAnsiTheme="minorHAnsi" w:cstheme="minorHAnsi"/>
          <w:spacing w:val="11"/>
          <w:position w:val="-1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spacing w:val="9"/>
          <w:position w:val="-1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position w:val="-1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spacing w:val="18"/>
          <w:position w:val="-1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spacing w:val="11"/>
          <w:position w:val="-1"/>
          <w:sz w:val="22"/>
          <w:szCs w:val="22"/>
        </w:rPr>
        <w:t>R</w:t>
      </w:r>
      <w:r w:rsidRPr="00FC61C8">
        <w:rPr>
          <w:rFonts w:asciiTheme="minorHAnsi" w:eastAsia="Tahoma" w:hAnsiTheme="minorHAnsi" w:cstheme="minorHAnsi"/>
          <w:spacing w:val="10"/>
          <w:position w:val="-1"/>
          <w:sz w:val="22"/>
          <w:szCs w:val="22"/>
        </w:rPr>
        <w:t>o</w:t>
      </w:r>
      <w:r w:rsidRPr="00FC61C8">
        <w:rPr>
          <w:rFonts w:asciiTheme="minorHAnsi" w:eastAsia="Tahoma" w:hAnsiTheme="minorHAnsi" w:cstheme="minorHAnsi"/>
          <w:spacing w:val="11"/>
          <w:position w:val="-1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</w:p>
    <w:p w14:paraId="0FE150FC" w14:textId="77777777" w:rsidR="003D70BF" w:rsidRPr="00FC61C8" w:rsidRDefault="0081553B" w:rsidP="00FC61C8">
      <w:pPr>
        <w:spacing w:before="1"/>
        <w:ind w:left="144"/>
        <w:rPr>
          <w:rFonts w:asciiTheme="minorHAnsi" w:eastAsia="Tahoma" w:hAnsiTheme="minorHAnsi" w:cstheme="minorHAnsi"/>
          <w:sz w:val="22"/>
          <w:szCs w:val="22"/>
        </w:rPr>
      </w:pPr>
      <w:r w:rsidRPr="00FC61C8">
        <w:rPr>
          <w:rFonts w:asciiTheme="minorHAnsi" w:eastAsia="Tahoma" w:hAnsiTheme="minorHAnsi" w:cstheme="minorHAnsi"/>
          <w:spacing w:val="10"/>
          <w:sz w:val="22"/>
          <w:szCs w:val="22"/>
        </w:rPr>
        <w:t>Hou</w:t>
      </w:r>
      <w:r w:rsidRPr="00FC61C8">
        <w:rPr>
          <w:rFonts w:asciiTheme="minorHAnsi" w:eastAsia="Tahoma" w:hAnsiTheme="minorHAnsi" w:cstheme="minorHAnsi"/>
          <w:spacing w:val="8"/>
          <w:sz w:val="22"/>
          <w:szCs w:val="22"/>
        </w:rPr>
        <w:t>g</w:t>
      </w:r>
      <w:r w:rsidRPr="00FC61C8">
        <w:rPr>
          <w:rFonts w:asciiTheme="minorHAnsi" w:eastAsia="Tahoma" w:hAnsiTheme="minorHAnsi" w:cstheme="minorHAnsi"/>
          <w:spacing w:val="10"/>
          <w:sz w:val="22"/>
          <w:szCs w:val="22"/>
        </w:rPr>
        <w:t>h</w:t>
      </w:r>
      <w:r w:rsidRPr="00FC61C8">
        <w:rPr>
          <w:rFonts w:asciiTheme="minorHAnsi" w:eastAsia="Tahoma" w:hAnsiTheme="minorHAnsi" w:cstheme="minorHAnsi"/>
          <w:spacing w:val="9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spacing w:val="10"/>
          <w:sz w:val="22"/>
          <w:szCs w:val="22"/>
        </w:rPr>
        <w:t>on</w:t>
      </w:r>
      <w:r w:rsidRPr="00FC61C8">
        <w:rPr>
          <w:rFonts w:asciiTheme="minorHAnsi" w:eastAsia="Tahoma" w:hAnsiTheme="minorHAnsi" w:cstheme="minorHAnsi"/>
          <w:sz w:val="22"/>
          <w:szCs w:val="22"/>
        </w:rPr>
        <w:t>,</w:t>
      </w:r>
      <w:r w:rsidRPr="00FC61C8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spacing w:val="10"/>
          <w:sz w:val="22"/>
          <w:szCs w:val="22"/>
        </w:rPr>
        <w:t>M</w:t>
      </w:r>
      <w:r w:rsidRPr="00FC61C8">
        <w:rPr>
          <w:rFonts w:asciiTheme="minorHAnsi" w:eastAsia="Tahoma" w:hAnsiTheme="minorHAnsi" w:cstheme="minorHAnsi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spacing w:val="10"/>
          <w:sz w:val="22"/>
          <w:szCs w:val="22"/>
        </w:rPr>
        <w:t>4993</w:t>
      </w:r>
      <w:r w:rsidRPr="00FC61C8">
        <w:rPr>
          <w:rFonts w:asciiTheme="minorHAnsi" w:eastAsia="Tahoma" w:hAnsiTheme="minorHAnsi" w:cstheme="minorHAnsi"/>
          <w:sz w:val="22"/>
          <w:szCs w:val="22"/>
        </w:rPr>
        <w:t>1</w:t>
      </w:r>
      <w:r w:rsidRPr="00FC61C8">
        <w:rPr>
          <w:rFonts w:asciiTheme="minorHAnsi" w:eastAsia="Tahoma" w:hAnsiTheme="minorHAnsi" w:cstheme="minorHAnsi"/>
          <w:sz w:val="22"/>
          <w:szCs w:val="22"/>
        </w:rPr>
        <w:t xml:space="preserve">                                                                                                                </w:t>
      </w:r>
      <w:r w:rsidRPr="00FC61C8">
        <w:rPr>
          <w:rFonts w:asciiTheme="minorHAnsi" w:eastAsia="Tahoma" w:hAnsiTheme="minorHAnsi" w:cstheme="minorHAnsi"/>
          <w:spacing w:val="50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spacing w:val="10"/>
          <w:sz w:val="22"/>
          <w:szCs w:val="22"/>
        </w:rPr>
        <w:t>So</w:t>
      </w:r>
      <w:r w:rsidRPr="00FC61C8">
        <w:rPr>
          <w:rFonts w:asciiTheme="minorHAnsi" w:eastAsia="Tahoma" w:hAnsiTheme="minorHAnsi" w:cstheme="minorHAnsi"/>
          <w:spacing w:val="9"/>
          <w:sz w:val="22"/>
          <w:szCs w:val="22"/>
        </w:rPr>
        <w:t>m</w:t>
      </w:r>
      <w:r w:rsidRPr="00FC61C8">
        <w:rPr>
          <w:rFonts w:asciiTheme="minorHAnsi" w:eastAsia="Tahoma" w:hAnsiTheme="minorHAnsi" w:cstheme="minorHAnsi"/>
          <w:spacing w:val="8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spacing w:val="13"/>
          <w:sz w:val="22"/>
          <w:szCs w:val="22"/>
        </w:rPr>
        <w:t>w</w:t>
      </w:r>
      <w:r w:rsidRPr="00FC61C8">
        <w:rPr>
          <w:rFonts w:asciiTheme="minorHAnsi" w:eastAsia="Tahoma" w:hAnsiTheme="minorHAnsi" w:cstheme="minorHAnsi"/>
          <w:spacing w:val="10"/>
          <w:sz w:val="22"/>
          <w:szCs w:val="22"/>
        </w:rPr>
        <w:t>h</w:t>
      </w:r>
      <w:r w:rsidRPr="00FC61C8">
        <w:rPr>
          <w:rFonts w:asciiTheme="minorHAnsi" w:eastAsia="Tahoma" w:hAnsiTheme="minorHAnsi" w:cstheme="minorHAnsi"/>
          <w:spacing w:val="8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spacing w:val="9"/>
          <w:sz w:val="22"/>
          <w:szCs w:val="22"/>
        </w:rPr>
        <w:t>r</w:t>
      </w:r>
      <w:r w:rsidRPr="00FC61C8">
        <w:rPr>
          <w:rFonts w:asciiTheme="minorHAnsi" w:eastAsia="Tahoma" w:hAnsiTheme="minorHAnsi" w:cstheme="minorHAnsi"/>
          <w:spacing w:val="8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sz w:val="22"/>
          <w:szCs w:val="22"/>
        </w:rPr>
        <w:t>,</w:t>
      </w:r>
      <w:r w:rsidRPr="00FC61C8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spacing w:val="10"/>
          <w:sz w:val="22"/>
          <w:szCs w:val="22"/>
        </w:rPr>
        <w:t>M</w:t>
      </w:r>
      <w:r w:rsidRPr="00FC61C8">
        <w:rPr>
          <w:rFonts w:asciiTheme="minorHAnsi" w:eastAsia="Tahoma" w:hAnsiTheme="minorHAnsi" w:cstheme="minorHAnsi"/>
          <w:sz w:val="22"/>
          <w:szCs w:val="22"/>
        </w:rPr>
        <w:t xml:space="preserve">I </w:t>
      </w:r>
      <w:r w:rsidRPr="00FC61C8">
        <w:rPr>
          <w:rFonts w:asciiTheme="minorHAnsi" w:eastAsia="Tahoma" w:hAnsiTheme="minorHAnsi" w:cstheme="minorHAnsi"/>
          <w:spacing w:val="29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spacing w:val="12"/>
          <w:sz w:val="22"/>
          <w:szCs w:val="22"/>
        </w:rPr>
        <w:t>1</w:t>
      </w:r>
      <w:r w:rsidRPr="00FC61C8">
        <w:rPr>
          <w:rFonts w:asciiTheme="minorHAnsi" w:eastAsia="Tahoma" w:hAnsiTheme="minorHAnsi" w:cstheme="minorHAnsi"/>
          <w:spacing w:val="14"/>
          <w:sz w:val="22"/>
          <w:szCs w:val="22"/>
        </w:rPr>
        <w:t>2</w:t>
      </w:r>
      <w:r w:rsidRPr="00FC61C8">
        <w:rPr>
          <w:rFonts w:asciiTheme="minorHAnsi" w:eastAsia="Tahoma" w:hAnsiTheme="minorHAnsi" w:cstheme="minorHAnsi"/>
          <w:spacing w:val="10"/>
          <w:sz w:val="22"/>
          <w:szCs w:val="22"/>
        </w:rPr>
        <w:t>345</w:t>
      </w:r>
    </w:p>
    <w:p w14:paraId="51EC89CB" w14:textId="77777777" w:rsidR="003D70BF" w:rsidRPr="00FC61C8" w:rsidRDefault="003D70BF" w:rsidP="00FC61C8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A6F1E10" w14:textId="77777777" w:rsidR="003D70BF" w:rsidRPr="00FC61C8" w:rsidRDefault="0081553B" w:rsidP="00FC61C8">
      <w:pPr>
        <w:ind w:left="144"/>
        <w:rPr>
          <w:rFonts w:asciiTheme="minorHAnsi" w:eastAsia="Tahoma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pict w14:anchorId="20C9D247">
          <v:group id="_x0000_s1062" style="position:absolute;left:0;text-align:left;margin-left:41.75pt;margin-top:12.1pt;width:517.8pt;height:0;z-index:-1783;mso-position-horizontal-relative:page" coordorigin="835,242" coordsize="10356,0">
            <v:shape id="_x0000_s1063" style="position:absolute;left:835;top:242;width:10356;height:0" coordorigin="835,242" coordsize="10356,0" path="m835,242r10356,e" filled="f" strokecolor="silver" strokeweight=".58pt">
              <v:path arrowok="t"/>
            </v:shape>
            <w10:wrap anchorx="page"/>
          </v:group>
        </w:pict>
      </w:r>
      <w:r w:rsidRPr="00FC61C8">
        <w:rPr>
          <w:rFonts w:asciiTheme="minorHAnsi" w:eastAsia="Tahoma" w:hAnsiTheme="minorHAnsi" w:cstheme="minorHAnsi"/>
          <w:spacing w:val="9"/>
          <w:sz w:val="22"/>
          <w:szCs w:val="22"/>
        </w:rPr>
        <w:t>O</w:t>
      </w:r>
      <w:r w:rsidRPr="00FC61C8">
        <w:rPr>
          <w:rFonts w:asciiTheme="minorHAnsi" w:eastAsia="Tahoma" w:hAnsiTheme="minorHAnsi" w:cstheme="minorHAnsi"/>
          <w:spacing w:val="8"/>
          <w:sz w:val="22"/>
          <w:szCs w:val="22"/>
        </w:rPr>
        <w:t>b</w:t>
      </w:r>
      <w:r w:rsidRPr="00FC61C8">
        <w:rPr>
          <w:rFonts w:asciiTheme="minorHAnsi" w:eastAsia="Tahoma" w:hAnsiTheme="minorHAnsi" w:cstheme="minorHAnsi"/>
          <w:spacing w:val="12"/>
          <w:sz w:val="22"/>
          <w:szCs w:val="22"/>
        </w:rPr>
        <w:t>j</w:t>
      </w:r>
      <w:r w:rsidRPr="00FC61C8">
        <w:rPr>
          <w:rFonts w:asciiTheme="minorHAnsi" w:eastAsia="Tahoma" w:hAnsiTheme="minorHAnsi" w:cstheme="minorHAnsi"/>
          <w:spacing w:val="8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spacing w:val="10"/>
          <w:sz w:val="22"/>
          <w:szCs w:val="22"/>
        </w:rPr>
        <w:t>c</w:t>
      </w:r>
      <w:r w:rsidRPr="00FC61C8">
        <w:rPr>
          <w:rFonts w:asciiTheme="minorHAnsi" w:eastAsia="Tahoma" w:hAnsiTheme="minorHAnsi" w:cstheme="minorHAnsi"/>
          <w:spacing w:val="9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spacing w:val="11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spacing w:val="9"/>
          <w:sz w:val="22"/>
          <w:szCs w:val="22"/>
        </w:rPr>
        <w:t>v</w:t>
      </w:r>
      <w:r w:rsidRPr="00FC61C8">
        <w:rPr>
          <w:rFonts w:asciiTheme="minorHAnsi" w:eastAsia="Tahoma" w:hAnsiTheme="minorHAnsi" w:cstheme="minorHAnsi"/>
          <w:sz w:val="22"/>
          <w:szCs w:val="22"/>
        </w:rPr>
        <w:t>e</w:t>
      </w:r>
    </w:p>
    <w:p w14:paraId="13E14C8B" w14:textId="77777777" w:rsidR="003D70BF" w:rsidRPr="00FC61C8" w:rsidRDefault="0081553B" w:rsidP="00FC61C8">
      <w:pPr>
        <w:spacing w:before="90"/>
        <w:ind w:left="864" w:right="246"/>
        <w:rPr>
          <w:rFonts w:asciiTheme="minorHAnsi" w:eastAsia="Tahoma" w:hAnsiTheme="minorHAnsi" w:cstheme="minorHAnsi"/>
          <w:sz w:val="22"/>
          <w:szCs w:val="22"/>
        </w:rPr>
      </w:pPr>
      <w:r w:rsidRPr="00FC61C8">
        <w:rPr>
          <w:rFonts w:asciiTheme="minorHAnsi" w:eastAsia="Tahoma" w:hAnsiTheme="minorHAnsi" w:cstheme="minorHAnsi"/>
          <w:spacing w:val="10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sz w:val="22"/>
          <w:szCs w:val="22"/>
        </w:rPr>
        <w:t>o</w:t>
      </w:r>
      <w:r w:rsidRPr="00FC61C8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spacing w:val="10"/>
          <w:sz w:val="22"/>
          <w:szCs w:val="22"/>
        </w:rPr>
        <w:t>o</w:t>
      </w:r>
      <w:r w:rsidRPr="00FC61C8">
        <w:rPr>
          <w:rFonts w:asciiTheme="minorHAnsi" w:eastAsia="Tahoma" w:hAnsiTheme="minorHAnsi" w:cstheme="minorHAnsi"/>
          <w:spacing w:val="8"/>
          <w:sz w:val="22"/>
          <w:szCs w:val="22"/>
        </w:rPr>
        <w:t>b</w:t>
      </w:r>
      <w:r w:rsidRPr="00FC61C8">
        <w:rPr>
          <w:rFonts w:asciiTheme="minorHAnsi" w:eastAsia="Tahoma" w:hAnsiTheme="minorHAnsi" w:cstheme="minorHAnsi"/>
          <w:spacing w:val="12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spacing w:val="8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spacing w:val="9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spacing w:val="10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spacing w:val="8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spacing w:val="12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spacing w:val="9"/>
          <w:sz w:val="22"/>
          <w:szCs w:val="22"/>
        </w:rPr>
        <w:t>tr</w:t>
      </w:r>
      <w:r w:rsidRPr="00FC61C8">
        <w:rPr>
          <w:rFonts w:asciiTheme="minorHAnsi" w:eastAsia="Tahoma" w:hAnsiTheme="minorHAnsi" w:cstheme="minorHAnsi"/>
          <w:sz w:val="22"/>
          <w:szCs w:val="22"/>
        </w:rPr>
        <w:t>y</w:t>
      </w:r>
      <w:r w:rsidRPr="00FC61C8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spacing w:val="11"/>
          <w:sz w:val="22"/>
          <w:szCs w:val="22"/>
        </w:rPr>
        <w:t>le</w:t>
      </w:r>
      <w:r w:rsidRPr="00FC61C8">
        <w:rPr>
          <w:rFonts w:asciiTheme="minorHAnsi" w:eastAsia="Tahoma" w:hAnsiTheme="minorHAnsi" w:cstheme="minorHAnsi"/>
          <w:spacing w:val="9"/>
          <w:sz w:val="22"/>
          <w:szCs w:val="22"/>
        </w:rPr>
        <w:t>v</w:t>
      </w:r>
      <w:r w:rsidRPr="00FC61C8">
        <w:rPr>
          <w:rFonts w:asciiTheme="minorHAnsi" w:eastAsia="Tahoma" w:hAnsiTheme="minorHAnsi" w:cstheme="minorHAnsi"/>
          <w:spacing w:val="8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sz w:val="22"/>
          <w:szCs w:val="22"/>
        </w:rPr>
        <w:t>l</w:t>
      </w:r>
      <w:r w:rsidRPr="00FC61C8">
        <w:rPr>
          <w:rFonts w:asciiTheme="minorHAnsi" w:eastAsia="Tahoma" w:hAnsiTheme="minorHAnsi" w:cstheme="minorHAnsi"/>
          <w:spacing w:val="22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spacing w:val="8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spacing w:val="12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spacing w:val="8"/>
          <w:sz w:val="22"/>
          <w:szCs w:val="22"/>
        </w:rPr>
        <w:t>g</w:t>
      </w:r>
      <w:r w:rsidRPr="00FC61C8">
        <w:rPr>
          <w:rFonts w:asciiTheme="minorHAnsi" w:eastAsia="Tahoma" w:hAnsiTheme="minorHAnsi" w:cstheme="minorHAnsi"/>
          <w:spacing w:val="9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spacing w:val="12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spacing w:val="8"/>
          <w:sz w:val="22"/>
          <w:szCs w:val="22"/>
        </w:rPr>
        <w:t>ee</w:t>
      </w:r>
      <w:r w:rsidRPr="00FC61C8">
        <w:rPr>
          <w:rFonts w:asciiTheme="minorHAnsi" w:eastAsia="Tahoma" w:hAnsiTheme="minorHAnsi" w:cstheme="minorHAnsi"/>
          <w:spacing w:val="12"/>
          <w:sz w:val="22"/>
          <w:szCs w:val="22"/>
        </w:rPr>
        <w:t>r</w:t>
      </w:r>
      <w:r w:rsidRPr="00FC61C8">
        <w:rPr>
          <w:rFonts w:asciiTheme="minorHAnsi" w:eastAsia="Tahoma" w:hAnsiTheme="minorHAnsi" w:cstheme="minorHAnsi"/>
          <w:spacing w:val="9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spacing w:val="10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sz w:val="22"/>
          <w:szCs w:val="22"/>
        </w:rPr>
        <w:t>g</w:t>
      </w:r>
      <w:r w:rsidRPr="00FC61C8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spacing w:val="8"/>
          <w:sz w:val="22"/>
          <w:szCs w:val="22"/>
        </w:rPr>
        <w:t>p</w:t>
      </w:r>
      <w:r w:rsidRPr="00FC61C8">
        <w:rPr>
          <w:rFonts w:asciiTheme="minorHAnsi" w:eastAsia="Tahoma" w:hAnsiTheme="minorHAnsi" w:cstheme="minorHAnsi"/>
          <w:spacing w:val="10"/>
          <w:sz w:val="22"/>
          <w:szCs w:val="22"/>
        </w:rPr>
        <w:t>o</w:t>
      </w:r>
      <w:r w:rsidRPr="00FC61C8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spacing w:val="11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spacing w:val="9"/>
          <w:sz w:val="22"/>
          <w:szCs w:val="22"/>
        </w:rPr>
        <w:t>ti</w:t>
      </w:r>
      <w:r w:rsidRPr="00FC61C8">
        <w:rPr>
          <w:rFonts w:asciiTheme="minorHAnsi" w:eastAsia="Tahoma" w:hAnsiTheme="minorHAnsi" w:cstheme="minorHAnsi"/>
          <w:spacing w:val="10"/>
          <w:sz w:val="22"/>
          <w:szCs w:val="22"/>
        </w:rPr>
        <w:t>o</w:t>
      </w:r>
      <w:r w:rsidRPr="00FC61C8">
        <w:rPr>
          <w:rFonts w:asciiTheme="minorHAnsi" w:eastAsia="Tahoma" w:hAnsiTheme="minorHAnsi" w:cstheme="minorHAnsi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spacing w:val="9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spacing w:val="9"/>
          <w:sz w:val="22"/>
          <w:szCs w:val="22"/>
        </w:rPr>
        <w:t>C</w:t>
      </w:r>
      <w:r w:rsidRPr="00FC61C8">
        <w:rPr>
          <w:rFonts w:asciiTheme="minorHAnsi" w:eastAsia="Tahoma" w:hAnsiTheme="minorHAnsi" w:cstheme="minorHAnsi"/>
          <w:spacing w:val="10"/>
          <w:sz w:val="22"/>
          <w:szCs w:val="22"/>
        </w:rPr>
        <w:t>o</w:t>
      </w:r>
      <w:r w:rsidRPr="00FC61C8">
        <w:rPr>
          <w:rFonts w:asciiTheme="minorHAnsi" w:eastAsia="Tahoma" w:hAnsiTheme="minorHAnsi" w:cstheme="minorHAnsi"/>
          <w:spacing w:val="12"/>
          <w:sz w:val="22"/>
          <w:szCs w:val="22"/>
        </w:rPr>
        <w:t>m</w:t>
      </w:r>
      <w:r w:rsidRPr="00FC61C8">
        <w:rPr>
          <w:rFonts w:asciiTheme="minorHAnsi" w:eastAsia="Tahoma" w:hAnsiTheme="minorHAnsi" w:cstheme="minorHAnsi"/>
          <w:sz w:val="22"/>
          <w:szCs w:val="22"/>
        </w:rPr>
        <w:t>p</w:t>
      </w:r>
      <w:r w:rsidRPr="00FC61C8">
        <w:rPr>
          <w:rFonts w:asciiTheme="minorHAnsi" w:eastAsia="Tahoma" w:hAnsiTheme="minorHAnsi" w:cstheme="minorHAnsi"/>
          <w:spacing w:val="-39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spacing w:val="10"/>
          <w:sz w:val="22"/>
          <w:szCs w:val="22"/>
        </w:rPr>
        <w:t>u</w:t>
      </w:r>
      <w:r w:rsidRPr="00FC61C8">
        <w:rPr>
          <w:rFonts w:asciiTheme="minorHAnsi" w:eastAsia="Tahoma" w:hAnsiTheme="minorHAnsi" w:cstheme="minorHAnsi"/>
          <w:spacing w:val="12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spacing w:val="8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sz w:val="22"/>
          <w:szCs w:val="22"/>
        </w:rPr>
        <w:t>r</w:t>
      </w:r>
      <w:r w:rsidRPr="00FC61C8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spacing w:val="9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spacing w:val="10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spacing w:val="8"/>
          <w:sz w:val="22"/>
          <w:szCs w:val="22"/>
        </w:rPr>
        <w:t>g</w:t>
      </w:r>
      <w:r w:rsidRPr="00FC61C8">
        <w:rPr>
          <w:rFonts w:asciiTheme="minorHAnsi" w:eastAsia="Tahoma" w:hAnsiTheme="minorHAnsi" w:cstheme="minorHAnsi"/>
          <w:spacing w:val="9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spacing w:val="12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spacing w:val="11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spacing w:val="8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spacing w:val="9"/>
          <w:sz w:val="22"/>
          <w:szCs w:val="22"/>
        </w:rPr>
        <w:t>ri</w:t>
      </w:r>
      <w:r w:rsidRPr="00FC61C8">
        <w:rPr>
          <w:rFonts w:asciiTheme="minorHAnsi" w:eastAsia="Tahoma" w:hAnsiTheme="minorHAnsi" w:cstheme="minorHAnsi"/>
          <w:spacing w:val="12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sz w:val="22"/>
          <w:szCs w:val="22"/>
        </w:rPr>
        <w:t>g</w:t>
      </w:r>
      <w:r w:rsidRPr="00FC61C8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spacing w:val="9"/>
          <w:sz w:val="22"/>
          <w:szCs w:val="22"/>
        </w:rPr>
        <w:t>r</w:t>
      </w:r>
      <w:r w:rsidRPr="00FC61C8">
        <w:rPr>
          <w:rFonts w:asciiTheme="minorHAnsi" w:eastAsia="Tahoma" w:hAnsiTheme="minorHAnsi" w:cstheme="minorHAnsi"/>
          <w:spacing w:val="11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spacing w:val="9"/>
          <w:sz w:val="22"/>
          <w:szCs w:val="22"/>
        </w:rPr>
        <w:t>l</w:t>
      </w:r>
      <w:r w:rsidRPr="00FC61C8">
        <w:rPr>
          <w:rFonts w:asciiTheme="minorHAnsi" w:eastAsia="Tahoma" w:hAnsiTheme="minorHAnsi" w:cstheme="minorHAnsi"/>
          <w:spacing w:val="8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spacing w:val="12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spacing w:val="11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sz w:val="22"/>
          <w:szCs w:val="22"/>
        </w:rPr>
        <w:t>d</w:t>
      </w:r>
      <w:r w:rsidRPr="00FC61C8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spacing w:val="12"/>
          <w:sz w:val="22"/>
          <w:szCs w:val="22"/>
        </w:rPr>
        <w:t>f</w:t>
      </w:r>
      <w:r w:rsidRPr="00FC61C8">
        <w:rPr>
          <w:rFonts w:asciiTheme="minorHAnsi" w:eastAsia="Tahoma" w:hAnsiTheme="minorHAnsi" w:cstheme="minorHAnsi"/>
          <w:spacing w:val="11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spacing w:val="8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spacing w:val="11"/>
          <w:sz w:val="22"/>
          <w:szCs w:val="22"/>
        </w:rPr>
        <w:t>l</w:t>
      </w:r>
      <w:r w:rsidRPr="00FC61C8">
        <w:rPr>
          <w:rFonts w:asciiTheme="minorHAnsi" w:eastAsia="Tahoma" w:hAnsiTheme="minorHAnsi" w:cstheme="minorHAnsi"/>
          <w:sz w:val="22"/>
          <w:szCs w:val="22"/>
        </w:rPr>
        <w:t>d</w:t>
      </w:r>
      <w:r w:rsidRPr="00FC61C8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spacing w:val="9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spacing w:val="12"/>
          <w:sz w:val="22"/>
          <w:szCs w:val="22"/>
        </w:rPr>
        <w:t>h</w:t>
      </w:r>
      <w:r w:rsidRPr="00FC61C8">
        <w:rPr>
          <w:rFonts w:asciiTheme="minorHAnsi" w:eastAsia="Tahoma" w:hAnsiTheme="minorHAnsi" w:cstheme="minorHAnsi"/>
          <w:spacing w:val="8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spacing w:val="10"/>
          <w:sz w:val="22"/>
          <w:szCs w:val="22"/>
        </w:rPr>
        <w:t>w</w:t>
      </w:r>
      <w:r w:rsidRPr="00FC61C8">
        <w:rPr>
          <w:rFonts w:asciiTheme="minorHAnsi" w:eastAsia="Tahoma" w:hAnsiTheme="minorHAnsi" w:cstheme="minorHAnsi"/>
          <w:spacing w:val="9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spacing w:val="11"/>
          <w:sz w:val="22"/>
          <w:szCs w:val="22"/>
        </w:rPr>
        <w:t>l</w:t>
      </w:r>
      <w:r w:rsidRPr="00FC61C8">
        <w:rPr>
          <w:rFonts w:asciiTheme="minorHAnsi" w:eastAsia="Tahoma" w:hAnsiTheme="minorHAnsi" w:cstheme="minorHAnsi"/>
          <w:sz w:val="22"/>
          <w:szCs w:val="22"/>
        </w:rPr>
        <w:t>l</w:t>
      </w:r>
      <w:r w:rsidRPr="00FC61C8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spacing w:val="8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spacing w:val="9"/>
          <w:sz w:val="22"/>
          <w:szCs w:val="22"/>
        </w:rPr>
        <w:t>ll</w:t>
      </w:r>
      <w:r w:rsidRPr="00FC61C8">
        <w:rPr>
          <w:rFonts w:asciiTheme="minorHAnsi" w:eastAsia="Tahoma" w:hAnsiTheme="minorHAnsi" w:cstheme="minorHAnsi"/>
          <w:spacing w:val="10"/>
          <w:sz w:val="22"/>
          <w:szCs w:val="22"/>
        </w:rPr>
        <w:t>o</w:t>
      </w:r>
      <w:r w:rsidRPr="00FC61C8">
        <w:rPr>
          <w:rFonts w:asciiTheme="minorHAnsi" w:eastAsia="Tahoma" w:hAnsiTheme="minorHAnsi" w:cstheme="minorHAnsi"/>
          <w:sz w:val="22"/>
          <w:szCs w:val="22"/>
        </w:rPr>
        <w:t>w</w:t>
      </w:r>
      <w:r w:rsidRPr="00FC61C8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spacing w:val="9"/>
          <w:sz w:val="22"/>
          <w:szCs w:val="22"/>
        </w:rPr>
        <w:t>m</w:t>
      </w:r>
      <w:r w:rsidRPr="00FC61C8">
        <w:rPr>
          <w:rFonts w:asciiTheme="minorHAnsi" w:eastAsia="Tahoma" w:hAnsiTheme="minorHAnsi" w:cstheme="minorHAnsi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spacing w:val="9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sz w:val="22"/>
          <w:szCs w:val="22"/>
        </w:rPr>
        <w:t>o</w:t>
      </w:r>
      <w:r w:rsidRPr="00FC61C8">
        <w:rPr>
          <w:rFonts w:asciiTheme="minorHAnsi" w:eastAsia="Tahoma" w:hAnsiTheme="minorHAnsi" w:cstheme="minorHAnsi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spacing w:val="9"/>
          <w:sz w:val="22"/>
          <w:szCs w:val="22"/>
        </w:rPr>
        <w:t>m</w:t>
      </w:r>
      <w:r w:rsidRPr="00FC61C8">
        <w:rPr>
          <w:rFonts w:asciiTheme="minorHAnsi" w:eastAsia="Tahoma" w:hAnsiTheme="minorHAnsi" w:cstheme="minorHAnsi"/>
          <w:spacing w:val="8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spacing w:val="11"/>
          <w:sz w:val="22"/>
          <w:szCs w:val="22"/>
        </w:rPr>
        <w:t>k</w:t>
      </w:r>
      <w:r w:rsidRPr="00FC61C8">
        <w:rPr>
          <w:rFonts w:asciiTheme="minorHAnsi" w:eastAsia="Tahoma" w:hAnsiTheme="minorHAnsi" w:cstheme="minorHAnsi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spacing w:val="10"/>
          <w:sz w:val="22"/>
          <w:szCs w:val="22"/>
        </w:rPr>
        <w:t>con</w:t>
      </w:r>
      <w:r w:rsidRPr="00FC61C8">
        <w:rPr>
          <w:rFonts w:asciiTheme="minorHAnsi" w:eastAsia="Tahoma" w:hAnsiTheme="minorHAnsi" w:cstheme="minorHAnsi"/>
          <w:spacing w:val="9"/>
          <w:sz w:val="22"/>
          <w:szCs w:val="22"/>
        </w:rPr>
        <w:t>tr</w:t>
      </w:r>
      <w:r w:rsidRPr="00FC61C8">
        <w:rPr>
          <w:rFonts w:asciiTheme="minorHAnsi" w:eastAsia="Tahoma" w:hAnsiTheme="minorHAnsi" w:cstheme="minorHAnsi"/>
          <w:spacing w:val="11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spacing w:val="8"/>
          <w:sz w:val="22"/>
          <w:szCs w:val="22"/>
        </w:rPr>
        <w:t>b</w:t>
      </w:r>
      <w:r w:rsidRPr="00FC61C8">
        <w:rPr>
          <w:rFonts w:asciiTheme="minorHAnsi" w:eastAsia="Tahoma" w:hAnsiTheme="minorHAnsi" w:cstheme="minorHAnsi"/>
          <w:spacing w:val="10"/>
          <w:sz w:val="22"/>
          <w:szCs w:val="22"/>
        </w:rPr>
        <w:t>u</w:t>
      </w:r>
      <w:r w:rsidRPr="00FC61C8">
        <w:rPr>
          <w:rFonts w:asciiTheme="minorHAnsi" w:eastAsia="Tahoma" w:hAnsiTheme="minorHAnsi" w:cstheme="minorHAnsi"/>
          <w:spacing w:val="9"/>
          <w:sz w:val="22"/>
          <w:szCs w:val="22"/>
        </w:rPr>
        <w:t>ti</w:t>
      </w:r>
      <w:r w:rsidRPr="00FC61C8">
        <w:rPr>
          <w:rFonts w:asciiTheme="minorHAnsi" w:eastAsia="Tahoma" w:hAnsiTheme="minorHAnsi" w:cstheme="minorHAnsi"/>
          <w:spacing w:val="10"/>
          <w:sz w:val="22"/>
          <w:szCs w:val="22"/>
        </w:rPr>
        <w:t>o</w:t>
      </w:r>
      <w:r w:rsidRPr="00FC61C8">
        <w:rPr>
          <w:rFonts w:asciiTheme="minorHAnsi" w:eastAsia="Tahoma" w:hAnsiTheme="minorHAnsi" w:cstheme="minorHAnsi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spacing w:val="9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sz w:val="22"/>
          <w:szCs w:val="22"/>
        </w:rPr>
        <w:t>o</w:t>
      </w:r>
      <w:r w:rsidRPr="00FC61C8">
        <w:rPr>
          <w:rFonts w:asciiTheme="minorHAnsi" w:eastAsia="Tahoma" w:hAnsiTheme="minorHAnsi" w:cstheme="minorHAnsi"/>
          <w:spacing w:val="25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spacing w:val="9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spacing w:val="10"/>
          <w:sz w:val="22"/>
          <w:szCs w:val="22"/>
        </w:rPr>
        <w:t>h</w:t>
      </w:r>
      <w:r w:rsidRPr="00FC61C8">
        <w:rPr>
          <w:rFonts w:asciiTheme="minorHAnsi" w:eastAsia="Tahoma" w:hAnsiTheme="minorHAnsi" w:cstheme="minorHAnsi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spacing w:val="22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spacing w:val="10"/>
          <w:sz w:val="22"/>
          <w:szCs w:val="22"/>
        </w:rPr>
        <w:t>f</w:t>
      </w:r>
      <w:r w:rsidRPr="00FC61C8">
        <w:rPr>
          <w:rFonts w:asciiTheme="minorHAnsi" w:eastAsia="Tahoma" w:hAnsiTheme="minorHAnsi" w:cstheme="minorHAnsi"/>
          <w:spacing w:val="9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spacing w:val="8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spacing w:val="11"/>
          <w:sz w:val="22"/>
          <w:szCs w:val="22"/>
        </w:rPr>
        <w:t>ld</w:t>
      </w:r>
      <w:r w:rsidRPr="00FC61C8">
        <w:rPr>
          <w:rFonts w:asciiTheme="minorHAnsi" w:eastAsia="Tahoma" w:hAnsiTheme="minorHAnsi" w:cstheme="minorHAnsi"/>
          <w:sz w:val="22"/>
          <w:szCs w:val="22"/>
        </w:rPr>
        <w:t>.</w:t>
      </w:r>
    </w:p>
    <w:p w14:paraId="4542265F" w14:textId="77777777" w:rsidR="003D70BF" w:rsidRPr="00FC61C8" w:rsidRDefault="003D70BF" w:rsidP="00FC61C8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15C6D4FE" w14:textId="77777777" w:rsidR="003D70BF" w:rsidRPr="00FC61C8" w:rsidRDefault="0081553B" w:rsidP="00FC61C8">
      <w:pPr>
        <w:ind w:left="144"/>
        <w:rPr>
          <w:rFonts w:asciiTheme="minorHAnsi" w:eastAsia="Tahoma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pict w14:anchorId="7994C2D5">
          <v:group id="_x0000_s1060" style="position:absolute;left:0;text-align:left;margin-left:41.75pt;margin-top:12pt;width:517.8pt;height:0;z-index:-1782;mso-position-horizontal-relative:page" coordorigin="835,240" coordsize="10356,0">
            <v:shape id="_x0000_s1061" style="position:absolute;left:835;top:240;width:10356;height:0" coordorigin="835,240" coordsize="10356,0" path="m835,240r10356,e" filled="f" strokecolor="silver" strokeweight=".58pt">
              <v:path arrowok="t"/>
            </v:shape>
            <w10:wrap anchorx="page"/>
          </v:group>
        </w:pict>
      </w:r>
      <w:r w:rsidRPr="00FC61C8">
        <w:rPr>
          <w:rFonts w:asciiTheme="minorHAnsi" w:eastAsia="Tahoma" w:hAnsiTheme="minorHAnsi" w:cstheme="minorHAnsi"/>
          <w:spacing w:val="9"/>
          <w:position w:val="-1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spacing w:val="8"/>
          <w:position w:val="-1"/>
          <w:sz w:val="22"/>
          <w:szCs w:val="22"/>
        </w:rPr>
        <w:t>d</w:t>
      </w:r>
      <w:r w:rsidRPr="00FC61C8">
        <w:rPr>
          <w:rFonts w:asciiTheme="minorHAnsi" w:eastAsia="Tahoma" w:hAnsiTheme="minorHAnsi" w:cstheme="minorHAnsi"/>
          <w:spacing w:val="10"/>
          <w:position w:val="-1"/>
          <w:sz w:val="22"/>
          <w:szCs w:val="22"/>
        </w:rPr>
        <w:t>uc</w:t>
      </w:r>
      <w:r w:rsidRPr="00FC61C8">
        <w:rPr>
          <w:rFonts w:asciiTheme="minorHAnsi" w:eastAsia="Tahoma" w:hAnsiTheme="minorHAnsi" w:cstheme="minorHAnsi"/>
          <w:spacing w:val="8"/>
          <w:position w:val="-1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spacing w:val="12"/>
          <w:position w:val="-1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spacing w:val="9"/>
          <w:position w:val="-1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spacing w:val="10"/>
          <w:position w:val="-1"/>
          <w:sz w:val="22"/>
          <w:szCs w:val="22"/>
        </w:rPr>
        <w:t>o</w:t>
      </w:r>
      <w:r w:rsidRPr="00FC61C8">
        <w:rPr>
          <w:rFonts w:asciiTheme="minorHAnsi" w:eastAsia="Tahoma" w:hAnsiTheme="minorHAnsi" w:cstheme="minorHAnsi"/>
          <w:position w:val="-1"/>
          <w:sz w:val="22"/>
          <w:szCs w:val="22"/>
        </w:rPr>
        <w:t>n</w:t>
      </w:r>
    </w:p>
    <w:p w14:paraId="07E5DCE2" w14:textId="77777777" w:rsidR="003D70BF" w:rsidRPr="00FC61C8" w:rsidRDefault="003D70BF" w:rsidP="00FC61C8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8577DF4" w14:textId="77777777" w:rsidR="003D70BF" w:rsidRPr="00FC61C8" w:rsidRDefault="0081553B" w:rsidP="00FC61C8">
      <w:pPr>
        <w:spacing w:before="29"/>
        <w:ind w:left="864"/>
        <w:rPr>
          <w:rFonts w:asciiTheme="minorHAnsi" w:eastAsia="Tahoma" w:hAnsiTheme="minorHAnsi" w:cstheme="minorHAnsi"/>
          <w:sz w:val="22"/>
          <w:szCs w:val="22"/>
        </w:rPr>
      </w:pPr>
      <w:r w:rsidRPr="00FC61C8">
        <w:rPr>
          <w:rFonts w:asciiTheme="minorHAnsi" w:eastAsia="Tahoma" w:hAnsiTheme="minorHAnsi" w:cstheme="minorHAnsi"/>
          <w:b/>
          <w:spacing w:val="10"/>
          <w:sz w:val="22"/>
          <w:szCs w:val="22"/>
        </w:rPr>
        <w:t>Mi</w:t>
      </w:r>
      <w:r w:rsidRPr="00FC61C8">
        <w:rPr>
          <w:rFonts w:asciiTheme="minorHAnsi" w:eastAsia="Tahoma" w:hAnsiTheme="minorHAnsi" w:cstheme="minorHAnsi"/>
          <w:b/>
          <w:spacing w:val="11"/>
          <w:sz w:val="22"/>
          <w:szCs w:val="22"/>
        </w:rPr>
        <w:t>c</w:t>
      </w:r>
      <w:r w:rsidRPr="00FC61C8">
        <w:rPr>
          <w:rFonts w:asciiTheme="minorHAnsi" w:eastAsia="Tahoma" w:hAnsiTheme="minorHAnsi" w:cstheme="minorHAnsi"/>
          <w:b/>
          <w:spacing w:val="9"/>
          <w:sz w:val="22"/>
          <w:szCs w:val="22"/>
        </w:rPr>
        <w:t>h</w:t>
      </w:r>
      <w:r w:rsidRPr="00FC61C8">
        <w:rPr>
          <w:rFonts w:asciiTheme="minorHAnsi" w:eastAsia="Tahoma" w:hAnsiTheme="minorHAnsi" w:cstheme="minorHAnsi"/>
          <w:b/>
          <w:spacing w:val="10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b/>
          <w:spacing w:val="9"/>
          <w:sz w:val="22"/>
          <w:szCs w:val="22"/>
        </w:rPr>
        <w:t>g</w:t>
      </w:r>
      <w:r w:rsidRPr="00FC61C8">
        <w:rPr>
          <w:rFonts w:asciiTheme="minorHAnsi" w:eastAsia="Tahoma" w:hAnsiTheme="minorHAnsi" w:cstheme="minorHAnsi"/>
          <w:b/>
          <w:spacing w:val="10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b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b/>
          <w:spacing w:val="19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b/>
          <w:spacing w:val="10"/>
          <w:sz w:val="22"/>
          <w:szCs w:val="22"/>
        </w:rPr>
        <w:t>Te</w:t>
      </w:r>
      <w:r w:rsidRPr="00FC61C8">
        <w:rPr>
          <w:rFonts w:asciiTheme="minorHAnsi" w:eastAsia="Tahoma" w:hAnsiTheme="minorHAnsi" w:cstheme="minorHAnsi"/>
          <w:b/>
          <w:spacing w:val="11"/>
          <w:sz w:val="22"/>
          <w:szCs w:val="22"/>
        </w:rPr>
        <w:t>c</w:t>
      </w:r>
      <w:r w:rsidRPr="00FC61C8">
        <w:rPr>
          <w:rFonts w:asciiTheme="minorHAnsi" w:eastAsia="Tahoma" w:hAnsiTheme="minorHAnsi" w:cstheme="minorHAnsi"/>
          <w:b/>
          <w:spacing w:val="9"/>
          <w:sz w:val="22"/>
          <w:szCs w:val="22"/>
        </w:rPr>
        <w:t>hno</w:t>
      </w:r>
      <w:r w:rsidRPr="00FC61C8">
        <w:rPr>
          <w:rFonts w:asciiTheme="minorHAnsi" w:eastAsia="Tahoma" w:hAnsiTheme="minorHAnsi" w:cstheme="minorHAnsi"/>
          <w:b/>
          <w:spacing w:val="10"/>
          <w:sz w:val="22"/>
          <w:szCs w:val="22"/>
        </w:rPr>
        <w:t>l</w:t>
      </w:r>
      <w:r w:rsidRPr="00FC61C8">
        <w:rPr>
          <w:rFonts w:asciiTheme="minorHAnsi" w:eastAsia="Tahoma" w:hAnsiTheme="minorHAnsi" w:cstheme="minorHAnsi"/>
          <w:b/>
          <w:spacing w:val="9"/>
          <w:sz w:val="22"/>
          <w:szCs w:val="22"/>
        </w:rPr>
        <w:t>og</w:t>
      </w:r>
      <w:r w:rsidRPr="00FC61C8">
        <w:rPr>
          <w:rFonts w:asciiTheme="minorHAnsi" w:eastAsia="Tahoma" w:hAnsiTheme="minorHAnsi" w:cstheme="minorHAnsi"/>
          <w:b/>
          <w:spacing w:val="10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b/>
          <w:spacing w:val="11"/>
          <w:sz w:val="22"/>
          <w:szCs w:val="22"/>
        </w:rPr>
        <w:t>c</w:t>
      </w:r>
      <w:r w:rsidRPr="00FC61C8">
        <w:rPr>
          <w:rFonts w:asciiTheme="minorHAnsi" w:eastAsia="Tahoma" w:hAnsiTheme="minorHAnsi" w:cstheme="minorHAnsi"/>
          <w:b/>
          <w:spacing w:val="10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b/>
          <w:sz w:val="22"/>
          <w:szCs w:val="22"/>
        </w:rPr>
        <w:t>l</w:t>
      </w:r>
      <w:r w:rsidRPr="00FC61C8">
        <w:rPr>
          <w:rFonts w:asciiTheme="minorHAnsi" w:eastAsia="Tahoma" w:hAnsiTheme="minorHAnsi" w:cstheme="minorHAnsi"/>
          <w:b/>
          <w:spacing w:val="22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b/>
          <w:spacing w:val="9"/>
          <w:sz w:val="22"/>
          <w:szCs w:val="22"/>
        </w:rPr>
        <w:t>Un</w:t>
      </w:r>
      <w:r w:rsidRPr="00FC61C8">
        <w:rPr>
          <w:rFonts w:asciiTheme="minorHAnsi" w:eastAsia="Tahoma" w:hAnsiTheme="minorHAnsi" w:cstheme="minorHAnsi"/>
          <w:b/>
          <w:spacing w:val="10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b/>
          <w:spacing w:val="9"/>
          <w:sz w:val="22"/>
          <w:szCs w:val="22"/>
        </w:rPr>
        <w:t>v</w:t>
      </w:r>
      <w:r w:rsidRPr="00FC61C8">
        <w:rPr>
          <w:rFonts w:asciiTheme="minorHAnsi" w:eastAsia="Tahoma" w:hAnsiTheme="minorHAnsi" w:cstheme="minorHAnsi"/>
          <w:b/>
          <w:spacing w:val="10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b/>
          <w:spacing w:val="11"/>
          <w:sz w:val="22"/>
          <w:szCs w:val="22"/>
        </w:rPr>
        <w:t>r</w:t>
      </w:r>
      <w:r w:rsidRPr="00FC61C8">
        <w:rPr>
          <w:rFonts w:asciiTheme="minorHAnsi" w:eastAsia="Tahoma" w:hAnsiTheme="minorHAnsi" w:cstheme="minorHAnsi"/>
          <w:b/>
          <w:spacing w:val="10"/>
          <w:sz w:val="22"/>
          <w:szCs w:val="22"/>
        </w:rPr>
        <w:t>si</w:t>
      </w:r>
      <w:r w:rsidRPr="00FC61C8">
        <w:rPr>
          <w:rFonts w:asciiTheme="minorHAnsi" w:eastAsia="Tahoma" w:hAnsiTheme="minorHAnsi" w:cstheme="minorHAnsi"/>
          <w:b/>
          <w:spacing w:val="9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b/>
          <w:sz w:val="22"/>
          <w:szCs w:val="22"/>
        </w:rPr>
        <w:t xml:space="preserve">y                                                                                  </w:t>
      </w:r>
      <w:r w:rsidRPr="00FC61C8">
        <w:rPr>
          <w:rFonts w:asciiTheme="minorHAnsi" w:eastAsia="Tahoma" w:hAnsiTheme="minorHAnsi" w:cstheme="minorHAnsi"/>
          <w:b/>
          <w:spacing w:val="24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spacing w:val="9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spacing w:val="12"/>
          <w:sz w:val="22"/>
          <w:szCs w:val="22"/>
        </w:rPr>
        <w:t>u</w:t>
      </w:r>
      <w:r w:rsidRPr="00FC61C8">
        <w:rPr>
          <w:rFonts w:asciiTheme="minorHAnsi" w:eastAsia="Tahoma" w:hAnsiTheme="minorHAnsi" w:cstheme="minorHAnsi"/>
          <w:spacing w:val="8"/>
          <w:sz w:val="22"/>
          <w:szCs w:val="22"/>
        </w:rPr>
        <w:t>g</w:t>
      </w:r>
      <w:r w:rsidRPr="00FC61C8">
        <w:rPr>
          <w:rFonts w:asciiTheme="minorHAnsi" w:eastAsia="Tahoma" w:hAnsiTheme="minorHAnsi" w:cstheme="minorHAnsi"/>
          <w:sz w:val="22"/>
          <w:szCs w:val="22"/>
        </w:rPr>
        <w:t>.</w:t>
      </w:r>
      <w:r w:rsidRPr="00FC61C8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spacing w:val="12"/>
          <w:sz w:val="22"/>
          <w:szCs w:val="22"/>
        </w:rPr>
        <w:t>2</w:t>
      </w:r>
      <w:r w:rsidRPr="00FC61C8">
        <w:rPr>
          <w:rFonts w:asciiTheme="minorHAnsi" w:eastAsia="Tahoma" w:hAnsiTheme="minorHAnsi" w:cstheme="minorHAnsi"/>
          <w:spacing w:val="10"/>
          <w:sz w:val="22"/>
          <w:szCs w:val="22"/>
        </w:rPr>
        <w:t>00</w:t>
      </w:r>
      <w:r w:rsidRPr="00FC61C8">
        <w:rPr>
          <w:rFonts w:asciiTheme="minorHAnsi" w:eastAsia="Tahoma" w:hAnsiTheme="minorHAnsi" w:cstheme="minorHAnsi"/>
          <w:sz w:val="22"/>
          <w:szCs w:val="22"/>
        </w:rPr>
        <w:t>8</w:t>
      </w:r>
      <w:r w:rsidRPr="00FC61C8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sz w:val="22"/>
          <w:szCs w:val="22"/>
        </w:rPr>
        <w:t>-</w:t>
      </w:r>
      <w:r w:rsidRPr="00FC61C8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spacing w:val="11"/>
          <w:sz w:val="22"/>
          <w:szCs w:val="22"/>
        </w:rPr>
        <w:t>P</w:t>
      </w:r>
      <w:r w:rsidRPr="00FC61C8">
        <w:rPr>
          <w:rFonts w:asciiTheme="minorHAnsi" w:eastAsia="Tahoma" w:hAnsiTheme="minorHAnsi" w:cstheme="minorHAnsi"/>
          <w:spacing w:val="9"/>
          <w:sz w:val="22"/>
          <w:szCs w:val="22"/>
        </w:rPr>
        <w:t>r</w:t>
      </w:r>
      <w:r w:rsidRPr="00FC61C8">
        <w:rPr>
          <w:rFonts w:asciiTheme="minorHAnsi" w:eastAsia="Tahoma" w:hAnsiTheme="minorHAnsi" w:cstheme="minorHAnsi"/>
          <w:spacing w:val="11"/>
          <w:sz w:val="22"/>
          <w:szCs w:val="22"/>
        </w:rPr>
        <w:t>es</w:t>
      </w:r>
      <w:r w:rsidRPr="00FC61C8">
        <w:rPr>
          <w:rFonts w:asciiTheme="minorHAnsi" w:eastAsia="Tahoma" w:hAnsiTheme="minorHAnsi" w:cstheme="minorHAnsi"/>
          <w:spacing w:val="8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spacing w:val="10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sz w:val="22"/>
          <w:szCs w:val="22"/>
        </w:rPr>
        <w:t>t</w:t>
      </w:r>
    </w:p>
    <w:p w14:paraId="6F87C7CA" w14:textId="77777777" w:rsidR="003D70BF" w:rsidRPr="00FC61C8" w:rsidRDefault="0081553B" w:rsidP="00FC61C8">
      <w:pPr>
        <w:ind w:left="864"/>
        <w:rPr>
          <w:rFonts w:asciiTheme="minorHAnsi" w:eastAsia="Tahoma" w:hAnsiTheme="minorHAnsi" w:cstheme="minorHAnsi"/>
          <w:sz w:val="22"/>
          <w:szCs w:val="22"/>
        </w:rPr>
      </w:pPr>
      <w:r w:rsidRPr="00FC61C8">
        <w:rPr>
          <w:rFonts w:asciiTheme="minorHAnsi" w:eastAsia="Tahoma" w:hAnsiTheme="minorHAnsi" w:cstheme="minorHAnsi"/>
          <w:spacing w:val="9"/>
          <w:sz w:val="22"/>
          <w:szCs w:val="22"/>
        </w:rPr>
        <w:t>B</w:t>
      </w:r>
      <w:r w:rsidRPr="00FC61C8">
        <w:rPr>
          <w:rFonts w:asciiTheme="minorHAnsi" w:eastAsia="Tahoma" w:hAnsiTheme="minorHAnsi" w:cstheme="minorHAnsi"/>
          <w:spacing w:val="10"/>
          <w:sz w:val="22"/>
          <w:szCs w:val="22"/>
        </w:rPr>
        <w:t>.S.</w:t>
      </w:r>
      <w:r w:rsidRPr="00FC61C8">
        <w:rPr>
          <w:rFonts w:asciiTheme="minorHAnsi" w:eastAsia="Tahoma" w:hAnsiTheme="minorHAnsi" w:cstheme="minorHAnsi"/>
          <w:sz w:val="22"/>
          <w:szCs w:val="22"/>
        </w:rPr>
        <w:t>,</w:t>
      </w:r>
      <w:r w:rsidRPr="00FC61C8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spacing w:val="9"/>
          <w:sz w:val="22"/>
          <w:szCs w:val="22"/>
        </w:rPr>
        <w:t>C</w:t>
      </w:r>
      <w:r w:rsidRPr="00FC61C8">
        <w:rPr>
          <w:rFonts w:asciiTheme="minorHAnsi" w:eastAsia="Tahoma" w:hAnsiTheme="minorHAnsi" w:cstheme="minorHAnsi"/>
          <w:spacing w:val="10"/>
          <w:sz w:val="22"/>
          <w:szCs w:val="22"/>
        </w:rPr>
        <w:t>o</w:t>
      </w:r>
      <w:r w:rsidRPr="00FC61C8">
        <w:rPr>
          <w:rFonts w:asciiTheme="minorHAnsi" w:eastAsia="Tahoma" w:hAnsiTheme="minorHAnsi" w:cstheme="minorHAnsi"/>
          <w:spacing w:val="9"/>
          <w:sz w:val="22"/>
          <w:szCs w:val="22"/>
        </w:rPr>
        <w:t>m</w:t>
      </w:r>
      <w:r w:rsidRPr="00FC61C8">
        <w:rPr>
          <w:rFonts w:asciiTheme="minorHAnsi" w:eastAsia="Tahoma" w:hAnsiTheme="minorHAnsi" w:cstheme="minorHAnsi"/>
          <w:spacing w:val="8"/>
          <w:sz w:val="22"/>
          <w:szCs w:val="22"/>
        </w:rPr>
        <w:t>p</w:t>
      </w:r>
      <w:r w:rsidRPr="00FC61C8">
        <w:rPr>
          <w:rFonts w:asciiTheme="minorHAnsi" w:eastAsia="Tahoma" w:hAnsiTheme="minorHAnsi" w:cstheme="minorHAnsi"/>
          <w:spacing w:val="12"/>
          <w:sz w:val="22"/>
          <w:szCs w:val="22"/>
        </w:rPr>
        <w:t>u</w:t>
      </w:r>
      <w:r w:rsidRPr="00FC61C8">
        <w:rPr>
          <w:rFonts w:asciiTheme="minorHAnsi" w:eastAsia="Tahoma" w:hAnsiTheme="minorHAnsi" w:cstheme="minorHAnsi"/>
          <w:spacing w:val="9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spacing w:val="11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sz w:val="22"/>
          <w:szCs w:val="22"/>
        </w:rPr>
        <w:t>r</w:t>
      </w:r>
      <w:r w:rsidRPr="00FC61C8">
        <w:rPr>
          <w:rFonts w:asciiTheme="minorHAnsi" w:eastAsia="Tahoma" w:hAnsiTheme="minorHAnsi" w:cstheme="minorHAnsi"/>
          <w:spacing w:val="18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spacing w:val="9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spacing w:val="12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spacing w:val="8"/>
          <w:sz w:val="22"/>
          <w:szCs w:val="22"/>
        </w:rPr>
        <w:t>g</w:t>
      </w:r>
      <w:r w:rsidRPr="00FC61C8">
        <w:rPr>
          <w:rFonts w:asciiTheme="minorHAnsi" w:eastAsia="Tahoma" w:hAnsiTheme="minorHAnsi" w:cstheme="minorHAnsi"/>
          <w:spacing w:val="9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spacing w:val="12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spacing w:val="11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spacing w:val="8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spacing w:val="9"/>
          <w:sz w:val="22"/>
          <w:szCs w:val="22"/>
        </w:rPr>
        <w:t>ri</w:t>
      </w:r>
      <w:r w:rsidRPr="00FC61C8">
        <w:rPr>
          <w:rFonts w:asciiTheme="minorHAnsi" w:eastAsia="Tahoma" w:hAnsiTheme="minorHAnsi" w:cstheme="minorHAnsi"/>
          <w:spacing w:val="12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sz w:val="22"/>
          <w:szCs w:val="22"/>
        </w:rPr>
        <w:t>g</w:t>
      </w:r>
      <w:r w:rsidRPr="00FC61C8">
        <w:rPr>
          <w:rFonts w:asciiTheme="minorHAnsi" w:eastAsia="Tahoma" w:hAnsiTheme="minorHAnsi" w:cstheme="minorHAnsi"/>
          <w:sz w:val="22"/>
          <w:szCs w:val="22"/>
        </w:rPr>
        <w:t xml:space="preserve">                                                                                          </w:t>
      </w:r>
      <w:r w:rsidRPr="00FC61C8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spacing w:val="12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spacing w:val="8"/>
          <w:sz w:val="22"/>
          <w:szCs w:val="22"/>
        </w:rPr>
        <w:t>p</w:t>
      </w:r>
      <w:r w:rsidRPr="00FC61C8">
        <w:rPr>
          <w:rFonts w:asciiTheme="minorHAnsi" w:eastAsia="Tahoma" w:hAnsiTheme="minorHAnsi" w:cstheme="minorHAnsi"/>
          <w:spacing w:val="9"/>
          <w:sz w:val="22"/>
          <w:szCs w:val="22"/>
        </w:rPr>
        <w:t>ri</w:t>
      </w:r>
      <w:r w:rsidRPr="00FC61C8">
        <w:rPr>
          <w:rFonts w:asciiTheme="minorHAnsi" w:eastAsia="Tahoma" w:hAnsiTheme="minorHAnsi" w:cstheme="minorHAnsi"/>
          <w:spacing w:val="12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sz w:val="22"/>
          <w:szCs w:val="22"/>
        </w:rPr>
        <w:t>g</w:t>
      </w:r>
      <w:r w:rsidRPr="00FC61C8">
        <w:rPr>
          <w:rFonts w:asciiTheme="minorHAnsi" w:eastAsia="Tahoma" w:hAnsiTheme="minorHAnsi" w:cstheme="minorHAnsi"/>
          <w:spacing w:val="-18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spacing w:val="12"/>
          <w:sz w:val="22"/>
          <w:szCs w:val="22"/>
        </w:rPr>
        <w:t>2</w:t>
      </w:r>
      <w:r w:rsidRPr="00FC61C8">
        <w:rPr>
          <w:rFonts w:asciiTheme="minorHAnsi" w:eastAsia="Tahoma" w:hAnsiTheme="minorHAnsi" w:cstheme="minorHAnsi"/>
          <w:spacing w:val="10"/>
          <w:sz w:val="22"/>
          <w:szCs w:val="22"/>
        </w:rPr>
        <w:t>01</w:t>
      </w:r>
      <w:r w:rsidRPr="00FC61C8">
        <w:rPr>
          <w:rFonts w:asciiTheme="minorHAnsi" w:eastAsia="Tahoma" w:hAnsiTheme="minorHAnsi" w:cstheme="minorHAnsi"/>
          <w:sz w:val="22"/>
          <w:szCs w:val="22"/>
        </w:rPr>
        <w:t>2</w:t>
      </w:r>
      <w:r w:rsidRPr="00FC61C8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spacing w:val="9"/>
          <w:sz w:val="22"/>
          <w:szCs w:val="22"/>
        </w:rPr>
        <w:t>Gr</w:t>
      </w:r>
      <w:r w:rsidRPr="00FC61C8">
        <w:rPr>
          <w:rFonts w:asciiTheme="minorHAnsi" w:eastAsia="Tahoma" w:hAnsiTheme="minorHAnsi" w:cstheme="minorHAnsi"/>
          <w:spacing w:val="11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spacing w:val="8"/>
          <w:sz w:val="22"/>
          <w:szCs w:val="22"/>
        </w:rPr>
        <w:t>d</w:t>
      </w:r>
      <w:r w:rsidRPr="00FC61C8">
        <w:rPr>
          <w:rFonts w:asciiTheme="minorHAnsi" w:eastAsia="Tahoma" w:hAnsiTheme="minorHAnsi" w:cstheme="minorHAnsi"/>
          <w:spacing w:val="12"/>
          <w:sz w:val="22"/>
          <w:szCs w:val="22"/>
        </w:rPr>
        <w:t>u</w:t>
      </w:r>
      <w:r w:rsidRPr="00FC61C8">
        <w:rPr>
          <w:rFonts w:asciiTheme="minorHAnsi" w:eastAsia="Tahoma" w:hAnsiTheme="minorHAnsi" w:cstheme="minorHAnsi"/>
          <w:spacing w:val="8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spacing w:val="9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sz w:val="22"/>
          <w:szCs w:val="22"/>
        </w:rPr>
        <w:t>e</w:t>
      </w:r>
    </w:p>
    <w:p w14:paraId="47087B88" w14:textId="77777777" w:rsidR="003D70BF" w:rsidRPr="00FC61C8" w:rsidRDefault="0081553B" w:rsidP="00FC61C8">
      <w:pPr>
        <w:spacing w:before="57"/>
        <w:ind w:left="864"/>
        <w:rPr>
          <w:rFonts w:asciiTheme="minorHAnsi" w:eastAsia="Tahoma" w:hAnsiTheme="minorHAnsi" w:cstheme="minorHAnsi"/>
          <w:sz w:val="22"/>
          <w:szCs w:val="22"/>
        </w:rPr>
      </w:pPr>
      <w:r w:rsidRPr="00FC61C8">
        <w:rPr>
          <w:rFonts w:asciiTheme="minorHAnsi" w:eastAsia="Segoe MDL2 Assets" w:hAnsiTheme="minorHAnsi" w:cstheme="minorHAnsi"/>
          <w:color w:val="999999"/>
          <w:w w:val="46"/>
          <w:sz w:val="22"/>
          <w:szCs w:val="22"/>
        </w:rPr>
        <w:t xml:space="preserve">             </w:t>
      </w:r>
      <w:r w:rsidRPr="00FC61C8">
        <w:rPr>
          <w:rFonts w:asciiTheme="minorHAnsi" w:eastAsia="Segoe MDL2 Assets" w:hAnsiTheme="minorHAnsi" w:cstheme="minorHAnsi"/>
          <w:color w:val="999999"/>
          <w:spacing w:val="4"/>
          <w:w w:val="46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GP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color w:val="000000"/>
          <w:spacing w:val="20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3.0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6</w:t>
      </w:r>
    </w:p>
    <w:p w14:paraId="2B77E0A8" w14:textId="77777777" w:rsidR="003D70BF" w:rsidRPr="00FC61C8" w:rsidRDefault="0081553B" w:rsidP="00FC61C8">
      <w:pPr>
        <w:tabs>
          <w:tab w:val="left" w:pos="1220"/>
        </w:tabs>
        <w:spacing w:before="68"/>
        <w:ind w:left="1224" w:right="885" w:hanging="360"/>
        <w:rPr>
          <w:rFonts w:asciiTheme="minorHAnsi" w:eastAsia="Tahoma" w:hAnsiTheme="minorHAnsi" w:cstheme="minorHAnsi"/>
          <w:sz w:val="22"/>
          <w:szCs w:val="22"/>
        </w:rPr>
      </w:pPr>
      <w:r w:rsidRPr="00FC61C8">
        <w:rPr>
          <w:rFonts w:asciiTheme="minorHAnsi" w:eastAsia="Segoe MDL2 Assets" w:hAnsiTheme="minorHAnsi" w:cstheme="minorHAnsi"/>
          <w:color w:val="999999"/>
          <w:w w:val="46"/>
          <w:sz w:val="22"/>
          <w:szCs w:val="22"/>
        </w:rPr>
        <w:t></w:t>
      </w:r>
      <w:r w:rsidRPr="00FC61C8">
        <w:rPr>
          <w:rFonts w:asciiTheme="minorHAnsi" w:eastAsia="Segoe MDL2 Assets" w:hAnsiTheme="minorHAnsi" w:cstheme="minorHAnsi"/>
          <w:color w:val="999999"/>
          <w:sz w:val="22"/>
          <w:szCs w:val="22"/>
        </w:rPr>
        <w:tab/>
      </w:r>
      <w:r w:rsidRPr="00FC61C8">
        <w:rPr>
          <w:rFonts w:asciiTheme="minorHAnsi" w:eastAsia="Tahoma" w:hAnsiTheme="minorHAnsi" w:cstheme="minorHAnsi"/>
          <w:color w:val="000000"/>
          <w:spacing w:val="10"/>
          <w:w w:val="94"/>
          <w:sz w:val="22"/>
          <w:szCs w:val="22"/>
        </w:rPr>
        <w:t>R</w:t>
      </w:r>
      <w:r w:rsidRPr="00FC61C8">
        <w:rPr>
          <w:rFonts w:asciiTheme="minorHAnsi" w:eastAsia="Tahoma" w:hAnsiTheme="minorHAnsi" w:cstheme="minorHAnsi"/>
          <w:color w:val="000000"/>
          <w:spacing w:val="8"/>
          <w:w w:val="94"/>
          <w:sz w:val="22"/>
          <w:szCs w:val="22"/>
        </w:rPr>
        <w:t>el</w:t>
      </w:r>
      <w:r w:rsidRPr="00FC61C8">
        <w:rPr>
          <w:rFonts w:asciiTheme="minorHAnsi" w:eastAsia="Tahoma" w:hAnsiTheme="minorHAnsi" w:cstheme="minorHAnsi"/>
          <w:color w:val="000000"/>
          <w:spacing w:val="10"/>
          <w:w w:val="94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pacing w:val="8"/>
          <w:w w:val="94"/>
          <w:sz w:val="22"/>
          <w:szCs w:val="22"/>
        </w:rPr>
        <w:t>va</w:t>
      </w:r>
      <w:r w:rsidRPr="00FC61C8">
        <w:rPr>
          <w:rFonts w:asciiTheme="minorHAnsi" w:eastAsia="Tahoma" w:hAnsiTheme="minorHAnsi" w:cstheme="minorHAnsi"/>
          <w:color w:val="000000"/>
          <w:spacing w:val="11"/>
          <w:w w:val="94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color w:val="000000"/>
          <w:w w:val="94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color w:val="000000"/>
          <w:spacing w:val="23"/>
          <w:w w:val="94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C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o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u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r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es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:</w:t>
      </w:r>
      <w:r w:rsidRPr="00FC61C8">
        <w:rPr>
          <w:rFonts w:asciiTheme="minorHAnsi" w:eastAsia="Tahoma" w:hAnsiTheme="minorHAnsi" w:cstheme="minorHAnsi"/>
          <w:color w:val="000000"/>
          <w:spacing w:val="-23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m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b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edd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d</w:t>
      </w:r>
      <w:r w:rsidRPr="00FC61C8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y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m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Pr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o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g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r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m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mi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g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,</w:t>
      </w:r>
      <w:r w:rsidRPr="00FC61C8">
        <w:rPr>
          <w:rFonts w:asciiTheme="minorHAnsi" w:eastAsia="Tahoma" w:hAnsiTheme="minorHAnsi" w:cstheme="minorHAnsi"/>
          <w:color w:val="000000"/>
          <w:spacing w:val="21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y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m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d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m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r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ti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on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,</w:t>
      </w:r>
      <w:r w:rsidRPr="00FC61C8">
        <w:rPr>
          <w:rFonts w:asciiTheme="minorHAnsi" w:eastAsia="Tahoma" w:hAnsiTheme="minorHAnsi" w:cstheme="minorHAnsi"/>
          <w:color w:val="000000"/>
          <w:spacing w:val="21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D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P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,</w:t>
      </w:r>
      <w:r w:rsidRPr="00FC61C8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l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c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tr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o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c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 xml:space="preserve">, 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H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ar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d</w:t>
      </w:r>
      <w:r w:rsidRPr="00FC61C8">
        <w:rPr>
          <w:rFonts w:asciiTheme="minorHAnsi" w:eastAsia="Tahoma" w:hAnsiTheme="minorHAnsi" w:cstheme="minorHAnsi"/>
          <w:color w:val="000000"/>
          <w:spacing w:val="13"/>
          <w:sz w:val="22"/>
          <w:szCs w:val="22"/>
        </w:rPr>
        <w:t>w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r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&amp;</w:t>
      </w:r>
      <w:r w:rsidRPr="00FC61C8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Sof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color w:val="000000"/>
          <w:spacing w:val="13"/>
          <w:sz w:val="22"/>
          <w:szCs w:val="22"/>
        </w:rPr>
        <w:t>w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r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pacing w:val="17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y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g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r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ti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o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n</w:t>
      </w:r>
    </w:p>
    <w:p w14:paraId="30F2551D" w14:textId="77777777" w:rsidR="003D70BF" w:rsidRPr="00FC61C8" w:rsidRDefault="003D70BF" w:rsidP="00FC61C8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BB80955" w14:textId="77777777" w:rsidR="003D70BF" w:rsidRPr="00FC61C8" w:rsidRDefault="0081553B" w:rsidP="00FC61C8">
      <w:pPr>
        <w:ind w:left="144"/>
        <w:rPr>
          <w:rFonts w:asciiTheme="minorHAnsi" w:eastAsia="Tahoma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pict w14:anchorId="5B036BCD">
          <v:group id="_x0000_s1058" style="position:absolute;left:0;text-align:left;margin-left:41.75pt;margin-top:12.1pt;width:517.8pt;height:0;z-index:-1781;mso-position-horizontal-relative:page" coordorigin="835,242" coordsize="10356,0">
            <v:shape id="_x0000_s1059" style="position:absolute;left:835;top:242;width:10356;height:0" coordorigin="835,242" coordsize="10356,0" path="m835,242r10356,e" filled="f" strokecolor="silver" strokeweight=".58pt">
              <v:path arrowok="t"/>
            </v:shape>
            <w10:wrap anchorx="page"/>
          </v:group>
        </w:pict>
      </w:r>
      <w:r w:rsidRPr="00FC61C8">
        <w:rPr>
          <w:rFonts w:asciiTheme="minorHAnsi" w:eastAsia="Tahoma" w:hAnsiTheme="minorHAnsi" w:cstheme="minorHAnsi"/>
          <w:spacing w:val="9"/>
          <w:position w:val="-1"/>
          <w:sz w:val="22"/>
          <w:szCs w:val="22"/>
        </w:rPr>
        <w:t>Ex</w:t>
      </w:r>
      <w:r w:rsidRPr="00FC61C8">
        <w:rPr>
          <w:rFonts w:asciiTheme="minorHAnsi" w:eastAsia="Tahoma" w:hAnsiTheme="minorHAnsi" w:cstheme="minorHAnsi"/>
          <w:spacing w:val="11"/>
          <w:position w:val="-1"/>
          <w:sz w:val="22"/>
          <w:szCs w:val="22"/>
        </w:rPr>
        <w:t>p</w:t>
      </w:r>
      <w:r w:rsidRPr="00FC61C8">
        <w:rPr>
          <w:rFonts w:asciiTheme="minorHAnsi" w:eastAsia="Tahoma" w:hAnsiTheme="minorHAnsi" w:cstheme="minorHAnsi"/>
          <w:spacing w:val="8"/>
          <w:position w:val="-1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spacing w:val="9"/>
          <w:position w:val="-1"/>
          <w:sz w:val="22"/>
          <w:szCs w:val="22"/>
        </w:rPr>
        <w:t>r</w:t>
      </w:r>
      <w:r w:rsidRPr="00FC61C8">
        <w:rPr>
          <w:rFonts w:asciiTheme="minorHAnsi" w:eastAsia="Tahoma" w:hAnsiTheme="minorHAnsi" w:cstheme="minorHAnsi"/>
          <w:spacing w:val="11"/>
          <w:position w:val="-1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spacing w:val="8"/>
          <w:position w:val="-1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spacing w:val="10"/>
          <w:position w:val="-1"/>
          <w:sz w:val="22"/>
          <w:szCs w:val="22"/>
        </w:rPr>
        <w:t>nc</w:t>
      </w:r>
      <w:r w:rsidRPr="00FC61C8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</w:p>
    <w:p w14:paraId="3E4AECE0" w14:textId="77777777" w:rsidR="003D70BF" w:rsidRPr="00FC61C8" w:rsidRDefault="003D70BF" w:rsidP="00FC61C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5B6E35E6" w14:textId="77777777" w:rsidR="003D70BF" w:rsidRPr="00FC61C8" w:rsidRDefault="0081553B" w:rsidP="00FC61C8">
      <w:pPr>
        <w:spacing w:before="29"/>
        <w:ind w:left="864"/>
        <w:rPr>
          <w:rFonts w:asciiTheme="minorHAnsi" w:eastAsia="Tahoma" w:hAnsiTheme="minorHAnsi" w:cstheme="minorHAnsi"/>
          <w:sz w:val="22"/>
          <w:szCs w:val="22"/>
        </w:rPr>
      </w:pPr>
      <w:r w:rsidRPr="00FC61C8">
        <w:rPr>
          <w:rFonts w:asciiTheme="minorHAnsi" w:eastAsia="Tahoma" w:hAnsiTheme="minorHAnsi" w:cstheme="minorHAnsi"/>
          <w:b/>
          <w:spacing w:val="10"/>
          <w:sz w:val="22"/>
          <w:szCs w:val="22"/>
        </w:rPr>
        <w:t>G</w:t>
      </w:r>
      <w:r w:rsidRPr="00FC61C8">
        <w:rPr>
          <w:rFonts w:asciiTheme="minorHAnsi" w:eastAsia="Tahoma" w:hAnsiTheme="minorHAnsi" w:cstheme="minorHAnsi"/>
          <w:b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b/>
          <w:spacing w:val="19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b/>
          <w:spacing w:val="11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b/>
          <w:spacing w:val="9"/>
          <w:sz w:val="22"/>
          <w:szCs w:val="22"/>
        </w:rPr>
        <w:t>v</w:t>
      </w:r>
      <w:r w:rsidRPr="00FC61C8">
        <w:rPr>
          <w:rFonts w:asciiTheme="minorHAnsi" w:eastAsia="Tahoma" w:hAnsiTheme="minorHAnsi" w:cstheme="minorHAnsi"/>
          <w:b/>
          <w:spacing w:val="10"/>
          <w:sz w:val="22"/>
          <w:szCs w:val="22"/>
        </w:rPr>
        <w:t>ia</w:t>
      </w:r>
      <w:r w:rsidRPr="00FC61C8">
        <w:rPr>
          <w:rFonts w:asciiTheme="minorHAnsi" w:eastAsia="Tahoma" w:hAnsiTheme="minorHAnsi" w:cstheme="minorHAnsi"/>
          <w:b/>
          <w:spacing w:val="9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b/>
          <w:spacing w:val="10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b/>
          <w:spacing w:val="9"/>
          <w:sz w:val="22"/>
          <w:szCs w:val="22"/>
        </w:rPr>
        <w:t>o</w:t>
      </w:r>
      <w:r w:rsidRPr="00FC61C8">
        <w:rPr>
          <w:rFonts w:asciiTheme="minorHAnsi" w:eastAsia="Tahoma" w:hAnsiTheme="minorHAnsi" w:cstheme="minorHAnsi"/>
          <w:b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b/>
          <w:spacing w:val="20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spacing w:val="10"/>
          <w:sz w:val="22"/>
          <w:szCs w:val="22"/>
        </w:rPr>
        <w:t>(S</w:t>
      </w:r>
      <w:r w:rsidRPr="00FC61C8">
        <w:rPr>
          <w:rFonts w:asciiTheme="minorHAnsi" w:eastAsia="Tahoma" w:hAnsiTheme="minorHAnsi" w:cstheme="minorHAnsi"/>
          <w:spacing w:val="12"/>
          <w:sz w:val="22"/>
          <w:szCs w:val="22"/>
        </w:rPr>
        <w:t>m</w:t>
      </w:r>
      <w:r w:rsidRPr="00FC61C8">
        <w:rPr>
          <w:rFonts w:asciiTheme="minorHAnsi" w:eastAsia="Tahoma" w:hAnsiTheme="minorHAnsi" w:cstheme="minorHAnsi"/>
          <w:spacing w:val="9"/>
          <w:sz w:val="22"/>
          <w:szCs w:val="22"/>
        </w:rPr>
        <w:t>it</w:t>
      </w:r>
      <w:r w:rsidRPr="00FC61C8">
        <w:rPr>
          <w:rFonts w:asciiTheme="minorHAnsi" w:eastAsia="Tahoma" w:hAnsiTheme="minorHAnsi" w:cstheme="minorHAnsi"/>
          <w:spacing w:val="12"/>
          <w:sz w:val="22"/>
          <w:szCs w:val="22"/>
        </w:rPr>
        <w:t>h</w:t>
      </w:r>
      <w:r w:rsidRPr="00FC61C8">
        <w:rPr>
          <w:rFonts w:asciiTheme="minorHAnsi" w:eastAsia="Tahoma" w:hAnsiTheme="minorHAnsi" w:cstheme="minorHAnsi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spacing w:val="12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spacing w:val="8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spacing w:val="9"/>
          <w:sz w:val="22"/>
          <w:szCs w:val="22"/>
        </w:rPr>
        <w:t>r</w:t>
      </w:r>
      <w:r w:rsidRPr="00FC61C8">
        <w:rPr>
          <w:rFonts w:asciiTheme="minorHAnsi" w:eastAsia="Tahoma" w:hAnsiTheme="minorHAnsi" w:cstheme="minorHAnsi"/>
          <w:spacing w:val="12"/>
          <w:sz w:val="22"/>
          <w:szCs w:val="22"/>
        </w:rPr>
        <w:t>o</w:t>
      </w:r>
      <w:r w:rsidRPr="00FC61C8">
        <w:rPr>
          <w:rFonts w:asciiTheme="minorHAnsi" w:eastAsia="Tahoma" w:hAnsiTheme="minorHAnsi" w:cstheme="minorHAnsi"/>
          <w:spacing w:val="11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spacing w:val="8"/>
          <w:sz w:val="22"/>
          <w:szCs w:val="22"/>
        </w:rPr>
        <w:t>pa</w:t>
      </w:r>
      <w:r w:rsidRPr="00FC61C8">
        <w:rPr>
          <w:rFonts w:asciiTheme="minorHAnsi" w:eastAsia="Tahoma" w:hAnsiTheme="minorHAnsi" w:cstheme="minorHAnsi"/>
          <w:spacing w:val="13"/>
          <w:sz w:val="22"/>
          <w:szCs w:val="22"/>
        </w:rPr>
        <w:t>c</w:t>
      </w:r>
      <w:r w:rsidRPr="00FC61C8">
        <w:rPr>
          <w:rFonts w:asciiTheme="minorHAnsi" w:eastAsia="Tahoma" w:hAnsiTheme="minorHAnsi" w:cstheme="minorHAnsi"/>
          <w:spacing w:val="8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sz w:val="22"/>
          <w:szCs w:val="22"/>
        </w:rPr>
        <w:t xml:space="preserve">)                                                                                     </w:t>
      </w:r>
      <w:r w:rsidRPr="00FC61C8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spacing w:val="9"/>
          <w:sz w:val="22"/>
          <w:szCs w:val="22"/>
        </w:rPr>
        <w:t>J</w:t>
      </w:r>
      <w:r w:rsidRPr="00FC61C8">
        <w:rPr>
          <w:rFonts w:asciiTheme="minorHAnsi" w:eastAsia="Tahoma" w:hAnsiTheme="minorHAnsi" w:cstheme="minorHAnsi"/>
          <w:spacing w:val="8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spacing w:val="10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sz w:val="22"/>
          <w:szCs w:val="22"/>
        </w:rPr>
        <w:t>.</w:t>
      </w:r>
      <w:r w:rsidRPr="00FC61C8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spacing w:val="10"/>
          <w:sz w:val="22"/>
          <w:szCs w:val="22"/>
        </w:rPr>
        <w:t>201</w:t>
      </w:r>
      <w:r w:rsidRPr="00FC61C8">
        <w:rPr>
          <w:rFonts w:asciiTheme="minorHAnsi" w:eastAsia="Tahoma" w:hAnsiTheme="minorHAnsi" w:cstheme="minorHAnsi"/>
          <w:sz w:val="22"/>
          <w:szCs w:val="22"/>
        </w:rPr>
        <w:t>1</w:t>
      </w:r>
      <w:r w:rsidRPr="00FC61C8">
        <w:rPr>
          <w:rFonts w:asciiTheme="minorHAnsi" w:eastAsia="Tahoma" w:hAnsiTheme="minorHAnsi" w:cstheme="minorHAnsi"/>
          <w:spacing w:val="23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sz w:val="22"/>
          <w:szCs w:val="22"/>
        </w:rPr>
        <w:t>–</w:t>
      </w:r>
      <w:r w:rsidRPr="00FC61C8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spacing w:val="9"/>
          <w:sz w:val="22"/>
          <w:szCs w:val="22"/>
        </w:rPr>
        <w:t>P</w:t>
      </w:r>
      <w:r w:rsidRPr="00FC61C8">
        <w:rPr>
          <w:rFonts w:asciiTheme="minorHAnsi" w:eastAsia="Tahoma" w:hAnsiTheme="minorHAnsi" w:cstheme="minorHAnsi"/>
          <w:spacing w:val="12"/>
          <w:sz w:val="22"/>
          <w:szCs w:val="22"/>
        </w:rPr>
        <w:t>r</w:t>
      </w:r>
      <w:r w:rsidRPr="00FC61C8">
        <w:rPr>
          <w:rFonts w:asciiTheme="minorHAnsi" w:eastAsia="Tahoma" w:hAnsiTheme="minorHAnsi" w:cstheme="minorHAnsi"/>
          <w:spacing w:val="8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spacing w:val="11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spacing w:val="8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spacing w:val="10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sz w:val="22"/>
          <w:szCs w:val="22"/>
        </w:rPr>
        <w:t>t</w:t>
      </w:r>
    </w:p>
    <w:p w14:paraId="2E16A14E" w14:textId="77777777" w:rsidR="003D70BF" w:rsidRPr="00FC61C8" w:rsidRDefault="0081553B" w:rsidP="00FC61C8">
      <w:pPr>
        <w:spacing w:before="47"/>
        <w:ind w:left="864"/>
        <w:rPr>
          <w:rFonts w:asciiTheme="minorHAnsi" w:eastAsia="Tahoma" w:hAnsiTheme="minorHAnsi" w:cstheme="minorHAnsi"/>
          <w:sz w:val="22"/>
          <w:szCs w:val="22"/>
        </w:rPr>
      </w:pPr>
      <w:r w:rsidRPr="00FC61C8">
        <w:rPr>
          <w:rFonts w:asciiTheme="minorHAnsi" w:eastAsia="Tahoma" w:hAnsiTheme="minorHAnsi" w:cstheme="minorHAnsi"/>
          <w:spacing w:val="9"/>
          <w:sz w:val="22"/>
          <w:szCs w:val="22"/>
        </w:rPr>
        <w:t>Con</w:t>
      </w:r>
      <w:r w:rsidRPr="00FC61C8">
        <w:rPr>
          <w:rFonts w:asciiTheme="minorHAnsi" w:eastAsia="Tahoma" w:hAnsiTheme="minorHAnsi" w:cstheme="minorHAnsi"/>
          <w:spacing w:val="10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spacing w:val="11"/>
          <w:sz w:val="22"/>
          <w:szCs w:val="22"/>
        </w:rPr>
        <w:t>u</w:t>
      </w:r>
      <w:r w:rsidRPr="00FC61C8">
        <w:rPr>
          <w:rFonts w:asciiTheme="minorHAnsi" w:eastAsia="Tahoma" w:hAnsiTheme="minorHAnsi" w:cstheme="minorHAnsi"/>
          <w:spacing w:val="9"/>
          <w:sz w:val="22"/>
          <w:szCs w:val="22"/>
        </w:rPr>
        <w:t>l</w:t>
      </w:r>
      <w:r w:rsidRPr="00FC61C8">
        <w:rPr>
          <w:rFonts w:asciiTheme="minorHAnsi" w:eastAsia="Tahoma" w:hAnsiTheme="minorHAnsi" w:cstheme="minorHAnsi"/>
          <w:spacing w:val="8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spacing w:val="11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spacing w:val="9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spacing w:val="8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spacing w:val="10"/>
          <w:sz w:val="22"/>
          <w:szCs w:val="22"/>
        </w:rPr>
        <w:t>/P</w:t>
      </w:r>
      <w:r w:rsidRPr="00FC61C8">
        <w:rPr>
          <w:rFonts w:asciiTheme="minorHAnsi" w:eastAsia="Tahoma" w:hAnsiTheme="minorHAnsi" w:cstheme="minorHAnsi"/>
          <w:spacing w:val="9"/>
          <w:sz w:val="22"/>
          <w:szCs w:val="22"/>
        </w:rPr>
        <w:t>rog</w:t>
      </w:r>
      <w:r w:rsidRPr="00FC61C8">
        <w:rPr>
          <w:rFonts w:asciiTheme="minorHAnsi" w:eastAsia="Tahoma" w:hAnsiTheme="minorHAnsi" w:cstheme="minorHAnsi"/>
          <w:spacing w:val="12"/>
          <w:sz w:val="22"/>
          <w:szCs w:val="22"/>
        </w:rPr>
        <w:t>r</w:t>
      </w:r>
      <w:r w:rsidRPr="00FC61C8">
        <w:rPr>
          <w:rFonts w:asciiTheme="minorHAnsi" w:eastAsia="Tahoma" w:hAnsiTheme="minorHAnsi" w:cstheme="minorHAnsi"/>
          <w:spacing w:val="9"/>
          <w:sz w:val="22"/>
          <w:szCs w:val="22"/>
        </w:rPr>
        <w:t>amme</w:t>
      </w:r>
      <w:r w:rsidRPr="00FC61C8">
        <w:rPr>
          <w:rFonts w:asciiTheme="minorHAnsi" w:eastAsia="Tahoma" w:hAnsiTheme="minorHAnsi" w:cstheme="minorHAnsi"/>
          <w:sz w:val="22"/>
          <w:szCs w:val="22"/>
        </w:rPr>
        <w:t>r</w:t>
      </w:r>
    </w:p>
    <w:p w14:paraId="353704A1" w14:textId="77777777" w:rsidR="003D70BF" w:rsidRPr="00FC61C8" w:rsidRDefault="0081553B" w:rsidP="00FC61C8">
      <w:pPr>
        <w:spacing w:before="58"/>
        <w:ind w:left="864"/>
        <w:rPr>
          <w:rFonts w:asciiTheme="minorHAnsi" w:eastAsia="Tahoma" w:hAnsiTheme="minorHAnsi" w:cstheme="minorHAnsi"/>
          <w:sz w:val="22"/>
          <w:szCs w:val="22"/>
        </w:rPr>
      </w:pPr>
      <w:r w:rsidRPr="00FC61C8">
        <w:rPr>
          <w:rFonts w:asciiTheme="minorHAnsi" w:eastAsia="Segoe MDL2 Assets" w:hAnsiTheme="minorHAnsi" w:cstheme="minorHAnsi"/>
          <w:color w:val="999999"/>
          <w:w w:val="46"/>
          <w:sz w:val="22"/>
          <w:szCs w:val="22"/>
        </w:rPr>
        <w:t xml:space="preserve">             </w:t>
      </w:r>
      <w:r w:rsidRPr="00FC61C8">
        <w:rPr>
          <w:rFonts w:asciiTheme="minorHAnsi" w:eastAsia="Segoe MDL2 Assets" w:hAnsiTheme="minorHAnsi" w:cstheme="minorHAnsi"/>
          <w:color w:val="999999"/>
          <w:spacing w:val="4"/>
          <w:w w:val="46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Pr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o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g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r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m</w:t>
      </w:r>
      <w:r w:rsidRPr="00FC61C8">
        <w:rPr>
          <w:rFonts w:asciiTheme="minorHAnsi" w:eastAsia="Tahoma" w:hAnsiTheme="minorHAnsi" w:cstheme="minorHAnsi"/>
          <w:color w:val="000000"/>
          <w:spacing w:val="20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color w:val="000000"/>
          <w:spacing w:val="20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Sof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w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r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fo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r</w:t>
      </w:r>
      <w:r w:rsidRPr="00FC61C8">
        <w:rPr>
          <w:rFonts w:asciiTheme="minorHAnsi" w:eastAsia="Tahoma" w:hAnsiTheme="minorHAnsi" w:cstheme="minorHAnsi"/>
          <w:color w:val="000000"/>
          <w:spacing w:val="23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G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pacing w:val="18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(S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m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h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)</w:t>
      </w:r>
      <w:r w:rsidRPr="00FC61C8">
        <w:rPr>
          <w:rFonts w:asciiTheme="minorHAnsi" w:eastAsia="Tahoma" w:hAnsiTheme="minorHAnsi" w:cstheme="minorHAnsi"/>
          <w:color w:val="000000"/>
          <w:spacing w:val="21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r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o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pa</w:t>
      </w:r>
      <w:r w:rsidRPr="00FC61C8">
        <w:rPr>
          <w:rFonts w:asciiTheme="minorHAnsi" w:eastAsia="Tahoma" w:hAnsiTheme="minorHAnsi" w:cstheme="minorHAnsi"/>
          <w:color w:val="000000"/>
          <w:spacing w:val="13"/>
          <w:sz w:val="22"/>
          <w:szCs w:val="22"/>
        </w:rPr>
        <w:t>c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,</w:t>
      </w:r>
      <w:r w:rsidRPr="00FC61C8">
        <w:rPr>
          <w:rFonts w:asciiTheme="minorHAnsi" w:eastAsia="Tahoma" w:hAnsiTheme="minorHAnsi" w:cstheme="minorHAnsi"/>
          <w:color w:val="000000"/>
          <w:spacing w:val="21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de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g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g</w:t>
      </w:r>
      <w:r w:rsidRPr="00FC61C8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color w:val="000000"/>
          <w:spacing w:val="-31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color w:val="000000"/>
          <w:spacing w:val="17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fo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r</w:t>
      </w:r>
      <w:r w:rsidRPr="00FC61C8">
        <w:rPr>
          <w:rFonts w:asciiTheme="minorHAnsi" w:eastAsia="Tahoma" w:hAnsiTheme="minorHAnsi" w:cstheme="minorHAnsi"/>
          <w:color w:val="000000"/>
          <w:spacing w:val="20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f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l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g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h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color w:val="000000"/>
          <w:spacing w:val="22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p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r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o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d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uc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t</w:t>
      </w:r>
    </w:p>
    <w:p w14:paraId="1AB95F6B" w14:textId="77777777" w:rsidR="003D70BF" w:rsidRPr="00FC61C8" w:rsidRDefault="0081553B" w:rsidP="00FC61C8">
      <w:pPr>
        <w:spacing w:before="61"/>
        <w:ind w:left="864"/>
        <w:rPr>
          <w:rFonts w:asciiTheme="minorHAnsi" w:eastAsia="Tahoma" w:hAnsiTheme="minorHAnsi" w:cstheme="minorHAnsi"/>
          <w:sz w:val="22"/>
          <w:szCs w:val="22"/>
        </w:rPr>
      </w:pPr>
      <w:r w:rsidRPr="00FC61C8">
        <w:rPr>
          <w:rFonts w:asciiTheme="minorHAnsi" w:eastAsia="Segoe MDL2 Assets" w:hAnsiTheme="minorHAnsi" w:cstheme="minorHAnsi"/>
          <w:color w:val="999999"/>
          <w:w w:val="46"/>
          <w:sz w:val="22"/>
          <w:szCs w:val="22"/>
        </w:rPr>
        <w:t xml:space="preserve">             </w:t>
      </w:r>
      <w:r w:rsidRPr="00FC61C8">
        <w:rPr>
          <w:rFonts w:asciiTheme="minorHAnsi" w:eastAsia="Segoe MDL2 Assets" w:hAnsiTheme="minorHAnsi" w:cstheme="minorHAnsi"/>
          <w:color w:val="999999"/>
          <w:spacing w:val="4"/>
          <w:w w:val="46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Succ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ess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f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u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l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l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y</w:t>
      </w:r>
      <w:r w:rsidRPr="00FC61C8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p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r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fo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r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m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d</w:t>
      </w:r>
      <w:r w:rsidRPr="00FC61C8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H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r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d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w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r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/Sof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w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r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g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r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o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color w:val="000000"/>
          <w:spacing w:val="21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o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color w:val="000000"/>
          <w:spacing w:val="18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f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l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g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h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color w:val="000000"/>
          <w:spacing w:val="20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y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m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s</w:t>
      </w:r>
    </w:p>
    <w:p w14:paraId="548E57EC" w14:textId="77777777" w:rsidR="003D70BF" w:rsidRPr="00FC61C8" w:rsidRDefault="0081553B" w:rsidP="00FC61C8">
      <w:pPr>
        <w:spacing w:before="58"/>
        <w:ind w:left="864"/>
        <w:rPr>
          <w:rFonts w:asciiTheme="minorHAnsi" w:eastAsia="Tahoma" w:hAnsiTheme="minorHAnsi" w:cstheme="minorHAnsi"/>
          <w:sz w:val="22"/>
          <w:szCs w:val="22"/>
        </w:rPr>
      </w:pPr>
      <w:r w:rsidRPr="00FC61C8">
        <w:rPr>
          <w:rFonts w:asciiTheme="minorHAnsi" w:eastAsia="Segoe MDL2 Assets" w:hAnsiTheme="minorHAnsi" w:cstheme="minorHAnsi"/>
          <w:color w:val="999999"/>
          <w:w w:val="46"/>
          <w:sz w:val="22"/>
          <w:szCs w:val="22"/>
        </w:rPr>
        <w:t xml:space="preserve">             </w:t>
      </w:r>
      <w:r w:rsidRPr="00FC61C8">
        <w:rPr>
          <w:rFonts w:asciiTheme="minorHAnsi" w:eastAsia="Segoe MDL2 Assets" w:hAnsiTheme="minorHAnsi" w:cstheme="minorHAnsi"/>
          <w:color w:val="999999"/>
          <w:spacing w:val="4"/>
          <w:w w:val="46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Wo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r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k</w:t>
      </w:r>
      <w:r w:rsidRPr="00FC61C8">
        <w:rPr>
          <w:rFonts w:asciiTheme="minorHAnsi" w:eastAsia="Tahoma" w:hAnsiTheme="minorHAnsi" w:cstheme="minorHAnsi"/>
          <w:color w:val="000000"/>
          <w:spacing w:val="17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color w:val="000000"/>
          <w:spacing w:val="21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color w:val="000000"/>
          <w:spacing w:val="21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xt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r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m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Pr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o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g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r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mmi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g</w:t>
      </w:r>
      <w:r w:rsidRPr="00FC61C8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m</w:t>
      </w:r>
      <w:r w:rsidRPr="00FC61C8">
        <w:rPr>
          <w:rFonts w:asciiTheme="minorHAnsi" w:eastAsia="Tahoma" w:hAnsiTheme="minorHAnsi" w:cstheme="minorHAnsi"/>
          <w:color w:val="000000"/>
          <w:spacing w:val="20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ba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d</w:t>
      </w:r>
      <w:r w:rsidRPr="00FC61C8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vir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o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m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t</w:t>
      </w:r>
    </w:p>
    <w:p w14:paraId="73CFE095" w14:textId="77777777" w:rsidR="003D70BF" w:rsidRPr="00FC61C8" w:rsidRDefault="0081553B" w:rsidP="00FC61C8">
      <w:pPr>
        <w:spacing w:before="61"/>
        <w:ind w:left="864"/>
        <w:rPr>
          <w:rFonts w:asciiTheme="minorHAnsi" w:eastAsia="Tahoma" w:hAnsiTheme="minorHAnsi" w:cstheme="minorHAnsi"/>
          <w:sz w:val="22"/>
          <w:szCs w:val="22"/>
        </w:rPr>
      </w:pPr>
      <w:r w:rsidRPr="00FC61C8">
        <w:rPr>
          <w:rFonts w:asciiTheme="minorHAnsi" w:eastAsia="Segoe MDL2 Assets" w:hAnsiTheme="minorHAnsi" w:cstheme="minorHAnsi"/>
          <w:color w:val="999999"/>
          <w:w w:val="46"/>
          <w:sz w:val="22"/>
          <w:szCs w:val="22"/>
        </w:rPr>
        <w:t xml:space="preserve">             </w:t>
      </w:r>
      <w:r w:rsidRPr="00FC61C8">
        <w:rPr>
          <w:rFonts w:asciiTheme="minorHAnsi" w:eastAsia="Segoe MDL2 Assets" w:hAnsiTheme="minorHAnsi" w:cstheme="minorHAnsi"/>
          <w:color w:val="999999"/>
          <w:spacing w:val="4"/>
          <w:w w:val="46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D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v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l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o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p</w:t>
      </w:r>
      <w:r w:rsidRPr="00FC61C8">
        <w:rPr>
          <w:rFonts w:asciiTheme="minorHAnsi" w:eastAsia="Tahoma" w:hAnsiTheme="minorHAnsi" w:cstheme="minorHAnsi"/>
          <w:color w:val="000000"/>
          <w:spacing w:val="17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w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h</w:t>
      </w:r>
      <w:r w:rsidRPr="00FC61C8">
        <w:rPr>
          <w:rFonts w:asciiTheme="minorHAnsi" w:eastAsia="Tahoma" w:hAnsiTheme="minorHAnsi" w:cstheme="minorHAnsi"/>
          <w:color w:val="000000"/>
          <w:spacing w:val="21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on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l</w:t>
      </w:r>
      <w:r w:rsidRPr="00FC61C8">
        <w:rPr>
          <w:rFonts w:asciiTheme="minorHAnsi" w:eastAsia="Tahoma" w:hAnsiTheme="minorHAnsi" w:cstheme="minorHAnsi"/>
          <w:color w:val="000000"/>
          <w:spacing w:val="20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r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u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m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L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b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w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d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ow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/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C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V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color w:val="000000"/>
          <w:spacing w:val="20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color w:val="000000"/>
          <w:spacing w:val="21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C</w:t>
      </w:r>
      <w:r w:rsidRPr="00FC61C8">
        <w:rPr>
          <w:rFonts w:asciiTheme="minorHAnsi" w:eastAsia="Tahoma" w:hAnsiTheme="minorHAnsi" w:cstheme="minorHAnsi"/>
          <w:color w:val="000000"/>
          <w:spacing w:val="20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d</w:t>
      </w:r>
      <w:r w:rsidRPr="00FC61C8">
        <w:rPr>
          <w:rFonts w:asciiTheme="minorHAnsi" w:eastAsia="Tahoma" w:hAnsiTheme="minorHAnsi" w:cstheme="minorHAnsi"/>
          <w:color w:val="000000"/>
          <w:spacing w:val="17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color w:val="000000"/>
          <w:spacing w:val="18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d</w:t>
      </w:r>
    </w:p>
    <w:p w14:paraId="08E7AAE5" w14:textId="77777777" w:rsidR="003D70BF" w:rsidRPr="00FC61C8" w:rsidRDefault="003D70BF" w:rsidP="00FC61C8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A93C2EC" w14:textId="77777777" w:rsidR="003D70BF" w:rsidRPr="00FC61C8" w:rsidRDefault="0081553B" w:rsidP="00FC61C8">
      <w:pPr>
        <w:ind w:left="864"/>
        <w:rPr>
          <w:rFonts w:asciiTheme="minorHAnsi" w:eastAsia="Tahoma" w:hAnsiTheme="minorHAnsi" w:cstheme="minorHAnsi"/>
          <w:sz w:val="22"/>
          <w:szCs w:val="22"/>
        </w:rPr>
      </w:pPr>
      <w:r w:rsidRPr="00FC61C8">
        <w:rPr>
          <w:rFonts w:asciiTheme="minorHAnsi" w:eastAsia="Tahoma" w:hAnsiTheme="minorHAnsi" w:cstheme="minorHAnsi"/>
          <w:b/>
          <w:spacing w:val="9"/>
          <w:sz w:val="22"/>
          <w:szCs w:val="22"/>
        </w:rPr>
        <w:t>Int</w:t>
      </w:r>
      <w:r w:rsidRPr="00FC61C8">
        <w:rPr>
          <w:rFonts w:asciiTheme="minorHAnsi" w:eastAsia="Tahoma" w:hAnsiTheme="minorHAnsi" w:cstheme="minorHAnsi"/>
          <w:b/>
          <w:spacing w:val="10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b/>
          <w:spacing w:val="9"/>
          <w:sz w:val="22"/>
          <w:szCs w:val="22"/>
        </w:rPr>
        <w:t>g</w:t>
      </w:r>
      <w:r w:rsidRPr="00FC61C8">
        <w:rPr>
          <w:rFonts w:asciiTheme="minorHAnsi" w:eastAsia="Tahoma" w:hAnsiTheme="minorHAnsi" w:cstheme="minorHAnsi"/>
          <w:b/>
          <w:spacing w:val="11"/>
          <w:sz w:val="22"/>
          <w:szCs w:val="22"/>
        </w:rPr>
        <w:t>r</w:t>
      </w:r>
      <w:r w:rsidRPr="00FC61C8">
        <w:rPr>
          <w:rFonts w:asciiTheme="minorHAnsi" w:eastAsia="Tahoma" w:hAnsiTheme="minorHAnsi" w:cstheme="minorHAnsi"/>
          <w:b/>
          <w:spacing w:val="10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b/>
          <w:spacing w:val="9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b/>
          <w:spacing w:val="10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b/>
          <w:sz w:val="22"/>
          <w:szCs w:val="22"/>
        </w:rPr>
        <w:t>d</w:t>
      </w:r>
      <w:r w:rsidRPr="00FC61C8">
        <w:rPr>
          <w:rFonts w:asciiTheme="minorHAnsi" w:eastAsia="Tahoma" w:hAnsiTheme="minorHAnsi" w:cstheme="minorHAnsi"/>
          <w:b/>
          <w:spacing w:val="19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b/>
          <w:spacing w:val="10"/>
          <w:sz w:val="22"/>
          <w:szCs w:val="22"/>
        </w:rPr>
        <w:t>Mi</w:t>
      </w:r>
      <w:r w:rsidRPr="00FC61C8">
        <w:rPr>
          <w:rFonts w:asciiTheme="minorHAnsi" w:eastAsia="Tahoma" w:hAnsiTheme="minorHAnsi" w:cstheme="minorHAnsi"/>
          <w:b/>
          <w:spacing w:val="11"/>
          <w:sz w:val="22"/>
          <w:szCs w:val="22"/>
        </w:rPr>
        <w:t>cr</w:t>
      </w:r>
      <w:r w:rsidRPr="00FC61C8">
        <w:rPr>
          <w:rFonts w:asciiTheme="minorHAnsi" w:eastAsia="Tahoma" w:hAnsiTheme="minorHAnsi" w:cstheme="minorHAnsi"/>
          <w:b/>
          <w:spacing w:val="9"/>
          <w:sz w:val="22"/>
          <w:szCs w:val="22"/>
        </w:rPr>
        <w:t>o</w:t>
      </w:r>
      <w:r w:rsidRPr="00FC61C8">
        <w:rPr>
          <w:rFonts w:asciiTheme="minorHAnsi" w:eastAsia="Tahoma" w:hAnsiTheme="minorHAnsi" w:cstheme="minorHAnsi"/>
          <w:b/>
          <w:spacing w:val="10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b/>
          <w:spacing w:val="9"/>
          <w:sz w:val="22"/>
          <w:szCs w:val="22"/>
        </w:rPr>
        <w:t>y</w:t>
      </w:r>
      <w:r w:rsidRPr="00FC61C8">
        <w:rPr>
          <w:rFonts w:asciiTheme="minorHAnsi" w:eastAsia="Tahoma" w:hAnsiTheme="minorHAnsi" w:cstheme="minorHAnsi"/>
          <w:b/>
          <w:spacing w:val="10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b/>
          <w:spacing w:val="9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b/>
          <w:spacing w:val="10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b/>
          <w:spacing w:val="13"/>
          <w:sz w:val="22"/>
          <w:szCs w:val="22"/>
        </w:rPr>
        <w:t>m</w:t>
      </w:r>
      <w:r w:rsidRPr="00FC61C8">
        <w:rPr>
          <w:rFonts w:asciiTheme="minorHAnsi" w:eastAsia="Tahoma" w:hAnsiTheme="minorHAnsi" w:cstheme="minorHAnsi"/>
          <w:b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b/>
          <w:spacing w:val="20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b/>
          <w:spacing w:val="9"/>
          <w:sz w:val="22"/>
          <w:szCs w:val="22"/>
        </w:rPr>
        <w:t>Ent</w:t>
      </w:r>
      <w:r w:rsidRPr="00FC61C8">
        <w:rPr>
          <w:rFonts w:asciiTheme="minorHAnsi" w:eastAsia="Tahoma" w:hAnsiTheme="minorHAnsi" w:cstheme="minorHAnsi"/>
          <w:b/>
          <w:spacing w:val="10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b/>
          <w:spacing w:val="11"/>
          <w:sz w:val="22"/>
          <w:szCs w:val="22"/>
        </w:rPr>
        <w:t>r</w:t>
      </w:r>
      <w:r w:rsidRPr="00FC61C8">
        <w:rPr>
          <w:rFonts w:asciiTheme="minorHAnsi" w:eastAsia="Tahoma" w:hAnsiTheme="minorHAnsi" w:cstheme="minorHAnsi"/>
          <w:b/>
          <w:spacing w:val="9"/>
          <w:sz w:val="22"/>
          <w:szCs w:val="22"/>
        </w:rPr>
        <w:t>p</w:t>
      </w:r>
      <w:r w:rsidRPr="00FC61C8">
        <w:rPr>
          <w:rFonts w:asciiTheme="minorHAnsi" w:eastAsia="Tahoma" w:hAnsiTheme="minorHAnsi" w:cstheme="minorHAnsi"/>
          <w:b/>
          <w:spacing w:val="11"/>
          <w:sz w:val="22"/>
          <w:szCs w:val="22"/>
        </w:rPr>
        <w:t>r</w:t>
      </w:r>
      <w:r w:rsidRPr="00FC61C8">
        <w:rPr>
          <w:rFonts w:asciiTheme="minorHAnsi" w:eastAsia="Tahoma" w:hAnsiTheme="minorHAnsi" w:cstheme="minorHAnsi"/>
          <w:b/>
          <w:spacing w:val="10"/>
          <w:sz w:val="22"/>
          <w:szCs w:val="22"/>
        </w:rPr>
        <w:t>is</w:t>
      </w:r>
      <w:r w:rsidRPr="00FC61C8">
        <w:rPr>
          <w:rFonts w:asciiTheme="minorHAnsi" w:eastAsia="Tahoma" w:hAnsiTheme="minorHAnsi" w:cstheme="minorHAnsi"/>
          <w:b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b/>
          <w:spacing w:val="28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b/>
          <w:spacing w:val="9"/>
          <w:sz w:val="22"/>
          <w:szCs w:val="22"/>
        </w:rPr>
        <w:t>(</w:t>
      </w:r>
      <w:r w:rsidRPr="00FC61C8">
        <w:rPr>
          <w:rFonts w:asciiTheme="minorHAnsi" w:eastAsia="Tahoma" w:hAnsiTheme="minorHAnsi" w:cstheme="minorHAnsi"/>
          <w:b/>
          <w:spacing w:val="10"/>
          <w:sz w:val="22"/>
          <w:szCs w:val="22"/>
        </w:rPr>
        <w:t>Mi</w:t>
      </w:r>
      <w:r w:rsidRPr="00FC61C8">
        <w:rPr>
          <w:rFonts w:asciiTheme="minorHAnsi" w:eastAsia="Tahoma" w:hAnsiTheme="minorHAnsi" w:cstheme="minorHAnsi"/>
          <w:b/>
          <w:spacing w:val="11"/>
          <w:sz w:val="22"/>
          <w:szCs w:val="22"/>
        </w:rPr>
        <w:t>c</w:t>
      </w:r>
      <w:r w:rsidRPr="00FC61C8">
        <w:rPr>
          <w:rFonts w:asciiTheme="minorHAnsi" w:eastAsia="Tahoma" w:hAnsiTheme="minorHAnsi" w:cstheme="minorHAnsi"/>
          <w:b/>
          <w:spacing w:val="9"/>
          <w:sz w:val="22"/>
          <w:szCs w:val="22"/>
        </w:rPr>
        <w:t>h</w:t>
      </w:r>
      <w:r w:rsidRPr="00FC61C8">
        <w:rPr>
          <w:rFonts w:asciiTheme="minorHAnsi" w:eastAsia="Tahoma" w:hAnsiTheme="minorHAnsi" w:cstheme="minorHAnsi"/>
          <w:b/>
          <w:spacing w:val="10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b/>
          <w:spacing w:val="9"/>
          <w:sz w:val="22"/>
          <w:szCs w:val="22"/>
        </w:rPr>
        <w:t>g</w:t>
      </w:r>
      <w:r w:rsidRPr="00FC61C8">
        <w:rPr>
          <w:rFonts w:asciiTheme="minorHAnsi" w:eastAsia="Tahoma" w:hAnsiTheme="minorHAnsi" w:cstheme="minorHAnsi"/>
          <w:b/>
          <w:spacing w:val="10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b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b/>
          <w:spacing w:val="19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b/>
          <w:spacing w:val="10"/>
          <w:sz w:val="22"/>
          <w:szCs w:val="22"/>
        </w:rPr>
        <w:t>Te</w:t>
      </w:r>
      <w:r w:rsidRPr="00FC61C8">
        <w:rPr>
          <w:rFonts w:asciiTheme="minorHAnsi" w:eastAsia="Tahoma" w:hAnsiTheme="minorHAnsi" w:cstheme="minorHAnsi"/>
          <w:b/>
          <w:spacing w:val="11"/>
          <w:sz w:val="22"/>
          <w:szCs w:val="22"/>
        </w:rPr>
        <w:t>c</w:t>
      </w:r>
      <w:r w:rsidRPr="00FC61C8">
        <w:rPr>
          <w:rFonts w:asciiTheme="minorHAnsi" w:eastAsia="Tahoma" w:hAnsiTheme="minorHAnsi" w:cstheme="minorHAnsi"/>
          <w:b/>
          <w:spacing w:val="9"/>
          <w:sz w:val="22"/>
          <w:szCs w:val="22"/>
        </w:rPr>
        <w:t>hno</w:t>
      </w:r>
      <w:r w:rsidRPr="00FC61C8">
        <w:rPr>
          <w:rFonts w:asciiTheme="minorHAnsi" w:eastAsia="Tahoma" w:hAnsiTheme="minorHAnsi" w:cstheme="minorHAnsi"/>
          <w:b/>
          <w:spacing w:val="10"/>
          <w:sz w:val="22"/>
          <w:szCs w:val="22"/>
        </w:rPr>
        <w:t>l</w:t>
      </w:r>
      <w:r w:rsidRPr="00FC61C8">
        <w:rPr>
          <w:rFonts w:asciiTheme="minorHAnsi" w:eastAsia="Tahoma" w:hAnsiTheme="minorHAnsi" w:cstheme="minorHAnsi"/>
          <w:b/>
          <w:spacing w:val="9"/>
          <w:sz w:val="22"/>
          <w:szCs w:val="22"/>
        </w:rPr>
        <w:t>og</w:t>
      </w:r>
      <w:r w:rsidRPr="00FC61C8">
        <w:rPr>
          <w:rFonts w:asciiTheme="minorHAnsi" w:eastAsia="Tahoma" w:hAnsiTheme="minorHAnsi" w:cstheme="minorHAnsi"/>
          <w:b/>
          <w:spacing w:val="10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b/>
          <w:spacing w:val="11"/>
          <w:sz w:val="22"/>
          <w:szCs w:val="22"/>
        </w:rPr>
        <w:t>c</w:t>
      </w:r>
      <w:r w:rsidRPr="00FC61C8">
        <w:rPr>
          <w:rFonts w:asciiTheme="minorHAnsi" w:eastAsia="Tahoma" w:hAnsiTheme="minorHAnsi" w:cstheme="minorHAnsi"/>
          <w:b/>
          <w:spacing w:val="10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b/>
          <w:sz w:val="22"/>
          <w:szCs w:val="22"/>
        </w:rPr>
        <w:t>l</w:t>
      </w:r>
      <w:r w:rsidRPr="00FC61C8">
        <w:rPr>
          <w:rFonts w:asciiTheme="minorHAnsi" w:eastAsia="Tahoma" w:hAnsiTheme="minorHAnsi" w:cstheme="minorHAnsi"/>
          <w:b/>
          <w:spacing w:val="20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b/>
          <w:spacing w:val="9"/>
          <w:sz w:val="22"/>
          <w:szCs w:val="22"/>
        </w:rPr>
        <w:t>Un</w:t>
      </w:r>
      <w:r w:rsidRPr="00FC61C8">
        <w:rPr>
          <w:rFonts w:asciiTheme="minorHAnsi" w:eastAsia="Tahoma" w:hAnsiTheme="minorHAnsi" w:cstheme="minorHAnsi"/>
          <w:b/>
          <w:spacing w:val="13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b/>
          <w:spacing w:val="9"/>
          <w:sz w:val="22"/>
          <w:szCs w:val="22"/>
        </w:rPr>
        <w:t>v</w:t>
      </w:r>
      <w:r w:rsidRPr="00FC61C8">
        <w:rPr>
          <w:rFonts w:asciiTheme="minorHAnsi" w:eastAsia="Tahoma" w:hAnsiTheme="minorHAnsi" w:cstheme="minorHAnsi"/>
          <w:b/>
          <w:spacing w:val="10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b/>
          <w:spacing w:val="11"/>
          <w:sz w:val="22"/>
          <w:szCs w:val="22"/>
        </w:rPr>
        <w:t>r</w:t>
      </w:r>
      <w:r w:rsidRPr="00FC61C8">
        <w:rPr>
          <w:rFonts w:asciiTheme="minorHAnsi" w:eastAsia="Tahoma" w:hAnsiTheme="minorHAnsi" w:cstheme="minorHAnsi"/>
          <w:b/>
          <w:spacing w:val="10"/>
          <w:sz w:val="22"/>
          <w:szCs w:val="22"/>
        </w:rPr>
        <w:t>si</w:t>
      </w:r>
      <w:r w:rsidRPr="00FC61C8">
        <w:rPr>
          <w:rFonts w:asciiTheme="minorHAnsi" w:eastAsia="Tahoma" w:hAnsiTheme="minorHAnsi" w:cstheme="minorHAnsi"/>
          <w:b/>
          <w:spacing w:val="9"/>
          <w:sz w:val="22"/>
          <w:szCs w:val="22"/>
        </w:rPr>
        <w:t>ty</w:t>
      </w:r>
      <w:r w:rsidRPr="00FC61C8">
        <w:rPr>
          <w:rFonts w:asciiTheme="minorHAnsi" w:eastAsia="Tahoma" w:hAnsiTheme="minorHAnsi" w:cstheme="minorHAnsi"/>
          <w:b/>
          <w:sz w:val="22"/>
          <w:szCs w:val="22"/>
        </w:rPr>
        <w:t xml:space="preserve">)         </w:t>
      </w:r>
      <w:r w:rsidRPr="00FC61C8">
        <w:rPr>
          <w:rFonts w:asciiTheme="minorHAnsi" w:eastAsia="Tahoma" w:hAnsiTheme="minorHAnsi" w:cstheme="minorHAnsi"/>
          <w:b/>
          <w:spacing w:val="8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spacing w:val="9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spacing w:val="10"/>
          <w:sz w:val="22"/>
          <w:szCs w:val="22"/>
        </w:rPr>
        <w:t>u</w:t>
      </w:r>
      <w:r w:rsidRPr="00FC61C8">
        <w:rPr>
          <w:rFonts w:asciiTheme="minorHAnsi" w:eastAsia="Tahoma" w:hAnsiTheme="minorHAnsi" w:cstheme="minorHAnsi"/>
          <w:spacing w:val="8"/>
          <w:sz w:val="22"/>
          <w:szCs w:val="22"/>
        </w:rPr>
        <w:t>g</w:t>
      </w:r>
      <w:r w:rsidRPr="00FC61C8">
        <w:rPr>
          <w:rFonts w:asciiTheme="minorHAnsi" w:eastAsia="Tahoma" w:hAnsiTheme="minorHAnsi" w:cstheme="minorHAnsi"/>
          <w:sz w:val="22"/>
          <w:szCs w:val="22"/>
        </w:rPr>
        <w:t>.</w:t>
      </w:r>
      <w:r w:rsidRPr="00FC61C8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spacing w:val="10"/>
          <w:sz w:val="22"/>
          <w:szCs w:val="22"/>
        </w:rPr>
        <w:t>201</w:t>
      </w:r>
      <w:r w:rsidRPr="00FC61C8">
        <w:rPr>
          <w:rFonts w:asciiTheme="minorHAnsi" w:eastAsia="Tahoma" w:hAnsiTheme="minorHAnsi" w:cstheme="minorHAnsi"/>
          <w:sz w:val="22"/>
          <w:szCs w:val="22"/>
        </w:rPr>
        <w:t>0</w:t>
      </w:r>
      <w:r w:rsidRPr="00FC61C8">
        <w:rPr>
          <w:rFonts w:asciiTheme="minorHAnsi" w:eastAsia="Tahoma" w:hAnsiTheme="minorHAnsi" w:cstheme="minorHAnsi"/>
          <w:spacing w:val="23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sz w:val="22"/>
          <w:szCs w:val="22"/>
        </w:rPr>
        <w:t>–</w:t>
      </w:r>
      <w:r w:rsidRPr="00FC61C8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spacing w:val="9"/>
          <w:sz w:val="22"/>
          <w:szCs w:val="22"/>
        </w:rPr>
        <w:t>P</w:t>
      </w:r>
      <w:r w:rsidRPr="00FC61C8">
        <w:rPr>
          <w:rFonts w:asciiTheme="minorHAnsi" w:eastAsia="Tahoma" w:hAnsiTheme="minorHAnsi" w:cstheme="minorHAnsi"/>
          <w:spacing w:val="12"/>
          <w:sz w:val="22"/>
          <w:szCs w:val="22"/>
        </w:rPr>
        <w:t>r</w:t>
      </w:r>
      <w:r w:rsidRPr="00FC61C8">
        <w:rPr>
          <w:rFonts w:asciiTheme="minorHAnsi" w:eastAsia="Tahoma" w:hAnsiTheme="minorHAnsi" w:cstheme="minorHAnsi"/>
          <w:spacing w:val="8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spacing w:val="11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spacing w:val="8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spacing w:val="10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sz w:val="22"/>
          <w:szCs w:val="22"/>
        </w:rPr>
        <w:t>t</w:t>
      </w:r>
    </w:p>
    <w:p w14:paraId="51A9A642" w14:textId="77777777" w:rsidR="003D70BF" w:rsidRPr="00FC61C8" w:rsidRDefault="0081553B" w:rsidP="00FC61C8">
      <w:pPr>
        <w:spacing w:before="50"/>
        <w:ind w:left="864"/>
        <w:rPr>
          <w:rFonts w:asciiTheme="minorHAnsi" w:eastAsia="Tahoma" w:hAnsiTheme="minorHAnsi" w:cstheme="minorHAnsi"/>
          <w:sz w:val="22"/>
          <w:szCs w:val="22"/>
        </w:rPr>
      </w:pPr>
      <w:r w:rsidRPr="00FC61C8">
        <w:rPr>
          <w:rFonts w:asciiTheme="minorHAnsi" w:eastAsia="Tahoma" w:hAnsiTheme="minorHAnsi" w:cstheme="minorHAnsi"/>
          <w:spacing w:val="10"/>
          <w:sz w:val="22"/>
          <w:szCs w:val="22"/>
        </w:rPr>
        <w:t>P</w:t>
      </w:r>
      <w:r w:rsidRPr="00FC61C8">
        <w:rPr>
          <w:rFonts w:asciiTheme="minorHAnsi" w:eastAsia="Tahoma" w:hAnsiTheme="minorHAnsi" w:cstheme="minorHAnsi"/>
          <w:spacing w:val="9"/>
          <w:sz w:val="22"/>
          <w:szCs w:val="22"/>
        </w:rPr>
        <w:t>re</w:t>
      </w:r>
      <w:r w:rsidRPr="00FC61C8">
        <w:rPr>
          <w:rFonts w:asciiTheme="minorHAnsi" w:eastAsia="Tahoma" w:hAnsiTheme="minorHAnsi" w:cstheme="minorHAnsi"/>
          <w:spacing w:val="10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spacing w:val="9"/>
          <w:sz w:val="22"/>
          <w:szCs w:val="22"/>
        </w:rPr>
        <w:t>ide</w:t>
      </w:r>
      <w:r w:rsidRPr="00FC61C8">
        <w:rPr>
          <w:rFonts w:asciiTheme="minorHAnsi" w:eastAsia="Tahoma" w:hAnsiTheme="minorHAnsi" w:cstheme="minorHAnsi"/>
          <w:spacing w:val="11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spacing w:val="8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spacing w:val="10"/>
          <w:sz w:val="22"/>
          <w:szCs w:val="22"/>
        </w:rPr>
        <w:t>/</w:t>
      </w:r>
      <w:r w:rsidRPr="00FC61C8">
        <w:rPr>
          <w:rFonts w:asciiTheme="minorHAnsi" w:eastAsia="Tahoma" w:hAnsiTheme="minorHAnsi" w:cstheme="minorHAnsi"/>
          <w:spacing w:val="9"/>
          <w:sz w:val="22"/>
          <w:szCs w:val="22"/>
        </w:rPr>
        <w:t>C</w:t>
      </w:r>
      <w:r w:rsidRPr="00FC61C8">
        <w:rPr>
          <w:rFonts w:asciiTheme="minorHAnsi" w:eastAsia="Tahoma" w:hAnsiTheme="minorHAnsi" w:cstheme="minorHAnsi"/>
          <w:spacing w:val="10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sz w:val="22"/>
          <w:szCs w:val="22"/>
        </w:rPr>
        <w:t>O</w:t>
      </w:r>
    </w:p>
    <w:p w14:paraId="745C1999" w14:textId="77777777" w:rsidR="003D70BF" w:rsidRPr="00FC61C8" w:rsidRDefault="0081553B" w:rsidP="00FC61C8">
      <w:pPr>
        <w:tabs>
          <w:tab w:val="left" w:pos="1220"/>
        </w:tabs>
        <w:spacing w:before="58"/>
        <w:ind w:left="1224" w:right="930" w:hanging="360"/>
        <w:rPr>
          <w:rFonts w:asciiTheme="minorHAnsi" w:eastAsia="Tahoma" w:hAnsiTheme="minorHAnsi" w:cstheme="minorHAnsi"/>
          <w:sz w:val="22"/>
          <w:szCs w:val="22"/>
        </w:rPr>
      </w:pPr>
      <w:r w:rsidRPr="00FC61C8">
        <w:rPr>
          <w:rFonts w:asciiTheme="minorHAnsi" w:eastAsia="Segoe MDL2 Assets" w:hAnsiTheme="minorHAnsi" w:cstheme="minorHAnsi"/>
          <w:color w:val="999999"/>
          <w:w w:val="46"/>
          <w:sz w:val="22"/>
          <w:szCs w:val="22"/>
        </w:rPr>
        <w:t></w:t>
      </w:r>
      <w:r w:rsidRPr="00FC61C8">
        <w:rPr>
          <w:rFonts w:asciiTheme="minorHAnsi" w:eastAsia="Segoe MDL2 Assets" w:hAnsiTheme="minorHAnsi" w:cstheme="minorHAnsi"/>
          <w:color w:val="999999"/>
          <w:sz w:val="22"/>
          <w:szCs w:val="22"/>
        </w:rPr>
        <w:tab/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R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unn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g</w:t>
      </w:r>
      <w:r w:rsidRPr="00FC61C8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u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d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color w:val="000000"/>
          <w:spacing w:val="20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b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d</w:t>
      </w:r>
      <w:r w:rsidRPr="00FC61C8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3"/>
          <w:sz w:val="22"/>
          <w:szCs w:val="22"/>
        </w:rPr>
        <w:t>c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o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m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pa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y</w:t>
      </w:r>
      <w:r w:rsidRPr="00FC61C8">
        <w:rPr>
          <w:rFonts w:asciiTheme="minorHAnsi" w:eastAsia="Tahoma" w:hAnsiTheme="minorHAnsi" w:cstheme="minorHAnsi"/>
          <w:color w:val="000000"/>
          <w:spacing w:val="17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foc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u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d</w:t>
      </w:r>
      <w:r w:rsidRPr="00FC61C8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o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color w:val="000000"/>
          <w:spacing w:val="21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b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ri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g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g</w:t>
      </w:r>
      <w:r w:rsidRPr="00FC61C8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m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l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l</w:t>
      </w:r>
      <w:r w:rsidRPr="00FC61C8">
        <w:rPr>
          <w:rFonts w:asciiTheme="minorHAnsi" w:eastAsia="Tahoma" w:hAnsiTheme="minorHAnsi" w:cstheme="minorHAnsi"/>
          <w:color w:val="000000"/>
          <w:spacing w:val="20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g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r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d</w:t>
      </w:r>
      <w:r w:rsidRPr="00FC61C8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p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r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o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d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uc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o</w:t>
      </w:r>
      <w:r w:rsidRPr="00FC61C8">
        <w:rPr>
          <w:rFonts w:asciiTheme="minorHAnsi" w:eastAsia="Tahoma" w:hAnsiTheme="minorHAnsi" w:cstheme="minorHAnsi"/>
          <w:color w:val="000000"/>
          <w:spacing w:val="21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r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l</w:t>
      </w:r>
      <w:r w:rsidRPr="00FC61C8">
        <w:rPr>
          <w:rFonts w:asciiTheme="minorHAnsi" w:eastAsia="Tahoma" w:hAnsiTheme="minorHAnsi" w:cstheme="minorHAnsi"/>
          <w:color w:val="000000"/>
          <w:spacing w:val="20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wo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r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l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 xml:space="preserve">d 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m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r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k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,</w:t>
      </w:r>
      <w:r w:rsidRPr="00FC61C8">
        <w:rPr>
          <w:rFonts w:asciiTheme="minorHAnsi" w:eastAsia="Tahoma" w:hAnsiTheme="minorHAnsi" w:cstheme="minorHAnsi"/>
          <w:color w:val="000000"/>
          <w:spacing w:val="21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uc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h</w:t>
      </w:r>
      <w:r w:rsidRPr="00FC61C8">
        <w:rPr>
          <w:rFonts w:asciiTheme="minorHAnsi" w:eastAsia="Tahoma" w:hAnsiTheme="minorHAnsi" w:cstheme="minorHAnsi"/>
          <w:color w:val="000000"/>
          <w:spacing w:val="21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con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d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r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y</w:t>
      </w:r>
      <w:r w:rsidRPr="00FC61C8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ed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u</w:t>
      </w:r>
      <w:r w:rsidRPr="00FC61C8">
        <w:rPr>
          <w:rFonts w:asciiTheme="minorHAnsi" w:eastAsia="Tahoma" w:hAnsiTheme="minorHAnsi" w:cstheme="minorHAnsi"/>
          <w:color w:val="000000"/>
          <w:spacing w:val="13"/>
          <w:sz w:val="22"/>
          <w:szCs w:val="22"/>
        </w:rPr>
        <w:t>c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o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color w:val="000000"/>
          <w:spacing w:val="21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d</w:t>
      </w:r>
      <w:r w:rsidRPr="00FC61C8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p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v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m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color w:val="000000"/>
          <w:spacing w:val="22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d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g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n</w:t>
      </w:r>
    </w:p>
    <w:p w14:paraId="0C4F0ACE" w14:textId="77777777" w:rsidR="003D70BF" w:rsidRPr="00FC61C8" w:rsidRDefault="0081553B" w:rsidP="00FC61C8">
      <w:pPr>
        <w:tabs>
          <w:tab w:val="left" w:pos="1220"/>
        </w:tabs>
        <w:spacing w:before="57"/>
        <w:ind w:left="1224" w:right="135" w:hanging="360"/>
        <w:rPr>
          <w:rFonts w:asciiTheme="minorHAnsi" w:eastAsia="Tahoma" w:hAnsiTheme="minorHAnsi" w:cstheme="minorHAnsi"/>
          <w:sz w:val="22"/>
          <w:szCs w:val="22"/>
        </w:rPr>
      </w:pPr>
      <w:r w:rsidRPr="00FC61C8">
        <w:rPr>
          <w:rFonts w:asciiTheme="minorHAnsi" w:eastAsia="Segoe MDL2 Assets" w:hAnsiTheme="minorHAnsi" w:cstheme="minorHAnsi"/>
          <w:color w:val="999999"/>
          <w:w w:val="46"/>
          <w:sz w:val="22"/>
          <w:szCs w:val="22"/>
        </w:rPr>
        <w:t></w:t>
      </w:r>
      <w:r w:rsidRPr="00FC61C8">
        <w:rPr>
          <w:rFonts w:asciiTheme="minorHAnsi" w:eastAsia="Segoe MDL2 Assets" w:hAnsiTheme="minorHAnsi" w:cstheme="minorHAnsi"/>
          <w:color w:val="999999"/>
          <w:sz w:val="22"/>
          <w:szCs w:val="22"/>
        </w:rPr>
        <w:tab/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D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g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d</w:t>
      </w:r>
      <w:r w:rsidRPr="00FC61C8">
        <w:rPr>
          <w:rFonts w:asciiTheme="minorHAnsi" w:eastAsia="Tahoma" w:hAnsiTheme="minorHAnsi" w:cstheme="minorHAnsi"/>
          <w:color w:val="000000"/>
          <w:spacing w:val="17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w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color w:val="000000"/>
          <w:spacing w:val="14"/>
          <w:sz w:val="22"/>
          <w:szCs w:val="22"/>
        </w:rPr>
        <w:t>r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le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color w:val="000000"/>
          <w:spacing w:val="22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m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be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d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d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d</w:t>
      </w:r>
      <w:r w:rsidRPr="00FC61C8">
        <w:rPr>
          <w:rFonts w:asciiTheme="minorHAnsi" w:eastAsia="Tahoma" w:hAnsiTheme="minorHAnsi" w:cstheme="minorHAnsi"/>
          <w:color w:val="000000"/>
          <w:spacing w:val="21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se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color w:val="000000"/>
          <w:spacing w:val="13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o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r</w:t>
      </w:r>
      <w:r w:rsidRPr="00FC61C8">
        <w:rPr>
          <w:rFonts w:asciiTheme="minorHAnsi" w:eastAsia="Tahoma" w:hAnsiTheme="minorHAnsi" w:cstheme="minorHAnsi"/>
          <w:color w:val="000000"/>
          <w:spacing w:val="20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y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m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,</w:t>
      </w:r>
      <w:r w:rsidRPr="00FC61C8">
        <w:rPr>
          <w:rFonts w:asciiTheme="minorHAnsi" w:eastAsia="Tahoma" w:hAnsiTheme="minorHAnsi" w:cstheme="minorHAnsi"/>
          <w:color w:val="000000"/>
          <w:spacing w:val="21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o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ld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r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d</w:t>
      </w:r>
      <w:r w:rsidRPr="00FC61C8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d</w:t>
      </w:r>
      <w:r w:rsidRPr="00FC61C8">
        <w:rPr>
          <w:rFonts w:asciiTheme="minorHAnsi" w:eastAsia="Tahoma" w:hAnsiTheme="minorHAnsi" w:cstheme="minorHAnsi"/>
          <w:color w:val="000000"/>
          <w:spacing w:val="21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d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b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u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g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g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d</w:t>
      </w:r>
      <w:r w:rsidRPr="00FC61C8">
        <w:rPr>
          <w:rFonts w:asciiTheme="minorHAnsi" w:eastAsia="Tahoma" w:hAnsiTheme="minorHAnsi" w:cstheme="minorHAnsi"/>
          <w:color w:val="000000"/>
          <w:spacing w:val="21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u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r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f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color w:val="000000"/>
          <w:spacing w:val="13"/>
          <w:sz w:val="22"/>
          <w:szCs w:val="22"/>
        </w:rPr>
        <w:t>c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m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oun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color w:val="000000"/>
          <w:spacing w:val="18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g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r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d</w:t>
      </w:r>
      <w:r w:rsidRPr="00FC61C8">
        <w:rPr>
          <w:rFonts w:asciiTheme="minorHAnsi" w:eastAsia="Tahoma" w:hAnsiTheme="minorHAnsi" w:cstheme="minorHAnsi"/>
          <w:color w:val="000000"/>
          <w:spacing w:val="17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3"/>
          <w:sz w:val="22"/>
          <w:szCs w:val="22"/>
        </w:rPr>
        <w:t>c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ir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cu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 xml:space="preserve">s 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h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color w:val="000000"/>
          <w:spacing w:val="20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r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de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g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d</w:t>
      </w:r>
      <w:r w:rsidRPr="00FC61C8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color w:val="000000"/>
          <w:spacing w:val="18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ho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u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pacing w:val="22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b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y</w:t>
      </w:r>
      <w:r w:rsidRPr="00FC61C8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o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h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r</w:t>
      </w:r>
      <w:r w:rsidRPr="00FC61C8">
        <w:rPr>
          <w:rFonts w:asciiTheme="minorHAnsi" w:eastAsia="Tahoma" w:hAnsiTheme="minorHAnsi" w:cstheme="minorHAnsi"/>
          <w:color w:val="000000"/>
          <w:spacing w:val="20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u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d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s</w:t>
      </w:r>
    </w:p>
    <w:p w14:paraId="4F5E3D01" w14:textId="77777777" w:rsidR="003D70BF" w:rsidRPr="00FC61C8" w:rsidRDefault="0081553B" w:rsidP="00FC61C8">
      <w:pPr>
        <w:spacing w:before="57"/>
        <w:ind w:left="864"/>
        <w:rPr>
          <w:rFonts w:asciiTheme="minorHAnsi" w:eastAsia="Tahoma" w:hAnsiTheme="minorHAnsi" w:cstheme="minorHAnsi"/>
          <w:sz w:val="22"/>
          <w:szCs w:val="22"/>
        </w:rPr>
      </w:pPr>
      <w:r w:rsidRPr="00FC61C8">
        <w:rPr>
          <w:rFonts w:asciiTheme="minorHAnsi" w:eastAsia="Segoe MDL2 Assets" w:hAnsiTheme="minorHAnsi" w:cstheme="minorHAnsi"/>
          <w:color w:val="999999"/>
          <w:w w:val="46"/>
          <w:sz w:val="22"/>
          <w:szCs w:val="22"/>
        </w:rPr>
        <w:t xml:space="preserve">             </w:t>
      </w:r>
      <w:r w:rsidRPr="00FC61C8">
        <w:rPr>
          <w:rFonts w:asciiTheme="minorHAnsi" w:eastAsia="Segoe MDL2 Assets" w:hAnsiTheme="minorHAnsi" w:cstheme="minorHAnsi"/>
          <w:color w:val="999999"/>
          <w:spacing w:val="4"/>
          <w:w w:val="46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M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g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pacing w:val="22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p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r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o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j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c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color w:val="000000"/>
          <w:spacing w:val="18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m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li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es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,</w:t>
      </w:r>
      <w:r w:rsidRPr="00FC61C8">
        <w:rPr>
          <w:rFonts w:asciiTheme="minorHAnsi" w:eastAsia="Tahoma" w:hAnsiTheme="minorHAnsi" w:cstheme="minorHAnsi"/>
          <w:color w:val="000000"/>
          <w:spacing w:val="23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d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g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color w:val="000000"/>
          <w:spacing w:val="21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r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q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u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r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m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,</w:t>
      </w:r>
      <w:r w:rsidRPr="00FC61C8">
        <w:rPr>
          <w:rFonts w:asciiTheme="minorHAnsi" w:eastAsia="Tahoma" w:hAnsiTheme="minorHAnsi" w:cstheme="minorHAnsi"/>
          <w:color w:val="000000"/>
          <w:spacing w:val="21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d</w:t>
      </w:r>
      <w:r w:rsidRPr="00FC61C8">
        <w:rPr>
          <w:rFonts w:asciiTheme="minorHAnsi" w:eastAsia="Tahoma" w:hAnsiTheme="minorHAnsi" w:cstheme="minorHAnsi"/>
          <w:color w:val="000000"/>
          <w:spacing w:val="21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p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r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on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l</w:t>
      </w:r>
      <w:r w:rsidRPr="00FC61C8">
        <w:rPr>
          <w:rFonts w:asciiTheme="minorHAnsi" w:eastAsia="Tahoma" w:hAnsiTheme="minorHAnsi" w:cstheme="minorHAnsi"/>
          <w:color w:val="000000"/>
          <w:spacing w:val="20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conf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li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c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s</w:t>
      </w:r>
    </w:p>
    <w:p w14:paraId="6D5723BB" w14:textId="77777777" w:rsidR="003D70BF" w:rsidRPr="00FC61C8" w:rsidRDefault="0081553B" w:rsidP="00FC61C8">
      <w:pPr>
        <w:tabs>
          <w:tab w:val="left" w:pos="1220"/>
        </w:tabs>
        <w:spacing w:before="68"/>
        <w:ind w:left="1224" w:right="465" w:hanging="360"/>
        <w:rPr>
          <w:rFonts w:asciiTheme="minorHAnsi" w:eastAsia="Tahoma" w:hAnsiTheme="minorHAnsi" w:cstheme="minorHAnsi"/>
          <w:sz w:val="22"/>
          <w:szCs w:val="22"/>
        </w:rPr>
      </w:pPr>
      <w:r w:rsidRPr="00FC61C8">
        <w:rPr>
          <w:rFonts w:asciiTheme="minorHAnsi" w:eastAsia="Segoe MDL2 Assets" w:hAnsiTheme="minorHAnsi" w:cstheme="minorHAnsi"/>
          <w:color w:val="999999"/>
          <w:w w:val="46"/>
          <w:sz w:val="22"/>
          <w:szCs w:val="22"/>
        </w:rPr>
        <w:t></w:t>
      </w:r>
      <w:r w:rsidRPr="00FC61C8">
        <w:rPr>
          <w:rFonts w:asciiTheme="minorHAnsi" w:eastAsia="Segoe MDL2 Assets" w:hAnsiTheme="minorHAnsi" w:cstheme="minorHAnsi"/>
          <w:color w:val="999999"/>
          <w:sz w:val="22"/>
          <w:szCs w:val="22"/>
        </w:rPr>
        <w:tab/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Wo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rk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d</w:t>
      </w:r>
      <w:r w:rsidRPr="00FC61C8">
        <w:rPr>
          <w:rFonts w:asciiTheme="minorHAnsi" w:eastAsia="Tahoma" w:hAnsiTheme="minorHAnsi" w:cstheme="minorHAnsi"/>
          <w:color w:val="000000"/>
          <w:spacing w:val="17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w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h</w:t>
      </w:r>
      <w:r w:rsidRPr="00FC61C8">
        <w:rPr>
          <w:rFonts w:asciiTheme="minorHAnsi" w:eastAsia="Tahoma" w:hAnsiTheme="minorHAnsi" w:cstheme="minorHAnsi"/>
          <w:color w:val="000000"/>
          <w:spacing w:val="21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x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r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l</w:t>
      </w:r>
      <w:r w:rsidRPr="00FC61C8">
        <w:rPr>
          <w:rFonts w:asciiTheme="minorHAnsi" w:eastAsia="Tahoma" w:hAnsiTheme="minorHAnsi" w:cstheme="minorHAnsi"/>
          <w:color w:val="000000"/>
          <w:spacing w:val="20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co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m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p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o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color w:val="000000"/>
          <w:spacing w:val="18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rm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y</w:t>
      </w:r>
      <w:r w:rsidRPr="00FC61C8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Res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ea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r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c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h</w:t>
      </w:r>
      <w:r w:rsidRPr="00FC61C8">
        <w:rPr>
          <w:rFonts w:asciiTheme="minorHAnsi" w:eastAsia="Tahoma" w:hAnsiTheme="minorHAnsi" w:cstheme="minorHAnsi"/>
          <w:color w:val="000000"/>
          <w:spacing w:val="21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La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b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d</w:t>
      </w:r>
      <w:r w:rsidRPr="00FC61C8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Do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D</w:t>
      </w:r>
      <w:r w:rsidRPr="00FC61C8">
        <w:rPr>
          <w:rFonts w:asciiTheme="minorHAnsi" w:eastAsia="Tahoma" w:hAnsiTheme="minorHAnsi" w:cstheme="minorHAnsi"/>
          <w:color w:val="000000"/>
          <w:spacing w:val="20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p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r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o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j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c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color w:val="000000"/>
          <w:spacing w:val="34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m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color w:val="000000"/>
          <w:spacing w:val="18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p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o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color w:val="000000"/>
          <w:spacing w:val="18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o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f</w:t>
      </w:r>
      <w:r w:rsidRPr="00FC61C8">
        <w:rPr>
          <w:rFonts w:asciiTheme="minorHAnsi" w:eastAsia="Tahoma" w:hAnsiTheme="minorHAnsi" w:cstheme="minorHAnsi"/>
          <w:color w:val="000000"/>
          <w:spacing w:val="21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con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c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 xml:space="preserve">t 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d</w:t>
      </w:r>
      <w:r w:rsidRPr="00FC61C8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l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d</w:t>
      </w:r>
      <w:r w:rsidRPr="00FC61C8">
        <w:rPr>
          <w:rFonts w:asciiTheme="minorHAnsi" w:eastAsia="Tahoma" w:hAnsiTheme="minorHAnsi" w:cstheme="minorHAnsi"/>
          <w:color w:val="000000"/>
          <w:spacing w:val="17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co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u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l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color w:val="000000"/>
          <w:spacing w:val="20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g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r</w:t>
      </w:r>
    </w:p>
    <w:p w14:paraId="4302AB01" w14:textId="77777777" w:rsidR="003D70BF" w:rsidRPr="00FC61C8" w:rsidRDefault="003D70BF" w:rsidP="00FC61C8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86718C2" w14:textId="77777777" w:rsidR="003D70BF" w:rsidRPr="00FC61C8" w:rsidRDefault="0081553B" w:rsidP="00FC61C8">
      <w:pPr>
        <w:ind w:left="864"/>
        <w:rPr>
          <w:rFonts w:asciiTheme="minorHAnsi" w:eastAsia="Tahoma" w:hAnsiTheme="minorHAnsi" w:cstheme="minorHAnsi"/>
          <w:sz w:val="22"/>
          <w:szCs w:val="22"/>
        </w:rPr>
      </w:pPr>
      <w:r w:rsidRPr="00FC61C8">
        <w:rPr>
          <w:rFonts w:asciiTheme="minorHAnsi" w:eastAsia="Tahoma" w:hAnsiTheme="minorHAnsi" w:cstheme="minorHAnsi"/>
          <w:b/>
          <w:spacing w:val="9"/>
          <w:sz w:val="22"/>
          <w:szCs w:val="22"/>
        </w:rPr>
        <w:t>Hon</w:t>
      </w:r>
      <w:r w:rsidRPr="00FC61C8">
        <w:rPr>
          <w:rFonts w:asciiTheme="minorHAnsi" w:eastAsia="Tahoma" w:hAnsiTheme="minorHAnsi" w:cstheme="minorHAnsi"/>
          <w:b/>
          <w:spacing w:val="10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b/>
          <w:spacing w:val="9"/>
          <w:sz w:val="22"/>
          <w:szCs w:val="22"/>
        </w:rPr>
        <w:t>y</w:t>
      </w:r>
      <w:r w:rsidRPr="00FC61C8">
        <w:rPr>
          <w:rFonts w:asciiTheme="minorHAnsi" w:eastAsia="Tahoma" w:hAnsiTheme="minorHAnsi" w:cstheme="minorHAnsi"/>
          <w:b/>
          <w:spacing w:val="10"/>
          <w:sz w:val="22"/>
          <w:szCs w:val="22"/>
        </w:rPr>
        <w:t>wel</w:t>
      </w:r>
      <w:r w:rsidRPr="00FC61C8">
        <w:rPr>
          <w:rFonts w:asciiTheme="minorHAnsi" w:eastAsia="Tahoma" w:hAnsiTheme="minorHAnsi" w:cstheme="minorHAnsi"/>
          <w:b/>
          <w:sz w:val="22"/>
          <w:szCs w:val="22"/>
        </w:rPr>
        <w:t>l</w:t>
      </w:r>
      <w:r w:rsidRPr="00FC61C8">
        <w:rPr>
          <w:rFonts w:asciiTheme="minorHAnsi" w:eastAsia="Tahoma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</w:t>
      </w:r>
      <w:r w:rsidRPr="00FC61C8">
        <w:rPr>
          <w:rFonts w:asciiTheme="minorHAnsi" w:eastAsia="Tahoma" w:hAnsiTheme="minorHAnsi" w:cstheme="minorHAnsi"/>
          <w:b/>
          <w:spacing w:val="10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spacing w:val="10"/>
          <w:sz w:val="22"/>
          <w:szCs w:val="22"/>
        </w:rPr>
        <w:t>M</w:t>
      </w:r>
      <w:r w:rsidRPr="00FC61C8">
        <w:rPr>
          <w:rFonts w:asciiTheme="minorHAnsi" w:eastAsia="Tahoma" w:hAnsiTheme="minorHAnsi" w:cstheme="minorHAnsi"/>
          <w:spacing w:val="8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sz w:val="22"/>
          <w:szCs w:val="22"/>
        </w:rPr>
        <w:t>y</w:t>
      </w:r>
      <w:r w:rsidRPr="00FC61C8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sz w:val="22"/>
          <w:szCs w:val="22"/>
        </w:rPr>
        <w:t>–</w:t>
      </w:r>
      <w:r w:rsidRPr="00FC61C8">
        <w:rPr>
          <w:rFonts w:asciiTheme="minorHAnsi" w:eastAsia="Tahoma" w:hAnsiTheme="minorHAnsi" w:cstheme="minorHAnsi"/>
          <w:spacing w:val="18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spacing w:val="9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spacing w:val="12"/>
          <w:sz w:val="22"/>
          <w:szCs w:val="22"/>
        </w:rPr>
        <w:t>u</w:t>
      </w:r>
      <w:r w:rsidRPr="00FC61C8">
        <w:rPr>
          <w:rFonts w:asciiTheme="minorHAnsi" w:eastAsia="Tahoma" w:hAnsiTheme="minorHAnsi" w:cstheme="minorHAnsi"/>
          <w:spacing w:val="8"/>
          <w:sz w:val="22"/>
          <w:szCs w:val="22"/>
        </w:rPr>
        <w:t>g</w:t>
      </w:r>
      <w:r w:rsidRPr="00FC61C8">
        <w:rPr>
          <w:rFonts w:asciiTheme="minorHAnsi" w:eastAsia="Tahoma" w:hAnsiTheme="minorHAnsi" w:cstheme="minorHAnsi"/>
          <w:sz w:val="22"/>
          <w:szCs w:val="22"/>
        </w:rPr>
        <w:t>.</w:t>
      </w:r>
      <w:r w:rsidRPr="00FC61C8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spacing w:val="10"/>
          <w:sz w:val="22"/>
          <w:szCs w:val="22"/>
        </w:rPr>
        <w:t>200</w:t>
      </w:r>
      <w:r w:rsidRPr="00FC61C8">
        <w:rPr>
          <w:rFonts w:asciiTheme="minorHAnsi" w:eastAsia="Tahoma" w:hAnsiTheme="minorHAnsi" w:cstheme="minorHAnsi"/>
          <w:sz w:val="22"/>
          <w:szCs w:val="22"/>
        </w:rPr>
        <w:t>9</w:t>
      </w:r>
    </w:p>
    <w:p w14:paraId="062DAAB0" w14:textId="77777777" w:rsidR="003D70BF" w:rsidRPr="00FC61C8" w:rsidRDefault="0081553B" w:rsidP="00FC61C8">
      <w:pPr>
        <w:spacing w:before="47"/>
        <w:ind w:left="864"/>
        <w:rPr>
          <w:rFonts w:asciiTheme="minorHAnsi" w:eastAsia="Tahoma" w:hAnsiTheme="minorHAnsi" w:cstheme="minorHAnsi"/>
          <w:sz w:val="22"/>
          <w:szCs w:val="22"/>
        </w:rPr>
      </w:pPr>
      <w:r w:rsidRPr="00FC61C8">
        <w:rPr>
          <w:rFonts w:asciiTheme="minorHAnsi" w:eastAsia="Tahoma" w:hAnsiTheme="minorHAnsi" w:cstheme="minorHAnsi"/>
          <w:spacing w:val="9"/>
          <w:sz w:val="22"/>
          <w:szCs w:val="22"/>
        </w:rPr>
        <w:t>In</w:t>
      </w:r>
      <w:r w:rsidRPr="00FC61C8">
        <w:rPr>
          <w:rFonts w:asciiTheme="minorHAnsi" w:eastAsia="Tahoma" w:hAnsiTheme="minorHAnsi" w:cstheme="minorHAnsi"/>
          <w:spacing w:val="8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spacing w:val="9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spacing w:val="12"/>
          <w:sz w:val="22"/>
          <w:szCs w:val="22"/>
        </w:rPr>
        <w:t>r</w:t>
      </w:r>
      <w:r w:rsidRPr="00FC61C8">
        <w:rPr>
          <w:rFonts w:asciiTheme="minorHAnsi" w:eastAsia="Tahoma" w:hAnsiTheme="minorHAnsi" w:cstheme="minorHAnsi"/>
          <w:sz w:val="22"/>
          <w:szCs w:val="22"/>
        </w:rPr>
        <w:t>n</w:t>
      </w:r>
    </w:p>
    <w:p w14:paraId="20F9DE1B" w14:textId="77777777" w:rsidR="003D70BF" w:rsidRPr="00FC61C8" w:rsidRDefault="0081553B" w:rsidP="00FC61C8">
      <w:pPr>
        <w:spacing w:before="58"/>
        <w:ind w:left="864"/>
        <w:rPr>
          <w:rFonts w:asciiTheme="minorHAnsi" w:eastAsia="Tahoma" w:hAnsiTheme="minorHAnsi" w:cstheme="minorHAnsi"/>
          <w:sz w:val="22"/>
          <w:szCs w:val="22"/>
        </w:rPr>
      </w:pPr>
      <w:r w:rsidRPr="00FC61C8">
        <w:rPr>
          <w:rFonts w:asciiTheme="minorHAnsi" w:eastAsia="Segoe MDL2 Assets" w:hAnsiTheme="minorHAnsi" w:cstheme="minorHAnsi"/>
          <w:color w:val="999999"/>
          <w:w w:val="46"/>
          <w:sz w:val="22"/>
          <w:szCs w:val="22"/>
        </w:rPr>
        <w:t xml:space="preserve">             </w:t>
      </w:r>
      <w:r w:rsidRPr="00FC61C8">
        <w:rPr>
          <w:rFonts w:asciiTheme="minorHAnsi" w:eastAsia="Segoe MDL2 Assets" w:hAnsiTheme="minorHAnsi" w:cstheme="minorHAnsi"/>
          <w:color w:val="999999"/>
          <w:spacing w:val="4"/>
          <w:w w:val="46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Pr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o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g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r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m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m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d</w:t>
      </w:r>
      <w:r w:rsidRPr="00FC61C8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d</w:t>
      </w:r>
      <w:r w:rsidRPr="00FC61C8">
        <w:rPr>
          <w:rFonts w:asciiTheme="minorHAnsi" w:eastAsia="Tahoma" w:hAnsiTheme="minorHAnsi" w:cstheme="minorHAnsi"/>
          <w:color w:val="000000"/>
          <w:spacing w:val="21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d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g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d</w:t>
      </w:r>
      <w:r w:rsidRPr="00FC61C8">
        <w:rPr>
          <w:rFonts w:asciiTheme="minorHAnsi" w:eastAsia="Tahoma" w:hAnsiTheme="minorHAnsi" w:cstheme="minorHAnsi"/>
          <w:color w:val="000000"/>
          <w:spacing w:val="21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U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color w:val="000000"/>
          <w:spacing w:val="18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f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r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on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color w:val="000000"/>
          <w:spacing w:val="-38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-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d</w:t>
      </w:r>
      <w:r w:rsidRPr="00FC61C8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o</w:t>
      </w:r>
      <w:r w:rsidRPr="00FC61C8">
        <w:rPr>
          <w:rFonts w:asciiTheme="minorHAnsi" w:eastAsia="Tahoma" w:hAnsiTheme="minorHAnsi" w:cstheme="minorHAnsi"/>
          <w:color w:val="000000"/>
          <w:spacing w:val="21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con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tr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o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l</w:t>
      </w:r>
      <w:r w:rsidRPr="00FC61C8">
        <w:rPr>
          <w:rFonts w:asciiTheme="minorHAnsi" w:eastAsia="Tahoma" w:hAnsiTheme="minorHAnsi" w:cstheme="minorHAnsi"/>
          <w:color w:val="000000"/>
          <w:spacing w:val="20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d</w:t>
      </w:r>
      <w:r w:rsidRPr="00FC61C8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es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color w:val="000000"/>
          <w:spacing w:val="20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Z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g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Be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pacing w:val="17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w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r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l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es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color w:val="000000"/>
          <w:spacing w:val="17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w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o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r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k</w:t>
      </w:r>
    </w:p>
    <w:p w14:paraId="2CCA862E" w14:textId="77777777" w:rsidR="003D70BF" w:rsidRPr="00FC61C8" w:rsidRDefault="0081553B" w:rsidP="00FC61C8">
      <w:pPr>
        <w:spacing w:before="61"/>
        <w:ind w:left="864"/>
        <w:rPr>
          <w:rFonts w:asciiTheme="minorHAnsi" w:eastAsia="Tahoma" w:hAnsiTheme="minorHAnsi" w:cstheme="minorHAnsi"/>
          <w:sz w:val="22"/>
          <w:szCs w:val="22"/>
        </w:rPr>
      </w:pPr>
      <w:r w:rsidRPr="00FC61C8">
        <w:rPr>
          <w:rFonts w:asciiTheme="minorHAnsi" w:eastAsia="Segoe MDL2 Assets" w:hAnsiTheme="minorHAnsi" w:cstheme="minorHAnsi"/>
          <w:color w:val="999999"/>
          <w:w w:val="46"/>
          <w:sz w:val="22"/>
          <w:szCs w:val="22"/>
        </w:rPr>
        <w:t></w:t>
      </w:r>
      <w:r w:rsidRPr="00FC61C8">
        <w:rPr>
          <w:rFonts w:asciiTheme="minorHAnsi" w:eastAsia="Segoe MDL2 Assets" w:hAnsiTheme="minorHAnsi" w:cstheme="minorHAnsi"/>
          <w:color w:val="999999"/>
          <w:w w:val="46"/>
          <w:sz w:val="22"/>
          <w:szCs w:val="22"/>
        </w:rPr>
        <w:t xml:space="preserve">             </w:t>
      </w:r>
      <w:r w:rsidRPr="00FC61C8">
        <w:rPr>
          <w:rFonts w:asciiTheme="minorHAnsi" w:eastAsia="Segoe MDL2 Assets" w:hAnsiTheme="minorHAnsi" w:cstheme="minorHAnsi"/>
          <w:color w:val="999999"/>
          <w:spacing w:val="4"/>
          <w:w w:val="46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Pr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o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g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r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m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m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d</w:t>
      </w:r>
      <w:r w:rsidRPr="00FC61C8">
        <w:rPr>
          <w:rFonts w:asciiTheme="minorHAnsi" w:eastAsia="Tahoma" w:hAnsiTheme="minorHAnsi" w:cstheme="minorHAnsi"/>
          <w:color w:val="000000"/>
          <w:spacing w:val="17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color w:val="000000"/>
          <w:spacing w:val="21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C</w:t>
      </w:r>
      <w:r w:rsidRPr="00FC61C8">
        <w:rPr>
          <w:rFonts w:asciiTheme="minorHAnsi" w:eastAsia="Tahoma" w:hAnsiTheme="minorHAnsi" w:cstheme="minorHAnsi"/>
          <w:color w:val="000000"/>
          <w:spacing w:val="23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d</w:t>
      </w:r>
      <w:r w:rsidRPr="00FC61C8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J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v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a</w:t>
      </w:r>
    </w:p>
    <w:p w14:paraId="708A5A6A" w14:textId="77777777" w:rsidR="003D70BF" w:rsidRPr="00FC61C8" w:rsidRDefault="0081553B" w:rsidP="00FC61C8">
      <w:pPr>
        <w:spacing w:before="58"/>
        <w:ind w:left="864"/>
        <w:rPr>
          <w:rFonts w:asciiTheme="minorHAnsi" w:eastAsia="Tahoma" w:hAnsiTheme="minorHAnsi" w:cstheme="minorHAnsi"/>
          <w:sz w:val="22"/>
          <w:szCs w:val="22"/>
        </w:rPr>
      </w:pPr>
      <w:r w:rsidRPr="00FC61C8">
        <w:rPr>
          <w:rFonts w:asciiTheme="minorHAnsi" w:eastAsia="Segoe MDL2 Assets" w:hAnsiTheme="minorHAnsi" w:cstheme="minorHAnsi"/>
          <w:color w:val="999999"/>
          <w:w w:val="46"/>
          <w:sz w:val="22"/>
          <w:szCs w:val="22"/>
        </w:rPr>
        <w:t xml:space="preserve">             </w:t>
      </w:r>
      <w:r w:rsidRPr="00FC61C8">
        <w:rPr>
          <w:rFonts w:asciiTheme="minorHAnsi" w:eastAsia="Segoe MDL2 Assets" w:hAnsiTheme="minorHAnsi" w:cstheme="minorHAnsi"/>
          <w:color w:val="999999"/>
          <w:spacing w:val="4"/>
          <w:w w:val="46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r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ou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b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l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es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ho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color w:val="000000"/>
          <w:spacing w:val="22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d</w:t>
      </w:r>
      <w:r w:rsidRPr="00FC61C8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de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b</w:t>
      </w:r>
      <w:r w:rsidRPr="00FC61C8">
        <w:rPr>
          <w:rFonts w:asciiTheme="minorHAnsi" w:eastAsia="Tahoma" w:hAnsiTheme="minorHAnsi" w:cstheme="minorHAnsi"/>
          <w:color w:val="000000"/>
          <w:spacing w:val="14"/>
          <w:sz w:val="22"/>
          <w:szCs w:val="22"/>
        </w:rPr>
        <w:t>u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gg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d</w:t>
      </w:r>
      <w:r w:rsidRPr="00FC61C8">
        <w:rPr>
          <w:rFonts w:asciiTheme="minorHAnsi" w:eastAsia="Tahoma" w:hAnsiTheme="minorHAnsi" w:cstheme="minorHAnsi"/>
          <w:color w:val="000000"/>
          <w:spacing w:val="23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g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r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d</w:t>
      </w:r>
      <w:r w:rsidRPr="00FC61C8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w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r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l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y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m</w:t>
      </w:r>
    </w:p>
    <w:p w14:paraId="06BB8E32" w14:textId="77777777" w:rsidR="003D70BF" w:rsidRPr="00FC61C8" w:rsidRDefault="003D70BF" w:rsidP="00FC61C8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44AC70A" w14:textId="77777777" w:rsidR="003D70BF" w:rsidRPr="00FC61C8" w:rsidRDefault="0081553B" w:rsidP="00FC61C8">
      <w:pPr>
        <w:ind w:left="144"/>
        <w:rPr>
          <w:rFonts w:asciiTheme="minorHAnsi" w:eastAsia="Tahoma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pict w14:anchorId="2D4B6C38">
          <v:group id="_x0000_s1056" style="position:absolute;left:0;text-align:left;margin-left:41.75pt;margin-top:12.1pt;width:517.8pt;height:0;z-index:-1780;mso-position-horizontal-relative:page" coordorigin="835,242" coordsize="10356,0">
            <v:shape id="_x0000_s1057" style="position:absolute;left:835;top:242;width:10356;height:0" coordorigin="835,242" coordsize="10356,0" path="m835,242r10356,e" filled="f" strokecolor="silver" strokeweight=".58pt">
              <v:path arrowok="t"/>
            </v:shape>
            <w10:wrap anchorx="page"/>
          </v:group>
        </w:pict>
      </w:r>
      <w:r w:rsidRPr="00FC61C8">
        <w:rPr>
          <w:rFonts w:asciiTheme="minorHAnsi" w:eastAsia="Tahoma" w:hAnsiTheme="minorHAnsi" w:cstheme="minorHAnsi"/>
          <w:spacing w:val="9"/>
          <w:sz w:val="22"/>
          <w:szCs w:val="22"/>
        </w:rPr>
        <w:t>C</w:t>
      </w:r>
      <w:r w:rsidRPr="00FC61C8">
        <w:rPr>
          <w:rFonts w:asciiTheme="minorHAnsi" w:eastAsia="Tahoma" w:hAnsiTheme="minorHAnsi" w:cstheme="minorHAnsi"/>
          <w:spacing w:val="10"/>
          <w:sz w:val="22"/>
          <w:szCs w:val="22"/>
        </w:rPr>
        <w:t>o</w:t>
      </w:r>
      <w:r w:rsidRPr="00FC61C8">
        <w:rPr>
          <w:rFonts w:asciiTheme="minorHAnsi" w:eastAsia="Tahoma" w:hAnsiTheme="minorHAnsi" w:cstheme="minorHAnsi"/>
          <w:spacing w:val="9"/>
          <w:sz w:val="22"/>
          <w:szCs w:val="22"/>
        </w:rPr>
        <w:t>m</w:t>
      </w:r>
      <w:r w:rsidRPr="00FC61C8">
        <w:rPr>
          <w:rFonts w:asciiTheme="minorHAnsi" w:eastAsia="Tahoma" w:hAnsiTheme="minorHAnsi" w:cstheme="minorHAnsi"/>
          <w:spacing w:val="8"/>
          <w:sz w:val="22"/>
          <w:szCs w:val="22"/>
        </w:rPr>
        <w:t>p</w:t>
      </w:r>
      <w:r w:rsidRPr="00FC61C8">
        <w:rPr>
          <w:rFonts w:asciiTheme="minorHAnsi" w:eastAsia="Tahoma" w:hAnsiTheme="minorHAnsi" w:cstheme="minorHAnsi"/>
          <w:spacing w:val="10"/>
          <w:sz w:val="22"/>
          <w:szCs w:val="22"/>
        </w:rPr>
        <w:t>u</w:t>
      </w:r>
      <w:r w:rsidRPr="00FC61C8">
        <w:rPr>
          <w:rFonts w:asciiTheme="minorHAnsi" w:eastAsia="Tahoma" w:hAnsiTheme="minorHAnsi" w:cstheme="minorHAnsi"/>
          <w:spacing w:val="12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spacing w:val="8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sz w:val="22"/>
          <w:szCs w:val="22"/>
        </w:rPr>
        <w:t>r</w:t>
      </w:r>
      <w:r w:rsidRPr="00FC61C8">
        <w:rPr>
          <w:rFonts w:asciiTheme="minorHAnsi" w:eastAsia="Tahoma" w:hAnsiTheme="minorHAnsi" w:cstheme="minorHAnsi"/>
          <w:spacing w:val="23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spacing w:val="10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spacing w:val="9"/>
          <w:sz w:val="22"/>
          <w:szCs w:val="22"/>
        </w:rPr>
        <w:t>k</w:t>
      </w:r>
      <w:r w:rsidRPr="00FC61C8">
        <w:rPr>
          <w:rFonts w:asciiTheme="minorHAnsi" w:eastAsia="Tahoma" w:hAnsiTheme="minorHAnsi" w:cstheme="minorHAnsi"/>
          <w:spacing w:val="11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spacing w:val="9"/>
          <w:sz w:val="22"/>
          <w:szCs w:val="22"/>
        </w:rPr>
        <w:t>l</w:t>
      </w:r>
      <w:r w:rsidRPr="00FC61C8">
        <w:rPr>
          <w:rFonts w:asciiTheme="minorHAnsi" w:eastAsia="Tahoma" w:hAnsiTheme="minorHAnsi" w:cstheme="minorHAnsi"/>
          <w:spacing w:val="11"/>
          <w:sz w:val="22"/>
          <w:szCs w:val="22"/>
        </w:rPr>
        <w:t>l</w:t>
      </w:r>
      <w:r w:rsidRPr="00FC61C8">
        <w:rPr>
          <w:rFonts w:asciiTheme="minorHAnsi" w:eastAsia="Tahoma" w:hAnsiTheme="minorHAnsi" w:cstheme="minorHAnsi"/>
          <w:sz w:val="22"/>
          <w:szCs w:val="22"/>
        </w:rPr>
        <w:t>s</w:t>
      </w:r>
    </w:p>
    <w:p w14:paraId="23C2B149" w14:textId="77777777" w:rsidR="003D70BF" w:rsidRPr="00FC61C8" w:rsidRDefault="0081553B" w:rsidP="00FC61C8">
      <w:pPr>
        <w:spacing w:before="80"/>
        <w:ind w:left="864"/>
        <w:rPr>
          <w:rFonts w:asciiTheme="minorHAnsi" w:eastAsia="Tahoma" w:hAnsiTheme="minorHAnsi" w:cstheme="minorHAnsi"/>
          <w:sz w:val="22"/>
          <w:szCs w:val="22"/>
        </w:rPr>
      </w:pPr>
      <w:r w:rsidRPr="00FC61C8">
        <w:rPr>
          <w:rFonts w:asciiTheme="minorHAnsi" w:eastAsia="Segoe MDL2 Assets" w:hAnsiTheme="minorHAnsi" w:cstheme="minorHAnsi"/>
          <w:color w:val="999999"/>
          <w:w w:val="46"/>
          <w:sz w:val="22"/>
          <w:szCs w:val="22"/>
        </w:rPr>
        <w:lastRenderedPageBreak/>
        <w:t xml:space="preserve">             </w:t>
      </w:r>
      <w:r w:rsidRPr="00FC61C8">
        <w:rPr>
          <w:rFonts w:asciiTheme="minorHAnsi" w:eastAsia="Segoe MDL2 Assets" w:hAnsiTheme="minorHAnsi" w:cstheme="minorHAnsi"/>
          <w:color w:val="999999"/>
          <w:spacing w:val="4"/>
          <w:w w:val="46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8"/>
          <w:w w:val="94"/>
          <w:sz w:val="22"/>
          <w:szCs w:val="22"/>
        </w:rPr>
        <w:t>Pr</w:t>
      </w:r>
      <w:r w:rsidRPr="00FC61C8">
        <w:rPr>
          <w:rFonts w:asciiTheme="minorHAnsi" w:eastAsia="Tahoma" w:hAnsiTheme="minorHAnsi" w:cstheme="minorHAnsi"/>
          <w:color w:val="000000"/>
          <w:spacing w:val="9"/>
          <w:w w:val="94"/>
          <w:sz w:val="22"/>
          <w:szCs w:val="22"/>
        </w:rPr>
        <w:t>o</w:t>
      </w:r>
      <w:r w:rsidRPr="00FC61C8">
        <w:rPr>
          <w:rFonts w:asciiTheme="minorHAnsi" w:eastAsia="Tahoma" w:hAnsiTheme="minorHAnsi" w:cstheme="minorHAnsi"/>
          <w:color w:val="000000"/>
          <w:spacing w:val="8"/>
          <w:w w:val="94"/>
          <w:sz w:val="22"/>
          <w:szCs w:val="22"/>
        </w:rPr>
        <w:t>g</w:t>
      </w:r>
      <w:r w:rsidRPr="00FC61C8">
        <w:rPr>
          <w:rFonts w:asciiTheme="minorHAnsi" w:eastAsia="Tahoma" w:hAnsiTheme="minorHAnsi" w:cstheme="minorHAnsi"/>
          <w:color w:val="000000"/>
          <w:spacing w:val="11"/>
          <w:w w:val="94"/>
          <w:sz w:val="22"/>
          <w:szCs w:val="22"/>
        </w:rPr>
        <w:t>r</w:t>
      </w:r>
      <w:r w:rsidRPr="00FC61C8">
        <w:rPr>
          <w:rFonts w:asciiTheme="minorHAnsi" w:eastAsia="Tahoma" w:hAnsiTheme="minorHAnsi" w:cstheme="minorHAnsi"/>
          <w:color w:val="000000"/>
          <w:spacing w:val="8"/>
          <w:w w:val="94"/>
          <w:sz w:val="22"/>
          <w:szCs w:val="22"/>
        </w:rPr>
        <w:t>am</w:t>
      </w:r>
      <w:r w:rsidRPr="00FC61C8">
        <w:rPr>
          <w:rFonts w:asciiTheme="minorHAnsi" w:eastAsia="Tahoma" w:hAnsiTheme="minorHAnsi" w:cstheme="minorHAnsi"/>
          <w:color w:val="000000"/>
          <w:spacing w:val="11"/>
          <w:w w:val="94"/>
          <w:sz w:val="22"/>
          <w:szCs w:val="22"/>
        </w:rPr>
        <w:t>m</w:t>
      </w:r>
      <w:r w:rsidRPr="00FC61C8">
        <w:rPr>
          <w:rFonts w:asciiTheme="minorHAnsi" w:eastAsia="Tahoma" w:hAnsiTheme="minorHAnsi" w:cstheme="minorHAnsi"/>
          <w:color w:val="000000"/>
          <w:spacing w:val="8"/>
          <w:w w:val="94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color w:val="000000"/>
          <w:spacing w:val="9"/>
          <w:w w:val="94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color w:val="000000"/>
          <w:w w:val="94"/>
          <w:sz w:val="22"/>
          <w:szCs w:val="22"/>
        </w:rPr>
        <w:t>g</w:t>
      </w:r>
      <w:r w:rsidRPr="00FC61C8">
        <w:rPr>
          <w:rFonts w:asciiTheme="minorHAnsi" w:eastAsia="Tahoma" w:hAnsiTheme="minorHAnsi" w:cstheme="minorHAnsi"/>
          <w:color w:val="000000"/>
          <w:spacing w:val="25"/>
          <w:w w:val="94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0"/>
          <w:w w:val="94"/>
          <w:sz w:val="22"/>
          <w:szCs w:val="22"/>
        </w:rPr>
        <w:t>L</w:t>
      </w:r>
      <w:r w:rsidRPr="00FC61C8">
        <w:rPr>
          <w:rFonts w:asciiTheme="minorHAnsi" w:eastAsia="Tahoma" w:hAnsiTheme="minorHAnsi" w:cstheme="minorHAnsi"/>
          <w:color w:val="000000"/>
          <w:spacing w:val="8"/>
          <w:w w:val="94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color w:val="000000"/>
          <w:spacing w:val="9"/>
          <w:w w:val="94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color w:val="000000"/>
          <w:spacing w:val="8"/>
          <w:w w:val="94"/>
          <w:sz w:val="22"/>
          <w:szCs w:val="22"/>
        </w:rPr>
        <w:t>g</w:t>
      </w:r>
      <w:r w:rsidRPr="00FC61C8">
        <w:rPr>
          <w:rFonts w:asciiTheme="minorHAnsi" w:eastAsia="Tahoma" w:hAnsiTheme="minorHAnsi" w:cstheme="minorHAnsi"/>
          <w:color w:val="000000"/>
          <w:spacing w:val="11"/>
          <w:w w:val="94"/>
          <w:sz w:val="22"/>
          <w:szCs w:val="22"/>
        </w:rPr>
        <w:t>u</w:t>
      </w:r>
      <w:r w:rsidRPr="00FC61C8">
        <w:rPr>
          <w:rFonts w:asciiTheme="minorHAnsi" w:eastAsia="Tahoma" w:hAnsiTheme="minorHAnsi" w:cstheme="minorHAnsi"/>
          <w:color w:val="000000"/>
          <w:spacing w:val="10"/>
          <w:w w:val="94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color w:val="000000"/>
          <w:spacing w:val="8"/>
          <w:w w:val="94"/>
          <w:sz w:val="22"/>
          <w:szCs w:val="22"/>
        </w:rPr>
        <w:t>g</w:t>
      </w:r>
      <w:r w:rsidRPr="00FC61C8">
        <w:rPr>
          <w:rFonts w:asciiTheme="minorHAnsi" w:eastAsia="Tahoma" w:hAnsiTheme="minorHAnsi" w:cstheme="minorHAnsi"/>
          <w:color w:val="000000"/>
          <w:spacing w:val="10"/>
          <w:w w:val="94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pacing w:val="11"/>
          <w:w w:val="94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color w:val="000000"/>
          <w:w w:val="94"/>
          <w:sz w:val="22"/>
          <w:szCs w:val="22"/>
        </w:rPr>
        <w:t>:</w:t>
      </w:r>
      <w:r w:rsidRPr="00FC61C8">
        <w:rPr>
          <w:rFonts w:asciiTheme="minorHAnsi" w:eastAsia="Tahoma" w:hAnsiTheme="minorHAnsi" w:cstheme="minorHAnsi"/>
          <w:color w:val="000000"/>
          <w:spacing w:val="32"/>
          <w:w w:val="94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C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,</w:t>
      </w:r>
      <w:r w:rsidRPr="00FC61C8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C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++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,</w:t>
      </w:r>
      <w:r w:rsidRPr="00FC61C8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J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v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,</w:t>
      </w:r>
      <w:r w:rsidRPr="00FC61C8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se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m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b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l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y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,</w:t>
      </w:r>
      <w:r w:rsidRPr="00FC61C8">
        <w:rPr>
          <w:rFonts w:asciiTheme="minorHAnsi" w:eastAsia="Tahoma" w:hAnsiTheme="minorHAnsi" w:cstheme="minorHAnsi"/>
          <w:color w:val="000000"/>
          <w:spacing w:val="21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F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o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r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tr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color w:val="000000"/>
          <w:spacing w:val="21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9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0</w:t>
      </w:r>
    </w:p>
    <w:p w14:paraId="7F181183" w14:textId="77777777" w:rsidR="003D70BF" w:rsidRPr="00FC61C8" w:rsidRDefault="0081553B" w:rsidP="00FC61C8">
      <w:pPr>
        <w:tabs>
          <w:tab w:val="left" w:pos="1220"/>
        </w:tabs>
        <w:spacing w:before="62"/>
        <w:ind w:left="1224" w:right="899" w:hanging="360"/>
        <w:rPr>
          <w:rFonts w:asciiTheme="minorHAnsi" w:eastAsia="Tahoma" w:hAnsiTheme="minorHAnsi" w:cstheme="minorHAnsi"/>
          <w:sz w:val="22"/>
          <w:szCs w:val="22"/>
        </w:rPr>
      </w:pPr>
      <w:r w:rsidRPr="00FC61C8">
        <w:rPr>
          <w:rFonts w:asciiTheme="minorHAnsi" w:eastAsia="Segoe MDL2 Assets" w:hAnsiTheme="minorHAnsi" w:cstheme="minorHAnsi"/>
          <w:color w:val="999999"/>
          <w:w w:val="46"/>
          <w:sz w:val="22"/>
          <w:szCs w:val="22"/>
        </w:rPr>
        <w:t></w:t>
      </w:r>
      <w:r w:rsidRPr="00FC61C8">
        <w:rPr>
          <w:rFonts w:asciiTheme="minorHAnsi" w:eastAsia="Segoe MDL2 Assets" w:hAnsiTheme="minorHAnsi" w:cstheme="minorHAnsi"/>
          <w:color w:val="999999"/>
          <w:sz w:val="22"/>
          <w:szCs w:val="22"/>
        </w:rPr>
        <w:tab/>
      </w:r>
      <w:r w:rsidRPr="00FC61C8">
        <w:rPr>
          <w:rFonts w:asciiTheme="minorHAnsi" w:eastAsia="Tahoma" w:hAnsiTheme="minorHAnsi" w:cstheme="minorHAnsi"/>
          <w:color w:val="000000"/>
          <w:spacing w:val="8"/>
          <w:w w:val="94"/>
          <w:sz w:val="22"/>
          <w:szCs w:val="22"/>
        </w:rPr>
        <w:t>Ap</w:t>
      </w:r>
      <w:r w:rsidRPr="00FC61C8">
        <w:rPr>
          <w:rFonts w:asciiTheme="minorHAnsi" w:eastAsia="Tahoma" w:hAnsiTheme="minorHAnsi" w:cstheme="minorHAnsi"/>
          <w:color w:val="000000"/>
          <w:spacing w:val="10"/>
          <w:w w:val="94"/>
          <w:sz w:val="22"/>
          <w:szCs w:val="22"/>
        </w:rPr>
        <w:t>p</w:t>
      </w:r>
      <w:r w:rsidRPr="00FC61C8">
        <w:rPr>
          <w:rFonts w:asciiTheme="minorHAnsi" w:eastAsia="Tahoma" w:hAnsiTheme="minorHAnsi" w:cstheme="minorHAnsi"/>
          <w:color w:val="000000"/>
          <w:spacing w:val="8"/>
          <w:w w:val="94"/>
          <w:sz w:val="22"/>
          <w:szCs w:val="22"/>
        </w:rPr>
        <w:t>li</w:t>
      </w:r>
      <w:r w:rsidRPr="00FC61C8">
        <w:rPr>
          <w:rFonts w:asciiTheme="minorHAnsi" w:eastAsia="Tahoma" w:hAnsiTheme="minorHAnsi" w:cstheme="minorHAnsi"/>
          <w:color w:val="000000"/>
          <w:spacing w:val="9"/>
          <w:w w:val="94"/>
          <w:sz w:val="22"/>
          <w:szCs w:val="22"/>
        </w:rPr>
        <w:t>c</w:t>
      </w:r>
      <w:r w:rsidRPr="00FC61C8">
        <w:rPr>
          <w:rFonts w:asciiTheme="minorHAnsi" w:eastAsia="Tahoma" w:hAnsiTheme="minorHAnsi" w:cstheme="minorHAnsi"/>
          <w:color w:val="000000"/>
          <w:spacing w:val="10"/>
          <w:w w:val="94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color w:val="000000"/>
          <w:spacing w:val="8"/>
          <w:w w:val="94"/>
          <w:sz w:val="22"/>
          <w:szCs w:val="22"/>
        </w:rPr>
        <w:t>ti</w:t>
      </w:r>
      <w:r w:rsidRPr="00FC61C8">
        <w:rPr>
          <w:rFonts w:asciiTheme="minorHAnsi" w:eastAsia="Tahoma" w:hAnsiTheme="minorHAnsi" w:cstheme="minorHAnsi"/>
          <w:color w:val="000000"/>
          <w:spacing w:val="9"/>
          <w:w w:val="94"/>
          <w:sz w:val="22"/>
          <w:szCs w:val="22"/>
        </w:rPr>
        <w:t>ons</w:t>
      </w:r>
      <w:r w:rsidRPr="00FC61C8">
        <w:rPr>
          <w:rFonts w:asciiTheme="minorHAnsi" w:eastAsia="Tahoma" w:hAnsiTheme="minorHAnsi" w:cstheme="minorHAnsi"/>
          <w:color w:val="000000"/>
          <w:w w:val="94"/>
          <w:sz w:val="22"/>
          <w:szCs w:val="22"/>
        </w:rPr>
        <w:t>:</w:t>
      </w:r>
      <w:r w:rsidRPr="00FC61C8">
        <w:rPr>
          <w:rFonts w:asciiTheme="minorHAnsi" w:eastAsia="Tahoma" w:hAnsiTheme="minorHAnsi" w:cstheme="minorHAnsi"/>
          <w:color w:val="000000"/>
          <w:spacing w:val="36"/>
          <w:w w:val="94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color w:val="000000"/>
          <w:spacing w:val="20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M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X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,</w:t>
      </w:r>
      <w:r w:rsidRPr="00FC61C8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color w:val="000000"/>
          <w:spacing w:val="20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L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ab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W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d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ow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/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C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VI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,</w:t>
      </w:r>
      <w:r w:rsidRPr="00FC61C8">
        <w:rPr>
          <w:rFonts w:asciiTheme="minorHAnsi" w:eastAsia="Tahoma" w:hAnsiTheme="minorHAnsi" w:cstheme="minorHAnsi"/>
          <w:color w:val="000000"/>
          <w:spacing w:val="21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color w:val="000000"/>
          <w:spacing w:val="20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St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d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,</w:t>
      </w:r>
      <w:r w:rsidRPr="00FC61C8">
        <w:rPr>
          <w:rFonts w:asciiTheme="minorHAnsi" w:eastAsia="Tahoma" w:hAnsiTheme="minorHAnsi" w:cstheme="minorHAnsi"/>
          <w:color w:val="000000"/>
          <w:spacing w:val="21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C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y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g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w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,</w:t>
      </w:r>
      <w:r w:rsidRPr="00FC61C8">
        <w:rPr>
          <w:rFonts w:asciiTheme="minorHAnsi" w:eastAsia="Tahoma" w:hAnsiTheme="minorHAnsi" w:cstheme="minorHAnsi"/>
          <w:color w:val="000000"/>
          <w:spacing w:val="21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g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cc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,</w:t>
      </w:r>
      <w:r w:rsidRPr="00FC61C8">
        <w:rPr>
          <w:rFonts w:asciiTheme="minorHAnsi" w:eastAsia="Tahoma" w:hAnsiTheme="minorHAnsi" w:cstheme="minorHAnsi"/>
          <w:color w:val="000000"/>
          <w:spacing w:val="21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g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++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,</w:t>
      </w:r>
      <w:r w:rsidRPr="00FC61C8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V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,</w:t>
      </w:r>
      <w:r w:rsidRPr="00FC61C8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D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m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on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 xml:space="preserve">, 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ti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o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l</w:t>
      </w:r>
      <w:r w:rsidRPr="00FC61C8">
        <w:rPr>
          <w:rFonts w:asciiTheme="minorHAnsi" w:eastAsia="Tahoma" w:hAnsiTheme="minorHAnsi" w:cstheme="minorHAnsi"/>
          <w:color w:val="000000"/>
          <w:spacing w:val="20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In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tr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u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m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color w:val="000000"/>
          <w:spacing w:val="17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Su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,</w:t>
      </w:r>
      <w:r w:rsidRPr="00FC61C8">
        <w:rPr>
          <w:rFonts w:asciiTheme="minorHAnsi" w:eastAsia="Tahoma" w:hAnsiTheme="minorHAnsi" w:cstheme="minorHAnsi"/>
          <w:color w:val="000000"/>
          <w:spacing w:val="21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M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L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b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,</w:t>
      </w:r>
      <w:r w:rsidRPr="00FC61C8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3"/>
          <w:sz w:val="22"/>
          <w:szCs w:val="22"/>
        </w:rPr>
        <w:t>H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y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p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r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r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m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l</w:t>
      </w:r>
    </w:p>
    <w:p w14:paraId="5964C02E" w14:textId="77777777" w:rsidR="003D70BF" w:rsidRPr="00FC61C8" w:rsidRDefault="0081553B" w:rsidP="00FC61C8">
      <w:pPr>
        <w:tabs>
          <w:tab w:val="left" w:pos="1220"/>
        </w:tabs>
        <w:spacing w:before="58"/>
        <w:ind w:left="1224" w:right="261" w:hanging="360"/>
        <w:rPr>
          <w:rFonts w:asciiTheme="minorHAnsi" w:eastAsia="Tahoma" w:hAnsiTheme="minorHAnsi" w:cstheme="minorHAnsi"/>
          <w:sz w:val="22"/>
          <w:szCs w:val="22"/>
        </w:rPr>
      </w:pPr>
      <w:r w:rsidRPr="00FC61C8">
        <w:rPr>
          <w:rFonts w:asciiTheme="minorHAnsi" w:eastAsia="Segoe MDL2 Assets" w:hAnsiTheme="minorHAnsi" w:cstheme="minorHAnsi"/>
          <w:color w:val="999999"/>
          <w:w w:val="46"/>
          <w:sz w:val="22"/>
          <w:szCs w:val="22"/>
        </w:rPr>
        <w:t></w:t>
      </w:r>
      <w:r w:rsidRPr="00FC61C8">
        <w:rPr>
          <w:rFonts w:asciiTheme="minorHAnsi" w:eastAsia="Segoe MDL2 Assets" w:hAnsiTheme="minorHAnsi" w:cstheme="minorHAnsi"/>
          <w:color w:val="999999"/>
          <w:sz w:val="22"/>
          <w:szCs w:val="22"/>
        </w:rPr>
        <w:tab/>
      </w:r>
      <w:r w:rsidRPr="00FC61C8">
        <w:rPr>
          <w:rFonts w:asciiTheme="minorHAnsi" w:eastAsia="Tahoma" w:hAnsiTheme="minorHAnsi" w:cstheme="minorHAnsi"/>
          <w:color w:val="000000"/>
          <w:spacing w:val="9"/>
          <w:w w:val="94"/>
          <w:sz w:val="22"/>
          <w:szCs w:val="22"/>
        </w:rPr>
        <w:t>H</w:t>
      </w:r>
      <w:r w:rsidRPr="00FC61C8">
        <w:rPr>
          <w:rFonts w:asciiTheme="minorHAnsi" w:eastAsia="Tahoma" w:hAnsiTheme="minorHAnsi" w:cstheme="minorHAnsi"/>
          <w:color w:val="000000"/>
          <w:spacing w:val="8"/>
          <w:w w:val="94"/>
          <w:sz w:val="22"/>
          <w:szCs w:val="22"/>
        </w:rPr>
        <w:t>ard</w:t>
      </w:r>
      <w:r w:rsidRPr="00FC61C8">
        <w:rPr>
          <w:rFonts w:asciiTheme="minorHAnsi" w:eastAsia="Tahoma" w:hAnsiTheme="minorHAnsi" w:cstheme="minorHAnsi"/>
          <w:color w:val="000000"/>
          <w:spacing w:val="12"/>
          <w:w w:val="94"/>
          <w:sz w:val="22"/>
          <w:szCs w:val="22"/>
        </w:rPr>
        <w:t>w</w:t>
      </w:r>
      <w:r w:rsidRPr="00FC61C8">
        <w:rPr>
          <w:rFonts w:asciiTheme="minorHAnsi" w:eastAsia="Tahoma" w:hAnsiTheme="minorHAnsi" w:cstheme="minorHAnsi"/>
          <w:color w:val="000000"/>
          <w:spacing w:val="8"/>
          <w:w w:val="94"/>
          <w:sz w:val="22"/>
          <w:szCs w:val="22"/>
        </w:rPr>
        <w:t>ar</w:t>
      </w:r>
      <w:r w:rsidRPr="00FC61C8">
        <w:rPr>
          <w:rFonts w:asciiTheme="minorHAnsi" w:eastAsia="Tahoma" w:hAnsiTheme="minorHAnsi" w:cstheme="minorHAnsi"/>
          <w:color w:val="000000"/>
          <w:spacing w:val="9"/>
          <w:w w:val="94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w w:val="94"/>
          <w:sz w:val="22"/>
          <w:szCs w:val="22"/>
        </w:rPr>
        <w:t>:</w:t>
      </w:r>
      <w:r w:rsidRPr="00FC61C8">
        <w:rPr>
          <w:rFonts w:asciiTheme="minorHAnsi" w:eastAsia="Tahoma" w:hAnsiTheme="minorHAnsi" w:cstheme="minorHAnsi"/>
          <w:color w:val="000000"/>
          <w:spacing w:val="34"/>
          <w:w w:val="94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G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P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B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,</w:t>
      </w:r>
      <w:r w:rsidRPr="00FC61C8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V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X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,</w:t>
      </w:r>
      <w:r w:rsidRPr="00FC61C8">
        <w:rPr>
          <w:rFonts w:asciiTheme="minorHAnsi" w:eastAsia="Tahoma" w:hAnsiTheme="minorHAnsi" w:cstheme="minorHAnsi"/>
          <w:color w:val="000000"/>
          <w:spacing w:val="21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R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S4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2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2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,</w:t>
      </w:r>
      <w:r w:rsidRPr="00FC61C8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R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S232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,</w:t>
      </w:r>
      <w:r w:rsidRPr="00FC61C8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M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color w:val="000000"/>
          <w:spacing w:val="15"/>
          <w:sz w:val="22"/>
          <w:szCs w:val="22"/>
        </w:rPr>
        <w:t>l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-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STD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-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1553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,</w:t>
      </w:r>
      <w:r w:rsidRPr="00FC61C8">
        <w:rPr>
          <w:rFonts w:asciiTheme="minorHAnsi" w:eastAsia="Tahoma" w:hAnsiTheme="minorHAnsi" w:cstheme="minorHAnsi"/>
          <w:color w:val="000000"/>
          <w:spacing w:val="21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P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C</w:t>
      </w:r>
      <w:r w:rsidRPr="00FC61C8">
        <w:rPr>
          <w:rFonts w:asciiTheme="minorHAnsi" w:eastAsia="Tahoma" w:hAnsiTheme="minorHAnsi" w:cstheme="minorHAnsi"/>
          <w:color w:val="000000"/>
          <w:spacing w:val="18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M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c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r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ocon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tr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o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l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l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r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,</w:t>
      </w:r>
      <w:r w:rsidRPr="00FC61C8">
        <w:rPr>
          <w:rFonts w:asciiTheme="minorHAnsi" w:eastAsia="Tahoma" w:hAnsiTheme="minorHAnsi" w:cstheme="minorHAnsi"/>
          <w:color w:val="000000"/>
          <w:spacing w:val="21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At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m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l</w:t>
      </w:r>
      <w:r w:rsidRPr="00FC61C8">
        <w:rPr>
          <w:rFonts w:asciiTheme="minorHAnsi" w:eastAsia="Tahoma" w:hAnsiTheme="minorHAnsi" w:cstheme="minorHAnsi"/>
          <w:color w:val="000000"/>
          <w:spacing w:val="20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tm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g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12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8</w:t>
      </w:r>
      <w:r w:rsidRPr="00FC61C8">
        <w:rPr>
          <w:rFonts w:asciiTheme="minorHAnsi" w:eastAsia="Tahoma" w:hAnsiTheme="minorHAnsi" w:cstheme="minorHAnsi"/>
          <w:color w:val="000000"/>
          <w:spacing w:val="20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d</w:t>
      </w:r>
      <w:r w:rsidRPr="00FC61C8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256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 xml:space="preserve">, 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Bl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u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oo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h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,</w:t>
      </w:r>
      <w:r w:rsidRPr="00FC61C8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Z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g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Be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,</w:t>
      </w:r>
      <w:r w:rsidRPr="00FC61C8">
        <w:rPr>
          <w:rFonts w:asciiTheme="minorHAnsi" w:eastAsia="Tahoma" w:hAnsiTheme="minorHAnsi" w:cstheme="minorHAnsi"/>
          <w:color w:val="000000"/>
          <w:spacing w:val="19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C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h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p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co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color w:val="000000"/>
          <w:spacing w:val="21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R</w:t>
      </w:r>
      <w:r w:rsidRPr="00FC61C8">
        <w:rPr>
          <w:rFonts w:asciiTheme="minorHAnsi" w:eastAsia="Tahoma" w:hAnsiTheme="minorHAnsi" w:cstheme="minorHAnsi"/>
          <w:color w:val="000000"/>
          <w:spacing w:val="8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color w:val="000000"/>
          <w:spacing w:val="11"/>
          <w:sz w:val="22"/>
          <w:szCs w:val="22"/>
        </w:rPr>
        <w:t>d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o</w:t>
      </w:r>
      <w:r w:rsidRPr="00FC61C8">
        <w:rPr>
          <w:rFonts w:asciiTheme="minorHAnsi" w:eastAsia="Tahoma" w:hAnsiTheme="minorHAnsi" w:cstheme="minorHAnsi"/>
          <w:color w:val="000000"/>
          <w:spacing w:val="15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,</w:t>
      </w:r>
      <w:r w:rsidRPr="00FC61C8">
        <w:rPr>
          <w:rFonts w:asciiTheme="minorHAnsi" w:eastAsia="Tahoma" w:hAnsiTheme="minorHAnsi" w:cstheme="minorHAnsi"/>
          <w:color w:val="000000"/>
          <w:spacing w:val="21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Su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color w:val="000000"/>
          <w:spacing w:val="18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2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PO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color w:val="000000"/>
          <w:sz w:val="22"/>
          <w:szCs w:val="22"/>
        </w:rPr>
        <w:t>,</w:t>
      </w:r>
      <w:r w:rsidRPr="00FC61C8">
        <w:rPr>
          <w:rFonts w:asciiTheme="minorHAnsi" w:eastAsia="Tahoma" w:hAnsiTheme="minorHAnsi" w:cstheme="minorHAnsi"/>
          <w:color w:val="000000"/>
          <w:spacing w:val="21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color w:val="000000"/>
          <w:spacing w:val="10"/>
          <w:sz w:val="22"/>
          <w:szCs w:val="22"/>
        </w:rPr>
        <w:t>Mo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color w:val="000000"/>
          <w:spacing w:val="14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color w:val="000000"/>
          <w:spacing w:val="9"/>
          <w:sz w:val="22"/>
          <w:szCs w:val="22"/>
        </w:rPr>
        <w:t>iv</w:t>
      </w:r>
    </w:p>
    <w:p w14:paraId="092D8CA4" w14:textId="77777777" w:rsidR="003D70BF" w:rsidRPr="00FC61C8" w:rsidRDefault="0081553B" w:rsidP="00FC61C8">
      <w:pPr>
        <w:tabs>
          <w:tab w:val="left" w:pos="10460"/>
        </w:tabs>
        <w:spacing w:before="90"/>
        <w:ind w:left="956" w:right="77" w:hanging="840"/>
        <w:rPr>
          <w:rFonts w:asciiTheme="minorHAnsi" w:eastAsia="Tahoma" w:hAnsiTheme="minorHAnsi" w:cstheme="minorHAnsi"/>
          <w:sz w:val="22"/>
          <w:szCs w:val="22"/>
        </w:rPr>
      </w:pPr>
      <w:r w:rsidRPr="00FC61C8">
        <w:rPr>
          <w:rFonts w:asciiTheme="minorHAnsi" w:eastAsia="Tahoma" w:hAnsiTheme="minorHAnsi" w:cstheme="minorHAnsi"/>
          <w:spacing w:val="-28"/>
          <w:sz w:val="22"/>
          <w:szCs w:val="22"/>
          <w:u w:val="single" w:color="C0C0C0"/>
        </w:rPr>
        <w:t xml:space="preserve"> </w:t>
      </w:r>
      <w:r w:rsidRPr="00FC61C8">
        <w:rPr>
          <w:rFonts w:asciiTheme="minorHAnsi" w:eastAsia="Tahoma" w:hAnsiTheme="minorHAnsi" w:cstheme="minorHAnsi"/>
          <w:spacing w:val="10"/>
          <w:sz w:val="22"/>
          <w:szCs w:val="22"/>
          <w:u w:val="single" w:color="C0C0C0"/>
        </w:rPr>
        <w:t>In</w:t>
      </w:r>
      <w:r w:rsidRPr="00FC61C8">
        <w:rPr>
          <w:rFonts w:asciiTheme="minorHAnsi" w:eastAsia="Tahoma" w:hAnsiTheme="minorHAnsi" w:cstheme="minorHAnsi"/>
          <w:spacing w:val="9"/>
          <w:sz w:val="22"/>
          <w:szCs w:val="22"/>
          <w:u w:val="single" w:color="C0C0C0"/>
        </w:rPr>
        <w:t>t</w:t>
      </w:r>
      <w:r w:rsidRPr="00FC61C8">
        <w:rPr>
          <w:rFonts w:asciiTheme="minorHAnsi" w:eastAsia="Tahoma" w:hAnsiTheme="minorHAnsi" w:cstheme="minorHAnsi"/>
          <w:spacing w:val="8"/>
          <w:sz w:val="22"/>
          <w:szCs w:val="22"/>
          <w:u w:val="single" w:color="C0C0C0"/>
        </w:rPr>
        <w:t>e</w:t>
      </w:r>
      <w:r w:rsidRPr="00FC61C8">
        <w:rPr>
          <w:rFonts w:asciiTheme="minorHAnsi" w:eastAsia="Tahoma" w:hAnsiTheme="minorHAnsi" w:cstheme="minorHAnsi"/>
          <w:sz w:val="22"/>
          <w:szCs w:val="22"/>
          <w:u w:val="single" w:color="C0C0C0"/>
        </w:rPr>
        <w:t>r</w:t>
      </w:r>
      <w:r w:rsidRPr="00FC61C8">
        <w:rPr>
          <w:rFonts w:asciiTheme="minorHAnsi" w:eastAsia="Tahoma" w:hAnsiTheme="minorHAnsi" w:cstheme="minorHAnsi"/>
          <w:spacing w:val="-45"/>
          <w:sz w:val="22"/>
          <w:szCs w:val="22"/>
          <w:u w:val="single" w:color="C0C0C0"/>
        </w:rPr>
        <w:t xml:space="preserve"> </w:t>
      </w:r>
      <w:r w:rsidRPr="00FC61C8">
        <w:rPr>
          <w:rFonts w:asciiTheme="minorHAnsi" w:eastAsia="Tahoma" w:hAnsiTheme="minorHAnsi" w:cstheme="minorHAnsi"/>
          <w:spacing w:val="11"/>
          <w:sz w:val="22"/>
          <w:szCs w:val="22"/>
          <w:u w:val="single" w:color="C0C0C0"/>
        </w:rPr>
        <w:t>e</w:t>
      </w:r>
      <w:r w:rsidRPr="00FC61C8">
        <w:rPr>
          <w:rFonts w:asciiTheme="minorHAnsi" w:eastAsia="Tahoma" w:hAnsiTheme="minorHAnsi" w:cstheme="minorHAnsi"/>
          <w:spacing w:val="8"/>
          <w:sz w:val="22"/>
          <w:szCs w:val="22"/>
          <w:u w:val="single" w:color="C0C0C0"/>
        </w:rPr>
        <w:t>s</w:t>
      </w:r>
      <w:r w:rsidRPr="00FC61C8">
        <w:rPr>
          <w:rFonts w:asciiTheme="minorHAnsi" w:eastAsia="Tahoma" w:hAnsiTheme="minorHAnsi" w:cstheme="minorHAnsi"/>
          <w:spacing w:val="9"/>
          <w:sz w:val="22"/>
          <w:szCs w:val="22"/>
          <w:u w:val="single" w:color="C0C0C0"/>
        </w:rPr>
        <w:t>t</w:t>
      </w:r>
      <w:r w:rsidRPr="00FC61C8">
        <w:rPr>
          <w:rFonts w:asciiTheme="minorHAnsi" w:eastAsia="Tahoma" w:hAnsiTheme="minorHAnsi" w:cstheme="minorHAnsi"/>
          <w:sz w:val="22"/>
          <w:szCs w:val="22"/>
          <w:u w:val="single" w:color="C0C0C0"/>
        </w:rPr>
        <w:t xml:space="preserve">s </w:t>
      </w:r>
      <w:r w:rsidRPr="00FC61C8">
        <w:rPr>
          <w:rFonts w:asciiTheme="minorHAnsi" w:eastAsia="Tahoma" w:hAnsiTheme="minorHAnsi" w:cstheme="minorHAnsi"/>
          <w:sz w:val="22"/>
          <w:szCs w:val="22"/>
          <w:u w:val="single" w:color="C0C0C0"/>
        </w:rPr>
        <w:tab/>
      </w:r>
      <w:r w:rsidRPr="00FC61C8">
        <w:rPr>
          <w:rFonts w:asciiTheme="minorHAnsi" w:eastAsia="Tahoma" w:hAnsiTheme="minorHAnsi" w:cstheme="minorHAnsi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spacing w:val="10"/>
          <w:sz w:val="22"/>
          <w:szCs w:val="22"/>
        </w:rPr>
        <w:t>M</w:t>
      </w:r>
      <w:r w:rsidRPr="00FC61C8">
        <w:rPr>
          <w:rFonts w:asciiTheme="minorHAnsi" w:eastAsia="Tahoma" w:hAnsiTheme="minorHAnsi" w:cstheme="minorHAnsi"/>
          <w:spacing w:val="9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spacing w:val="10"/>
          <w:sz w:val="22"/>
          <w:szCs w:val="22"/>
        </w:rPr>
        <w:t>c</w:t>
      </w:r>
      <w:r w:rsidRPr="00FC61C8">
        <w:rPr>
          <w:rFonts w:asciiTheme="minorHAnsi" w:eastAsia="Tahoma" w:hAnsiTheme="minorHAnsi" w:cstheme="minorHAnsi"/>
          <w:spacing w:val="9"/>
          <w:sz w:val="22"/>
          <w:szCs w:val="22"/>
        </w:rPr>
        <w:t>r</w:t>
      </w:r>
      <w:r w:rsidRPr="00FC61C8">
        <w:rPr>
          <w:rFonts w:asciiTheme="minorHAnsi" w:eastAsia="Tahoma" w:hAnsiTheme="minorHAnsi" w:cstheme="minorHAnsi"/>
          <w:sz w:val="22"/>
          <w:szCs w:val="22"/>
        </w:rPr>
        <w:t>o</w:t>
      </w:r>
      <w:r w:rsidRPr="00FC61C8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spacing w:val="10"/>
          <w:sz w:val="22"/>
          <w:szCs w:val="22"/>
        </w:rPr>
        <w:t>D</w:t>
      </w:r>
      <w:r w:rsidRPr="00FC61C8">
        <w:rPr>
          <w:rFonts w:asciiTheme="minorHAnsi" w:eastAsia="Tahoma" w:hAnsiTheme="minorHAnsi" w:cstheme="minorHAnsi"/>
          <w:spacing w:val="11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spacing w:val="11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spacing w:val="8"/>
          <w:sz w:val="22"/>
          <w:szCs w:val="22"/>
        </w:rPr>
        <w:t>g</w:t>
      </w:r>
      <w:r w:rsidRPr="00FC61C8">
        <w:rPr>
          <w:rFonts w:asciiTheme="minorHAnsi" w:eastAsia="Tahoma" w:hAnsiTheme="minorHAnsi" w:cstheme="minorHAnsi"/>
          <w:spacing w:val="10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sz w:val="22"/>
          <w:szCs w:val="22"/>
        </w:rPr>
        <w:t>,</w:t>
      </w:r>
      <w:r w:rsidRPr="00FC61C8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spacing w:val="9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spacing w:val="12"/>
          <w:sz w:val="22"/>
          <w:szCs w:val="22"/>
        </w:rPr>
        <w:t>m</w:t>
      </w:r>
      <w:r w:rsidRPr="00FC61C8">
        <w:rPr>
          <w:rFonts w:asciiTheme="minorHAnsi" w:eastAsia="Tahoma" w:hAnsiTheme="minorHAnsi" w:cstheme="minorHAnsi"/>
          <w:spacing w:val="8"/>
          <w:sz w:val="22"/>
          <w:szCs w:val="22"/>
        </w:rPr>
        <w:t>b</w:t>
      </w:r>
      <w:r w:rsidRPr="00FC61C8">
        <w:rPr>
          <w:rFonts w:asciiTheme="minorHAnsi" w:eastAsia="Tahoma" w:hAnsiTheme="minorHAnsi" w:cstheme="minorHAnsi"/>
          <w:spacing w:val="11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spacing w:val="8"/>
          <w:sz w:val="22"/>
          <w:szCs w:val="22"/>
        </w:rPr>
        <w:t>d</w:t>
      </w:r>
      <w:r w:rsidRPr="00FC61C8">
        <w:rPr>
          <w:rFonts w:asciiTheme="minorHAnsi" w:eastAsia="Tahoma" w:hAnsiTheme="minorHAnsi" w:cstheme="minorHAnsi"/>
          <w:spacing w:val="11"/>
          <w:sz w:val="22"/>
          <w:szCs w:val="22"/>
        </w:rPr>
        <w:t>de</w:t>
      </w:r>
      <w:r w:rsidRPr="00FC61C8">
        <w:rPr>
          <w:rFonts w:asciiTheme="minorHAnsi" w:eastAsia="Tahoma" w:hAnsiTheme="minorHAnsi" w:cstheme="minorHAnsi"/>
          <w:sz w:val="22"/>
          <w:szCs w:val="22"/>
        </w:rPr>
        <w:t>d</w:t>
      </w:r>
      <w:r w:rsidRPr="00FC61C8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spacing w:val="12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spacing w:val="9"/>
          <w:sz w:val="22"/>
          <w:szCs w:val="22"/>
        </w:rPr>
        <w:t>y</w:t>
      </w:r>
      <w:r w:rsidRPr="00FC61C8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spacing w:val="12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spacing w:val="8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spacing w:val="12"/>
          <w:sz w:val="22"/>
          <w:szCs w:val="22"/>
        </w:rPr>
        <w:t>m</w:t>
      </w:r>
      <w:r w:rsidRPr="00FC61C8">
        <w:rPr>
          <w:rFonts w:asciiTheme="minorHAnsi" w:eastAsia="Tahoma" w:hAnsiTheme="minorHAnsi" w:cstheme="minorHAnsi"/>
          <w:spacing w:val="14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sz w:val="22"/>
          <w:szCs w:val="22"/>
        </w:rPr>
        <w:t>,</w:t>
      </w:r>
      <w:r w:rsidRPr="00FC61C8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spacing w:val="11"/>
          <w:sz w:val="22"/>
          <w:szCs w:val="22"/>
        </w:rPr>
        <w:t>R</w:t>
      </w:r>
      <w:r w:rsidRPr="00FC61C8">
        <w:rPr>
          <w:rFonts w:asciiTheme="minorHAnsi" w:eastAsia="Tahoma" w:hAnsiTheme="minorHAnsi" w:cstheme="minorHAnsi"/>
          <w:spacing w:val="12"/>
          <w:sz w:val="22"/>
          <w:szCs w:val="22"/>
        </w:rPr>
        <w:t>o</w:t>
      </w:r>
      <w:r w:rsidRPr="00FC61C8">
        <w:rPr>
          <w:rFonts w:asciiTheme="minorHAnsi" w:eastAsia="Tahoma" w:hAnsiTheme="minorHAnsi" w:cstheme="minorHAnsi"/>
          <w:spacing w:val="8"/>
          <w:sz w:val="22"/>
          <w:szCs w:val="22"/>
        </w:rPr>
        <w:t>b</w:t>
      </w:r>
      <w:r w:rsidRPr="00FC61C8">
        <w:rPr>
          <w:rFonts w:asciiTheme="minorHAnsi" w:eastAsia="Tahoma" w:hAnsiTheme="minorHAnsi" w:cstheme="minorHAnsi"/>
          <w:spacing w:val="10"/>
          <w:sz w:val="22"/>
          <w:szCs w:val="22"/>
        </w:rPr>
        <w:t>o</w:t>
      </w:r>
      <w:r w:rsidRPr="00FC61C8">
        <w:rPr>
          <w:rFonts w:asciiTheme="minorHAnsi" w:eastAsia="Tahoma" w:hAnsiTheme="minorHAnsi" w:cstheme="minorHAnsi"/>
          <w:spacing w:val="9"/>
          <w:sz w:val="22"/>
          <w:szCs w:val="22"/>
        </w:rPr>
        <w:t>ti</w:t>
      </w:r>
      <w:r w:rsidRPr="00FC61C8">
        <w:rPr>
          <w:rFonts w:asciiTheme="minorHAnsi" w:eastAsia="Tahoma" w:hAnsiTheme="minorHAnsi" w:cstheme="minorHAnsi"/>
          <w:spacing w:val="10"/>
          <w:sz w:val="22"/>
          <w:szCs w:val="22"/>
        </w:rPr>
        <w:t>c</w:t>
      </w:r>
      <w:r w:rsidRPr="00FC61C8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sz w:val="22"/>
          <w:szCs w:val="22"/>
        </w:rPr>
        <w:t>,</w:t>
      </w:r>
      <w:r w:rsidRPr="00FC61C8">
        <w:rPr>
          <w:rFonts w:asciiTheme="minorHAnsi" w:eastAsia="Tahoma" w:hAnsiTheme="minorHAnsi" w:cstheme="minorHAnsi"/>
          <w:spacing w:val="21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spacing w:val="10"/>
          <w:sz w:val="22"/>
          <w:szCs w:val="22"/>
        </w:rPr>
        <w:t>W</w:t>
      </w:r>
      <w:r w:rsidRPr="00FC61C8">
        <w:rPr>
          <w:rFonts w:asciiTheme="minorHAnsi" w:eastAsia="Tahoma" w:hAnsiTheme="minorHAnsi" w:cstheme="minorHAnsi"/>
          <w:spacing w:val="9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spacing w:val="12"/>
          <w:sz w:val="22"/>
          <w:szCs w:val="22"/>
        </w:rPr>
        <w:t>r</w:t>
      </w:r>
      <w:r w:rsidRPr="00FC61C8">
        <w:rPr>
          <w:rFonts w:asciiTheme="minorHAnsi" w:eastAsia="Tahoma" w:hAnsiTheme="minorHAnsi" w:cstheme="minorHAnsi"/>
          <w:spacing w:val="8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spacing w:val="11"/>
          <w:sz w:val="22"/>
          <w:szCs w:val="22"/>
        </w:rPr>
        <w:t>l</w:t>
      </w:r>
      <w:r w:rsidRPr="00FC61C8">
        <w:rPr>
          <w:rFonts w:asciiTheme="minorHAnsi" w:eastAsia="Tahoma" w:hAnsiTheme="minorHAnsi" w:cstheme="minorHAnsi"/>
          <w:spacing w:val="8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spacing w:val="11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spacing w:val="22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spacing w:val="9"/>
          <w:sz w:val="22"/>
          <w:szCs w:val="22"/>
        </w:rPr>
        <w:t>C</w:t>
      </w:r>
      <w:r w:rsidRPr="00FC61C8">
        <w:rPr>
          <w:rFonts w:asciiTheme="minorHAnsi" w:eastAsia="Tahoma" w:hAnsiTheme="minorHAnsi" w:cstheme="minorHAnsi"/>
          <w:spacing w:val="10"/>
          <w:sz w:val="22"/>
          <w:szCs w:val="22"/>
        </w:rPr>
        <w:t>o</w:t>
      </w:r>
      <w:r w:rsidRPr="00FC61C8">
        <w:rPr>
          <w:rFonts w:asciiTheme="minorHAnsi" w:eastAsia="Tahoma" w:hAnsiTheme="minorHAnsi" w:cstheme="minorHAnsi"/>
          <w:spacing w:val="9"/>
          <w:sz w:val="22"/>
          <w:szCs w:val="22"/>
        </w:rPr>
        <w:t>mm</w:t>
      </w:r>
      <w:r w:rsidRPr="00FC61C8">
        <w:rPr>
          <w:rFonts w:asciiTheme="minorHAnsi" w:eastAsia="Tahoma" w:hAnsiTheme="minorHAnsi" w:cstheme="minorHAnsi"/>
          <w:spacing w:val="10"/>
          <w:sz w:val="22"/>
          <w:szCs w:val="22"/>
        </w:rPr>
        <w:t>un</w:t>
      </w:r>
      <w:r w:rsidRPr="00FC61C8">
        <w:rPr>
          <w:rFonts w:asciiTheme="minorHAnsi" w:eastAsia="Tahoma" w:hAnsiTheme="minorHAnsi" w:cstheme="minorHAnsi"/>
          <w:spacing w:val="9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spacing w:val="10"/>
          <w:sz w:val="22"/>
          <w:szCs w:val="22"/>
        </w:rPr>
        <w:t>c</w:t>
      </w:r>
      <w:r w:rsidRPr="00FC61C8">
        <w:rPr>
          <w:rFonts w:asciiTheme="minorHAnsi" w:eastAsia="Tahoma" w:hAnsiTheme="minorHAnsi" w:cstheme="minorHAnsi"/>
          <w:spacing w:val="8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spacing w:val="12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spacing w:val="9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spacing w:val="10"/>
          <w:sz w:val="22"/>
          <w:szCs w:val="22"/>
        </w:rPr>
        <w:t>on</w:t>
      </w:r>
      <w:r w:rsidRPr="00FC61C8">
        <w:rPr>
          <w:rFonts w:asciiTheme="minorHAnsi" w:eastAsia="Tahoma" w:hAnsiTheme="minorHAnsi" w:cstheme="minorHAnsi"/>
          <w:sz w:val="22"/>
          <w:szCs w:val="22"/>
        </w:rPr>
        <w:t>,</w:t>
      </w:r>
      <w:r w:rsidRPr="00FC61C8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spacing w:val="11"/>
          <w:sz w:val="22"/>
          <w:szCs w:val="22"/>
        </w:rPr>
        <w:t>Ba</w:t>
      </w:r>
      <w:r w:rsidRPr="00FC61C8">
        <w:rPr>
          <w:rFonts w:asciiTheme="minorHAnsi" w:eastAsia="Tahoma" w:hAnsiTheme="minorHAnsi" w:cstheme="minorHAnsi"/>
          <w:spacing w:val="8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spacing w:val="9"/>
          <w:sz w:val="22"/>
          <w:szCs w:val="22"/>
        </w:rPr>
        <w:t>G</w:t>
      </w:r>
      <w:r w:rsidRPr="00FC61C8">
        <w:rPr>
          <w:rFonts w:asciiTheme="minorHAnsi" w:eastAsia="Tahoma" w:hAnsiTheme="minorHAnsi" w:cstheme="minorHAnsi"/>
          <w:spacing w:val="10"/>
          <w:sz w:val="22"/>
          <w:szCs w:val="22"/>
        </w:rPr>
        <w:t>u</w:t>
      </w:r>
      <w:r w:rsidRPr="00FC61C8">
        <w:rPr>
          <w:rFonts w:asciiTheme="minorHAnsi" w:eastAsia="Tahoma" w:hAnsiTheme="minorHAnsi" w:cstheme="minorHAnsi"/>
          <w:spacing w:val="11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spacing w:val="9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spacing w:val="11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spacing w:val="9"/>
          <w:sz w:val="22"/>
          <w:szCs w:val="22"/>
        </w:rPr>
        <w:t>r</w:t>
      </w:r>
      <w:r w:rsidRPr="00FC61C8">
        <w:rPr>
          <w:rFonts w:asciiTheme="minorHAnsi" w:eastAsia="Tahoma" w:hAnsiTheme="minorHAnsi" w:cstheme="minorHAnsi"/>
          <w:sz w:val="22"/>
          <w:szCs w:val="22"/>
        </w:rPr>
        <w:t>,</w:t>
      </w:r>
      <w:r w:rsidRPr="00FC61C8">
        <w:rPr>
          <w:rFonts w:asciiTheme="minorHAnsi" w:eastAsia="Tahoma" w:hAnsiTheme="minorHAnsi" w:cstheme="minorHAnsi"/>
          <w:spacing w:val="19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spacing w:val="9"/>
          <w:sz w:val="22"/>
          <w:szCs w:val="22"/>
        </w:rPr>
        <w:t>C</w:t>
      </w:r>
      <w:r w:rsidRPr="00FC61C8">
        <w:rPr>
          <w:rFonts w:asciiTheme="minorHAnsi" w:eastAsia="Tahoma" w:hAnsiTheme="minorHAnsi" w:cstheme="minorHAnsi"/>
          <w:spacing w:val="10"/>
          <w:sz w:val="22"/>
          <w:szCs w:val="22"/>
        </w:rPr>
        <w:t>o</w:t>
      </w:r>
      <w:r w:rsidRPr="00FC61C8">
        <w:rPr>
          <w:rFonts w:asciiTheme="minorHAnsi" w:eastAsia="Tahoma" w:hAnsiTheme="minorHAnsi" w:cstheme="minorHAnsi"/>
          <w:spacing w:val="12"/>
          <w:sz w:val="22"/>
          <w:szCs w:val="22"/>
        </w:rPr>
        <w:t>m</w:t>
      </w:r>
      <w:r w:rsidRPr="00FC61C8">
        <w:rPr>
          <w:rFonts w:asciiTheme="minorHAnsi" w:eastAsia="Tahoma" w:hAnsiTheme="minorHAnsi" w:cstheme="minorHAnsi"/>
          <w:spacing w:val="8"/>
          <w:sz w:val="22"/>
          <w:szCs w:val="22"/>
        </w:rPr>
        <w:t>p</w:t>
      </w:r>
      <w:r w:rsidRPr="00FC61C8">
        <w:rPr>
          <w:rFonts w:asciiTheme="minorHAnsi" w:eastAsia="Tahoma" w:hAnsiTheme="minorHAnsi" w:cstheme="minorHAnsi"/>
          <w:spacing w:val="10"/>
          <w:sz w:val="22"/>
          <w:szCs w:val="22"/>
        </w:rPr>
        <w:t>u</w:t>
      </w:r>
      <w:r w:rsidRPr="00FC61C8">
        <w:rPr>
          <w:rFonts w:asciiTheme="minorHAnsi" w:eastAsia="Tahoma" w:hAnsiTheme="minorHAnsi" w:cstheme="minorHAnsi"/>
          <w:spacing w:val="9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spacing w:val="11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sz w:val="22"/>
          <w:szCs w:val="22"/>
        </w:rPr>
        <w:t>r</w:t>
      </w:r>
      <w:r w:rsidRPr="00FC61C8">
        <w:rPr>
          <w:rFonts w:asciiTheme="minorHAnsi" w:eastAsia="Tahoma" w:hAnsiTheme="minorHAnsi" w:cstheme="minorHAnsi"/>
          <w:spacing w:val="20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spacing w:val="8"/>
          <w:sz w:val="22"/>
          <w:szCs w:val="22"/>
        </w:rPr>
        <w:t>b</w:t>
      </w:r>
      <w:r w:rsidRPr="00FC61C8">
        <w:rPr>
          <w:rFonts w:asciiTheme="minorHAnsi" w:eastAsia="Tahoma" w:hAnsiTheme="minorHAnsi" w:cstheme="minorHAnsi"/>
          <w:spacing w:val="10"/>
          <w:sz w:val="22"/>
          <w:szCs w:val="22"/>
        </w:rPr>
        <w:t>u</w:t>
      </w:r>
      <w:r w:rsidRPr="00FC61C8">
        <w:rPr>
          <w:rFonts w:asciiTheme="minorHAnsi" w:eastAsia="Tahoma" w:hAnsiTheme="minorHAnsi" w:cstheme="minorHAnsi"/>
          <w:spacing w:val="9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spacing w:val="11"/>
          <w:sz w:val="22"/>
          <w:szCs w:val="22"/>
        </w:rPr>
        <w:t>l</w:t>
      </w:r>
      <w:r w:rsidRPr="00FC61C8">
        <w:rPr>
          <w:rFonts w:asciiTheme="minorHAnsi" w:eastAsia="Tahoma" w:hAnsiTheme="minorHAnsi" w:cstheme="minorHAnsi"/>
          <w:spacing w:val="8"/>
          <w:sz w:val="22"/>
          <w:szCs w:val="22"/>
        </w:rPr>
        <w:t>d</w:t>
      </w:r>
      <w:r w:rsidRPr="00FC61C8">
        <w:rPr>
          <w:rFonts w:asciiTheme="minorHAnsi" w:eastAsia="Tahoma" w:hAnsiTheme="minorHAnsi" w:cstheme="minorHAnsi"/>
          <w:spacing w:val="9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spacing w:val="12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spacing w:val="8"/>
          <w:sz w:val="22"/>
          <w:szCs w:val="22"/>
        </w:rPr>
        <w:t>g</w:t>
      </w:r>
      <w:r w:rsidRPr="00FC61C8">
        <w:rPr>
          <w:rFonts w:asciiTheme="minorHAnsi" w:eastAsia="Tahoma" w:hAnsiTheme="minorHAnsi" w:cstheme="minorHAnsi"/>
          <w:sz w:val="22"/>
          <w:szCs w:val="22"/>
        </w:rPr>
        <w:t>,</w:t>
      </w:r>
    </w:p>
    <w:p w14:paraId="33792095" w14:textId="77777777" w:rsidR="003D70BF" w:rsidRPr="00FC61C8" w:rsidRDefault="0081553B" w:rsidP="00FC61C8">
      <w:pPr>
        <w:ind w:left="956"/>
        <w:rPr>
          <w:rFonts w:asciiTheme="minorHAnsi" w:eastAsia="Tahoma" w:hAnsiTheme="minorHAnsi" w:cstheme="minorHAnsi"/>
          <w:sz w:val="22"/>
          <w:szCs w:val="22"/>
        </w:rPr>
        <w:sectPr w:rsidR="003D70BF" w:rsidRPr="00FC61C8">
          <w:pgSz w:w="12240" w:h="15840"/>
          <w:pgMar w:top="360" w:right="940" w:bottom="280" w:left="720" w:header="720" w:footer="720" w:gutter="0"/>
          <w:cols w:space="720"/>
        </w:sectPr>
      </w:pPr>
      <w:r w:rsidRPr="00FC61C8">
        <w:rPr>
          <w:rFonts w:asciiTheme="minorHAnsi" w:eastAsia="Tahoma" w:hAnsiTheme="minorHAnsi" w:cstheme="minorHAnsi"/>
          <w:spacing w:val="9"/>
          <w:position w:val="-1"/>
          <w:sz w:val="22"/>
          <w:szCs w:val="22"/>
        </w:rPr>
        <w:t>Br</w:t>
      </w:r>
      <w:r w:rsidRPr="00FC61C8">
        <w:rPr>
          <w:rFonts w:asciiTheme="minorHAnsi" w:eastAsia="Tahoma" w:hAnsiTheme="minorHAnsi" w:cstheme="minorHAnsi"/>
          <w:spacing w:val="10"/>
          <w:position w:val="-1"/>
          <w:sz w:val="22"/>
          <w:szCs w:val="22"/>
        </w:rPr>
        <w:t>oo</w:t>
      </w:r>
      <w:r w:rsidRPr="00FC61C8">
        <w:rPr>
          <w:rFonts w:asciiTheme="minorHAnsi" w:eastAsia="Tahoma" w:hAnsiTheme="minorHAnsi" w:cstheme="minorHAnsi"/>
          <w:spacing w:val="9"/>
          <w:position w:val="-1"/>
          <w:sz w:val="22"/>
          <w:szCs w:val="22"/>
        </w:rPr>
        <w:t>m</w:t>
      </w:r>
      <w:r w:rsidRPr="00FC61C8">
        <w:rPr>
          <w:rFonts w:asciiTheme="minorHAnsi" w:eastAsia="Tahoma" w:hAnsiTheme="minorHAnsi" w:cstheme="minorHAnsi"/>
          <w:spacing w:val="11"/>
          <w:position w:val="-1"/>
          <w:sz w:val="22"/>
          <w:szCs w:val="22"/>
        </w:rPr>
        <w:t>b</w:t>
      </w:r>
      <w:r w:rsidRPr="00FC61C8">
        <w:rPr>
          <w:rFonts w:asciiTheme="minorHAnsi" w:eastAsia="Tahoma" w:hAnsiTheme="minorHAnsi" w:cstheme="minorHAnsi"/>
          <w:spacing w:val="8"/>
          <w:position w:val="-1"/>
          <w:sz w:val="22"/>
          <w:szCs w:val="22"/>
        </w:rPr>
        <w:t>a</w:t>
      </w:r>
      <w:r w:rsidRPr="00FC61C8">
        <w:rPr>
          <w:rFonts w:asciiTheme="minorHAnsi" w:eastAsia="Tahoma" w:hAnsiTheme="minorHAnsi" w:cstheme="minorHAnsi"/>
          <w:spacing w:val="9"/>
          <w:position w:val="-1"/>
          <w:sz w:val="22"/>
          <w:szCs w:val="22"/>
        </w:rPr>
        <w:t>l</w:t>
      </w:r>
      <w:r w:rsidRPr="00FC61C8">
        <w:rPr>
          <w:rFonts w:asciiTheme="minorHAnsi" w:eastAsia="Tahoma" w:hAnsiTheme="minorHAnsi" w:cstheme="minorHAnsi"/>
          <w:spacing w:val="11"/>
          <w:position w:val="-1"/>
          <w:sz w:val="22"/>
          <w:szCs w:val="22"/>
        </w:rPr>
        <w:t>l</w:t>
      </w:r>
      <w:r w:rsidRPr="00FC61C8">
        <w:rPr>
          <w:rFonts w:asciiTheme="minorHAnsi" w:eastAsia="Tahoma" w:hAnsiTheme="minorHAnsi" w:cstheme="minorHAnsi"/>
          <w:position w:val="-1"/>
          <w:sz w:val="22"/>
          <w:szCs w:val="22"/>
        </w:rPr>
        <w:t>,</w:t>
      </w:r>
      <w:r w:rsidRPr="00FC61C8">
        <w:rPr>
          <w:rFonts w:asciiTheme="minorHAnsi" w:eastAsia="Tahoma" w:hAnsiTheme="minorHAnsi" w:cstheme="minorHAnsi"/>
          <w:spacing w:val="21"/>
          <w:position w:val="-1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spacing w:val="12"/>
          <w:position w:val="-1"/>
          <w:sz w:val="22"/>
          <w:szCs w:val="22"/>
        </w:rPr>
        <w:t>F</w:t>
      </w:r>
      <w:r w:rsidRPr="00FC61C8">
        <w:rPr>
          <w:rFonts w:asciiTheme="minorHAnsi" w:eastAsia="Tahoma" w:hAnsiTheme="minorHAnsi" w:cstheme="minorHAnsi"/>
          <w:spacing w:val="8"/>
          <w:position w:val="-1"/>
          <w:sz w:val="22"/>
          <w:szCs w:val="22"/>
        </w:rPr>
        <w:t>e</w:t>
      </w:r>
      <w:r w:rsidRPr="00FC61C8">
        <w:rPr>
          <w:rFonts w:asciiTheme="minorHAnsi" w:eastAsia="Tahoma" w:hAnsiTheme="minorHAnsi" w:cstheme="minorHAnsi"/>
          <w:spacing w:val="10"/>
          <w:position w:val="-1"/>
          <w:sz w:val="22"/>
          <w:szCs w:val="22"/>
        </w:rPr>
        <w:t>nc</w:t>
      </w:r>
      <w:r w:rsidRPr="00FC61C8">
        <w:rPr>
          <w:rFonts w:asciiTheme="minorHAnsi" w:eastAsia="Tahoma" w:hAnsiTheme="minorHAnsi" w:cstheme="minorHAnsi"/>
          <w:spacing w:val="9"/>
          <w:position w:val="-1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spacing w:val="10"/>
          <w:position w:val="-1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spacing w:val="8"/>
          <w:position w:val="-1"/>
          <w:sz w:val="22"/>
          <w:szCs w:val="22"/>
        </w:rPr>
        <w:t>g</w:t>
      </w:r>
      <w:r w:rsidRPr="00FC61C8">
        <w:rPr>
          <w:rFonts w:asciiTheme="minorHAnsi" w:eastAsia="Tahoma" w:hAnsiTheme="minorHAnsi" w:cstheme="minorHAnsi"/>
          <w:position w:val="-1"/>
          <w:sz w:val="22"/>
          <w:szCs w:val="22"/>
        </w:rPr>
        <w:t>,</w:t>
      </w:r>
      <w:r w:rsidRPr="00FC61C8">
        <w:rPr>
          <w:rFonts w:asciiTheme="minorHAnsi" w:eastAsia="Tahoma" w:hAnsiTheme="minorHAnsi" w:cstheme="minorHAnsi"/>
          <w:spacing w:val="21"/>
          <w:position w:val="-1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spacing w:val="10"/>
          <w:position w:val="-1"/>
          <w:sz w:val="22"/>
          <w:szCs w:val="22"/>
        </w:rPr>
        <w:t>Hoc</w:t>
      </w:r>
      <w:r w:rsidRPr="00FC61C8">
        <w:rPr>
          <w:rFonts w:asciiTheme="minorHAnsi" w:eastAsia="Tahoma" w:hAnsiTheme="minorHAnsi" w:cstheme="minorHAnsi"/>
          <w:spacing w:val="11"/>
          <w:position w:val="-1"/>
          <w:sz w:val="22"/>
          <w:szCs w:val="22"/>
        </w:rPr>
        <w:t>ke</w:t>
      </w:r>
      <w:r w:rsidRPr="00FC61C8">
        <w:rPr>
          <w:rFonts w:asciiTheme="minorHAnsi" w:eastAsia="Tahoma" w:hAnsiTheme="minorHAnsi" w:cstheme="minorHAnsi"/>
          <w:spacing w:val="9"/>
          <w:position w:val="-1"/>
          <w:sz w:val="22"/>
          <w:szCs w:val="22"/>
        </w:rPr>
        <w:t>y</w:t>
      </w:r>
      <w:r w:rsidRPr="00FC61C8">
        <w:rPr>
          <w:rFonts w:asciiTheme="minorHAnsi" w:eastAsia="Tahoma" w:hAnsiTheme="minorHAnsi" w:cstheme="minorHAnsi"/>
          <w:position w:val="-1"/>
          <w:sz w:val="22"/>
          <w:szCs w:val="22"/>
        </w:rPr>
        <w:t>,</w:t>
      </w:r>
      <w:r w:rsidRPr="00FC61C8">
        <w:rPr>
          <w:rFonts w:asciiTheme="minorHAnsi" w:eastAsia="Tahoma" w:hAnsiTheme="minorHAnsi" w:cstheme="minorHAnsi"/>
          <w:spacing w:val="19"/>
          <w:position w:val="-1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spacing w:val="10"/>
          <w:position w:val="-1"/>
          <w:sz w:val="22"/>
          <w:szCs w:val="22"/>
        </w:rPr>
        <w:t>M</w:t>
      </w:r>
      <w:r w:rsidRPr="00FC61C8">
        <w:rPr>
          <w:rFonts w:asciiTheme="minorHAnsi" w:eastAsia="Tahoma" w:hAnsiTheme="minorHAnsi" w:cstheme="minorHAnsi"/>
          <w:spacing w:val="11"/>
          <w:position w:val="-1"/>
          <w:sz w:val="22"/>
          <w:szCs w:val="22"/>
        </w:rPr>
        <w:t>is</w:t>
      </w:r>
      <w:r w:rsidRPr="00FC61C8">
        <w:rPr>
          <w:rFonts w:asciiTheme="minorHAnsi" w:eastAsia="Tahoma" w:hAnsiTheme="minorHAnsi" w:cstheme="minorHAnsi"/>
          <w:spacing w:val="8"/>
          <w:position w:val="-1"/>
          <w:sz w:val="22"/>
          <w:szCs w:val="22"/>
        </w:rPr>
        <w:t>s</w:t>
      </w:r>
      <w:r w:rsidRPr="00FC61C8">
        <w:rPr>
          <w:rFonts w:asciiTheme="minorHAnsi" w:eastAsia="Tahoma" w:hAnsiTheme="minorHAnsi" w:cstheme="minorHAnsi"/>
          <w:spacing w:val="9"/>
          <w:position w:val="-1"/>
          <w:sz w:val="22"/>
          <w:szCs w:val="22"/>
        </w:rPr>
        <w:t>i</w:t>
      </w:r>
      <w:r w:rsidRPr="00FC61C8">
        <w:rPr>
          <w:rFonts w:asciiTheme="minorHAnsi" w:eastAsia="Tahoma" w:hAnsiTheme="minorHAnsi" w:cstheme="minorHAnsi"/>
          <w:spacing w:val="10"/>
          <w:position w:val="-1"/>
          <w:sz w:val="22"/>
          <w:szCs w:val="22"/>
        </w:rPr>
        <w:t>o</w:t>
      </w:r>
      <w:r w:rsidRPr="00FC61C8">
        <w:rPr>
          <w:rFonts w:asciiTheme="minorHAnsi" w:eastAsia="Tahoma" w:hAnsiTheme="minorHAnsi" w:cstheme="minorHAnsi"/>
          <w:position w:val="-1"/>
          <w:sz w:val="22"/>
          <w:szCs w:val="22"/>
        </w:rPr>
        <w:t>n</w:t>
      </w:r>
      <w:r w:rsidRPr="00FC61C8">
        <w:rPr>
          <w:rFonts w:asciiTheme="minorHAnsi" w:eastAsia="Tahoma" w:hAnsiTheme="minorHAnsi" w:cstheme="minorHAnsi"/>
          <w:spacing w:val="18"/>
          <w:position w:val="-1"/>
          <w:sz w:val="22"/>
          <w:szCs w:val="22"/>
        </w:rPr>
        <w:t xml:space="preserve"> </w:t>
      </w:r>
      <w:r w:rsidRPr="00FC61C8">
        <w:rPr>
          <w:rFonts w:asciiTheme="minorHAnsi" w:eastAsia="Tahoma" w:hAnsiTheme="minorHAnsi" w:cstheme="minorHAnsi"/>
          <w:spacing w:val="12"/>
          <w:position w:val="-1"/>
          <w:sz w:val="22"/>
          <w:szCs w:val="22"/>
        </w:rPr>
        <w:t>T</w:t>
      </w:r>
      <w:r w:rsidRPr="00FC61C8">
        <w:rPr>
          <w:rFonts w:asciiTheme="minorHAnsi" w:eastAsia="Tahoma" w:hAnsiTheme="minorHAnsi" w:cstheme="minorHAnsi"/>
          <w:spacing w:val="9"/>
          <w:position w:val="-1"/>
          <w:sz w:val="22"/>
          <w:szCs w:val="22"/>
        </w:rPr>
        <w:t>ri</w:t>
      </w:r>
      <w:r w:rsidRPr="00FC61C8">
        <w:rPr>
          <w:rFonts w:asciiTheme="minorHAnsi" w:eastAsia="Tahoma" w:hAnsiTheme="minorHAnsi" w:cstheme="minorHAnsi"/>
          <w:spacing w:val="11"/>
          <w:position w:val="-1"/>
          <w:sz w:val="22"/>
          <w:szCs w:val="22"/>
        </w:rPr>
        <w:t>p</w:t>
      </w:r>
      <w:r w:rsidRPr="00FC61C8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</w:p>
    <w:p w14:paraId="48E3C606" w14:textId="77777777" w:rsidR="003D70BF" w:rsidRPr="00FC61C8" w:rsidRDefault="0081553B" w:rsidP="00FC61C8">
      <w:pPr>
        <w:spacing w:before="63"/>
        <w:ind w:right="221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z w:val="22"/>
          <w:szCs w:val="22"/>
        </w:rPr>
        <w:lastRenderedPageBreak/>
        <w:t>1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FC61C8">
        <w:rPr>
          <w:rFonts w:asciiTheme="minorHAnsi" w:eastAsia="Arial" w:hAnsiTheme="minorHAnsi" w:cstheme="minorHAnsi"/>
          <w:sz w:val="22"/>
          <w:szCs w:val="22"/>
        </w:rPr>
        <w:t>34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ns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nd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</w:p>
    <w:p w14:paraId="6530C279" w14:textId="77777777" w:rsidR="003D70BF" w:rsidRPr="00FC61C8" w:rsidRDefault="0081553B" w:rsidP="00FC61C8">
      <w:pPr>
        <w:ind w:right="216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hto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,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I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4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FC61C8">
        <w:rPr>
          <w:rFonts w:asciiTheme="minorHAnsi" w:eastAsia="Arial" w:hAnsiTheme="minorHAnsi" w:cstheme="minorHAnsi"/>
          <w:sz w:val="22"/>
          <w:szCs w:val="22"/>
        </w:rPr>
        <w:t>9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FC61C8">
        <w:rPr>
          <w:rFonts w:asciiTheme="minorHAnsi" w:eastAsia="Arial" w:hAnsiTheme="minorHAnsi" w:cstheme="minorHAnsi"/>
          <w:sz w:val="22"/>
          <w:szCs w:val="22"/>
        </w:rPr>
        <w:t>1</w:t>
      </w:r>
    </w:p>
    <w:p w14:paraId="1AA1842F" w14:textId="77777777" w:rsidR="003D70BF" w:rsidRPr="00FC61C8" w:rsidRDefault="0081553B" w:rsidP="00FC61C8">
      <w:pPr>
        <w:ind w:left="5700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pict w14:anchorId="41836487">
          <v:shape id="_x0000_s1055" type="#_x0000_t202" style="position:absolute;left:0;text-align:left;margin-left:37.1pt;margin-top:4.95pt;width:263.2pt;height:20.05pt;z-index:-1777;mso-position-horizontal-relative:page" filled="f" stroked="f">
            <v:textbox inset="0,0,0,0">
              <w:txbxContent>
                <w:p w14:paraId="5114F6DB" w14:textId="77777777" w:rsidR="003D70BF" w:rsidRDefault="0081553B">
                  <w:pPr>
                    <w:tabs>
                      <w:tab w:val="left" w:pos="5260"/>
                    </w:tabs>
                    <w:spacing w:line="400" w:lineRule="exact"/>
                    <w:ind w:right="-80"/>
                    <w:rPr>
                      <w:rFonts w:ascii="Arial" w:eastAsia="Arial" w:hAnsi="Arial" w:cs="Arial"/>
                      <w:sz w:val="40"/>
                      <w:szCs w:val="40"/>
                    </w:rPr>
                  </w:pPr>
                  <w:r>
                    <w:rPr>
                      <w:rFonts w:ascii="Arial" w:eastAsia="Arial" w:hAnsi="Arial" w:cs="Arial"/>
                      <w:b/>
                      <w:i/>
                      <w:spacing w:val="11"/>
                      <w:sz w:val="40"/>
                      <w:szCs w:val="40"/>
                      <w:u w:val="thick" w:color="000000"/>
                    </w:rPr>
                    <w:t xml:space="preserve"> </w:t>
                  </w:r>
                  <w:r>
                    <w:rPr>
                      <w:rFonts w:ascii="Arial" w:eastAsia="Arial" w:hAnsi="Arial" w:cs="Arial"/>
                      <w:b/>
                      <w:i/>
                      <w:sz w:val="40"/>
                      <w:szCs w:val="40"/>
                      <w:u w:val="thick" w:color="000000"/>
                    </w:rPr>
                    <w:t xml:space="preserve">Jane </w:t>
                  </w:r>
                  <w:r>
                    <w:rPr>
                      <w:rFonts w:ascii="Arial" w:eastAsia="Arial" w:hAnsi="Arial" w:cs="Arial"/>
                      <w:b/>
                      <w:i/>
                      <w:spacing w:val="-2"/>
                      <w:sz w:val="40"/>
                      <w:szCs w:val="40"/>
                      <w:u w:val="thick" w:color="000000"/>
                    </w:rPr>
                    <w:t>D</w:t>
                  </w:r>
                  <w:r>
                    <w:rPr>
                      <w:rFonts w:ascii="Arial" w:eastAsia="Arial" w:hAnsi="Arial" w:cs="Arial"/>
                      <w:b/>
                      <w:i/>
                      <w:sz w:val="40"/>
                      <w:szCs w:val="40"/>
                      <w:u w:val="thick" w:color="000000"/>
                    </w:rPr>
                    <w:t xml:space="preserve">oe </w:t>
                  </w:r>
                  <w:r>
                    <w:rPr>
                      <w:rFonts w:ascii="Arial" w:eastAsia="Arial" w:hAnsi="Arial" w:cs="Arial"/>
                      <w:b/>
                      <w:i/>
                      <w:sz w:val="40"/>
                      <w:szCs w:val="40"/>
                      <w:u w:val="thick" w:color="000000"/>
                    </w:rPr>
                    <w:tab/>
                  </w:r>
                </w:p>
              </w:txbxContent>
            </v:textbox>
            <w10:wrap anchorx="page"/>
          </v:shape>
        </w:pict>
      </w:r>
      <w:r w:rsidRPr="00FC61C8">
        <w:rPr>
          <w:rFonts w:asciiTheme="minorHAnsi" w:eastAsia="Arial" w:hAnsiTheme="minorHAnsi" w:cstheme="minorHAnsi"/>
          <w:sz w:val="22"/>
          <w:szCs w:val="22"/>
          <w:u w:val="thick" w:color="000000"/>
        </w:rPr>
        <w:t xml:space="preserve">                                                             </w:t>
      </w:r>
      <w:r w:rsidRPr="00FC61C8">
        <w:rPr>
          <w:rFonts w:asciiTheme="minorHAnsi" w:eastAsia="Arial" w:hAnsiTheme="minorHAnsi" w:cstheme="minorHAnsi"/>
          <w:spacing w:val="17"/>
          <w:sz w:val="22"/>
          <w:szCs w:val="22"/>
          <w:u w:val="thick" w:color="000000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  <w:u w:val="thick" w:color="000000"/>
        </w:rPr>
        <w:t>906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  <w:u w:val="thick" w:color="000000"/>
        </w:rPr>
        <w:t>.</w:t>
      </w:r>
      <w:r w:rsidRPr="00FC61C8">
        <w:rPr>
          <w:rFonts w:asciiTheme="minorHAnsi" w:eastAsia="Arial" w:hAnsiTheme="minorHAnsi" w:cstheme="minorHAnsi"/>
          <w:sz w:val="22"/>
          <w:szCs w:val="22"/>
          <w:u w:val="thick" w:color="000000"/>
        </w:rPr>
        <w:t>555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  <w:u w:val="thick" w:color="000000"/>
        </w:rPr>
        <w:t>.</w:t>
      </w:r>
      <w:r w:rsidRPr="00FC61C8">
        <w:rPr>
          <w:rFonts w:asciiTheme="minorHAnsi" w:eastAsia="Arial" w:hAnsiTheme="minorHAnsi" w:cstheme="minorHAnsi"/>
          <w:sz w:val="22"/>
          <w:szCs w:val="22"/>
          <w:u w:val="thick" w:color="000000"/>
        </w:rPr>
        <w:t xml:space="preserve">1885 </w:t>
      </w:r>
      <w:r w:rsidRPr="00FC61C8">
        <w:rPr>
          <w:rFonts w:asciiTheme="minorHAnsi" w:eastAsia="Arial" w:hAnsiTheme="minorHAnsi" w:cstheme="minorHAnsi"/>
          <w:spacing w:val="-17"/>
          <w:sz w:val="22"/>
          <w:szCs w:val="22"/>
          <w:u w:val="thick" w:color="000000"/>
        </w:rPr>
        <w:t xml:space="preserve"> </w:t>
      </w:r>
    </w:p>
    <w:p w14:paraId="4158CBF3" w14:textId="77777777" w:rsidR="003D70BF" w:rsidRPr="00FC61C8" w:rsidRDefault="0081553B" w:rsidP="00FC61C8">
      <w:pPr>
        <w:spacing w:before="2"/>
        <w:ind w:right="215"/>
        <w:jc w:val="right"/>
        <w:rPr>
          <w:rFonts w:asciiTheme="minorHAnsi" w:eastAsia="Arial" w:hAnsiTheme="minorHAnsi" w:cstheme="minorHAnsi"/>
          <w:sz w:val="22"/>
          <w:szCs w:val="22"/>
        </w:rPr>
      </w:pPr>
      <w:hyperlink r:id="rId14">
        <w:r w:rsidRPr="00FC61C8">
          <w:rPr>
            <w:rFonts w:asciiTheme="minorHAnsi" w:eastAsia="Arial" w:hAnsiTheme="minorHAnsi" w:cstheme="minorHAnsi"/>
            <w:spacing w:val="1"/>
            <w:position w:val="-1"/>
            <w:sz w:val="22"/>
            <w:szCs w:val="22"/>
          </w:rPr>
          <w:t>j</w:t>
        </w:r>
        <w:r w:rsidRPr="00FC61C8">
          <w:rPr>
            <w:rFonts w:asciiTheme="minorHAnsi" w:eastAsia="Arial" w:hAnsiTheme="minorHAnsi" w:cstheme="minorHAnsi"/>
            <w:position w:val="-1"/>
            <w:sz w:val="22"/>
            <w:szCs w:val="22"/>
          </w:rPr>
          <w:t>a</w:t>
        </w:r>
        <w:r w:rsidRPr="00FC61C8">
          <w:rPr>
            <w:rFonts w:asciiTheme="minorHAnsi" w:eastAsia="Arial" w:hAnsiTheme="minorHAnsi" w:cstheme="minorHAnsi"/>
            <w:spacing w:val="-1"/>
            <w:position w:val="-1"/>
            <w:sz w:val="22"/>
            <w:szCs w:val="22"/>
          </w:rPr>
          <w:t>n</w:t>
        </w:r>
        <w:r w:rsidRPr="00FC61C8">
          <w:rPr>
            <w:rFonts w:asciiTheme="minorHAnsi" w:eastAsia="Arial" w:hAnsiTheme="minorHAnsi" w:cstheme="minorHAnsi"/>
            <w:position w:val="-1"/>
            <w:sz w:val="22"/>
            <w:szCs w:val="22"/>
          </w:rPr>
          <w:t>e</w:t>
        </w:r>
        <w:r w:rsidRPr="00FC61C8">
          <w:rPr>
            <w:rFonts w:asciiTheme="minorHAnsi" w:eastAsia="Arial" w:hAnsiTheme="minorHAnsi" w:cstheme="minorHAnsi"/>
            <w:spacing w:val="-1"/>
            <w:position w:val="-1"/>
            <w:sz w:val="22"/>
            <w:szCs w:val="22"/>
          </w:rPr>
          <w:t>d</w:t>
        </w:r>
        <w:r w:rsidRPr="00FC61C8">
          <w:rPr>
            <w:rFonts w:asciiTheme="minorHAnsi" w:eastAsia="Arial" w:hAnsiTheme="minorHAnsi" w:cstheme="minorHAnsi"/>
            <w:position w:val="-1"/>
            <w:sz w:val="22"/>
            <w:szCs w:val="22"/>
          </w:rPr>
          <w:t>oe</w:t>
        </w:r>
        <w:r w:rsidRPr="00FC61C8">
          <w:rPr>
            <w:rFonts w:asciiTheme="minorHAnsi" w:eastAsia="Arial" w:hAnsiTheme="minorHAnsi" w:cstheme="minorHAnsi"/>
            <w:spacing w:val="-1"/>
            <w:position w:val="-1"/>
            <w:sz w:val="22"/>
            <w:szCs w:val="22"/>
          </w:rPr>
          <w:t>@</w:t>
        </w:r>
        <w:r w:rsidRPr="00FC61C8">
          <w:rPr>
            <w:rFonts w:asciiTheme="minorHAnsi" w:eastAsia="Arial" w:hAnsiTheme="minorHAnsi" w:cstheme="minorHAnsi"/>
            <w:spacing w:val="-2"/>
            <w:position w:val="-1"/>
            <w:sz w:val="22"/>
            <w:szCs w:val="22"/>
          </w:rPr>
          <w:t>m</w:t>
        </w:r>
        <w:r w:rsidRPr="00FC61C8">
          <w:rPr>
            <w:rFonts w:asciiTheme="minorHAnsi" w:eastAsia="Arial" w:hAnsiTheme="minorHAnsi" w:cstheme="minorHAnsi"/>
            <w:spacing w:val="1"/>
            <w:position w:val="-1"/>
            <w:sz w:val="22"/>
            <w:szCs w:val="22"/>
          </w:rPr>
          <w:t>t</w:t>
        </w:r>
        <w:r w:rsidRPr="00FC61C8">
          <w:rPr>
            <w:rFonts w:asciiTheme="minorHAnsi" w:eastAsia="Arial" w:hAnsiTheme="minorHAnsi" w:cstheme="minorHAnsi"/>
            <w:position w:val="-1"/>
            <w:sz w:val="22"/>
            <w:szCs w:val="22"/>
          </w:rPr>
          <w:t>u.edu</w:t>
        </w:r>
      </w:hyperlink>
    </w:p>
    <w:p w14:paraId="0695110F" w14:textId="77777777" w:rsidR="003D70BF" w:rsidRPr="00FC61C8" w:rsidRDefault="003D70BF" w:rsidP="00FC61C8">
      <w:pPr>
        <w:spacing w:before="8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5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06"/>
        <w:gridCol w:w="6817"/>
        <w:gridCol w:w="2043"/>
      </w:tblGrid>
      <w:tr w:rsidR="003D70BF" w:rsidRPr="00FC61C8" w14:paraId="48D5B749" w14:textId="77777777">
        <w:trPr>
          <w:trHeight w:hRule="exact" w:val="1098"/>
        </w:trPr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1FBC0F85" w14:textId="77777777" w:rsidR="003D70BF" w:rsidRPr="00FC61C8" w:rsidRDefault="003D70BF" w:rsidP="00FC61C8">
            <w:pPr>
              <w:spacing w:before="9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CAC1518" w14:textId="77777777" w:rsidR="003D70BF" w:rsidRPr="00FC61C8" w:rsidRDefault="0081553B" w:rsidP="00FC61C8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C61C8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FC61C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duc</w:t>
            </w:r>
            <w:r w:rsidRPr="00FC61C8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FC61C8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FC61C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io</w:t>
            </w:r>
            <w:r w:rsidRPr="00FC61C8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FC61C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6817" w:type="dxa"/>
            <w:tcBorders>
              <w:top w:val="nil"/>
              <w:left w:val="nil"/>
              <w:bottom w:val="nil"/>
              <w:right w:val="nil"/>
            </w:tcBorders>
          </w:tcPr>
          <w:p w14:paraId="40B200E7" w14:textId="77777777" w:rsidR="003D70BF" w:rsidRPr="00FC61C8" w:rsidRDefault="003D70BF" w:rsidP="00FC61C8">
            <w:pPr>
              <w:spacing w:before="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7D966D4" w14:textId="77777777" w:rsidR="003D70BF" w:rsidRPr="00FC61C8" w:rsidRDefault="0081553B" w:rsidP="00FC61C8">
            <w:pPr>
              <w:ind w:left="36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C61C8">
              <w:rPr>
                <w:rFonts w:asciiTheme="minorHAnsi" w:eastAsia="Arial" w:hAnsiTheme="minorHAnsi" w:cstheme="minorHAnsi"/>
                <w:b/>
                <w:spacing w:val="4"/>
                <w:sz w:val="22"/>
                <w:szCs w:val="22"/>
              </w:rPr>
              <w:t>M</w:t>
            </w:r>
            <w:r w:rsidRPr="00FC61C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ichigan</w:t>
            </w:r>
            <w:r w:rsidRPr="00FC61C8">
              <w:rPr>
                <w:rFonts w:asciiTheme="minorHAnsi" w:eastAsia="Arial" w:hAnsiTheme="minorHAnsi" w:cstheme="minorHAnsi"/>
                <w:b/>
                <w:spacing w:val="-9"/>
                <w:sz w:val="22"/>
                <w:szCs w:val="22"/>
              </w:rPr>
              <w:t xml:space="preserve"> </w:t>
            </w:r>
            <w:r w:rsidRPr="00FC61C8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T</w:t>
            </w:r>
            <w:r w:rsidRPr="00FC61C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FC61C8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FC61C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hnolo</w:t>
            </w:r>
            <w:r w:rsidRPr="00FC61C8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g</w:t>
            </w:r>
            <w:r w:rsidRPr="00FC61C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ic</w:t>
            </w:r>
            <w:r w:rsidRPr="00FC61C8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FC61C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</w:t>
            </w:r>
            <w:r w:rsidRPr="00FC61C8">
              <w:rPr>
                <w:rFonts w:asciiTheme="minorHAnsi" w:eastAsia="Arial" w:hAnsiTheme="minorHAnsi" w:cstheme="minorHAnsi"/>
                <w:b/>
                <w:spacing w:val="-13"/>
                <w:sz w:val="22"/>
                <w:szCs w:val="22"/>
              </w:rPr>
              <w:t xml:space="preserve"> </w:t>
            </w:r>
            <w:r w:rsidRPr="00FC61C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Uni</w:t>
            </w:r>
            <w:r w:rsidRPr="00FC61C8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v</w:t>
            </w:r>
            <w:r w:rsidRPr="00FC61C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FC61C8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FC61C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si</w:t>
            </w:r>
            <w:r w:rsidRPr="00FC61C8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t</w:t>
            </w:r>
            <w:r w:rsidRPr="00FC61C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y</w:t>
            </w:r>
          </w:p>
          <w:p w14:paraId="3A4A7C60" w14:textId="77777777" w:rsidR="003D70BF" w:rsidRPr="00FC61C8" w:rsidRDefault="0081553B" w:rsidP="00FC61C8">
            <w:pPr>
              <w:ind w:left="51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C61C8">
              <w:rPr>
                <w:rFonts w:asciiTheme="minorHAnsi" w:hAnsiTheme="minorHAnsi" w:cstheme="minorHAnsi"/>
                <w:spacing w:val="38"/>
                <w:sz w:val="22"/>
                <w:szCs w:val="22"/>
              </w:rPr>
              <w:t xml:space="preserve"> 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FC61C8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C61C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FC61C8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FC61C8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>s</w:t>
            </w:r>
            <w:r w:rsidRPr="00FC61C8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y</w:t>
            </w:r>
            <w:r w:rsidRPr="00FC61C8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c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FC61C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FC61C8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g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  <w:p w14:paraId="569252E7" w14:textId="77777777" w:rsidR="003D70BF" w:rsidRPr="00FC61C8" w:rsidRDefault="0081553B" w:rsidP="00FC61C8">
            <w:pPr>
              <w:ind w:left="51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C61C8">
              <w:rPr>
                <w:rFonts w:asciiTheme="minorHAnsi" w:hAnsiTheme="minorHAnsi" w:cstheme="minorHAnsi"/>
                <w:spacing w:val="38"/>
                <w:sz w:val="22"/>
                <w:szCs w:val="22"/>
              </w:rPr>
              <w:t xml:space="preserve"> </w:t>
            </w:r>
            <w:r w:rsidRPr="00FC61C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eral</w:t>
            </w:r>
            <w:r w:rsidRPr="00FC61C8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C61C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FC61C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ca</w:t>
            </w:r>
            <w:r w:rsidRPr="00FC61C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FC61C8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FC61C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FC61C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ts</w:t>
            </w:r>
            <w:r w:rsidRPr="00FC61C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C61C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FC61C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FC61C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  <w:r w:rsidRPr="00FC61C8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 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FC61C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FC61C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C61C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FC61C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FC61C8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FC61C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FC61C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nc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</w:p>
          <w:p w14:paraId="46835490" w14:textId="77777777" w:rsidR="003D70BF" w:rsidRPr="00FC61C8" w:rsidRDefault="0081553B" w:rsidP="00FC61C8">
            <w:pPr>
              <w:ind w:left="51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C61C8">
              <w:rPr>
                <w:rFonts w:asciiTheme="minorHAnsi" w:hAnsiTheme="minorHAnsi" w:cstheme="minorHAnsi"/>
                <w:spacing w:val="38"/>
                <w:sz w:val="22"/>
                <w:szCs w:val="22"/>
              </w:rPr>
              <w:t xml:space="preserve"> 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Dep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FC61C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FC61C8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tal</w:t>
            </w:r>
            <w:r w:rsidRPr="00FC61C8">
              <w:rPr>
                <w:rFonts w:asciiTheme="minorHAnsi" w:eastAsia="Arial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FC61C8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G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FC61C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:</w:t>
            </w:r>
            <w:r w:rsidRPr="00FC61C8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3</w:t>
            </w:r>
            <w:r w:rsidRPr="00FC61C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.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21</w:t>
            </w:r>
            <w:r w:rsidRPr="00FC61C8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FC61C8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O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FC61C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ll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:</w:t>
            </w:r>
            <w:r w:rsidRPr="00FC61C8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2.</w:t>
            </w:r>
            <w:r w:rsidRPr="00FC61C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8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3,</w:t>
            </w:r>
            <w:r w:rsidRPr="00FC61C8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C61C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D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ns</w:t>
            </w:r>
            <w:r w:rsidRPr="00FC61C8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FC61C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L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C61C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FC61C8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FC61C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FC61C8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0</w:t>
            </w:r>
            <w:r w:rsidRPr="00FC61C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0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</w:tcPr>
          <w:p w14:paraId="375000B0" w14:textId="77777777" w:rsidR="003D70BF" w:rsidRPr="00FC61C8" w:rsidRDefault="003D70BF" w:rsidP="00FC61C8">
            <w:pPr>
              <w:spacing w:before="9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373AC1" w14:textId="77777777" w:rsidR="003D70BF" w:rsidRPr="00FC61C8" w:rsidRDefault="0081553B" w:rsidP="00FC61C8">
            <w:pPr>
              <w:ind w:left="1079" w:right="6" w:hanging="22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Ho</w:t>
            </w:r>
            <w:r w:rsidRPr="00FC61C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u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h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FC61C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FC61C8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FC61C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I </w:t>
            </w:r>
            <w:r w:rsidRPr="00FC61C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Ma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FC61C8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2</w:t>
            </w:r>
            <w:r w:rsidRPr="00FC61C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0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13</w:t>
            </w:r>
          </w:p>
        </w:tc>
      </w:tr>
      <w:tr w:rsidR="003D70BF" w:rsidRPr="00FC61C8" w14:paraId="086CADF4" w14:textId="77777777">
        <w:trPr>
          <w:trHeight w:hRule="exact" w:val="533"/>
        </w:trPr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49E535B3" w14:textId="77777777" w:rsidR="003D70BF" w:rsidRPr="00FC61C8" w:rsidRDefault="0081553B" w:rsidP="00FC61C8">
            <w:pPr>
              <w:spacing w:before="45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C61C8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W</w:t>
            </w:r>
            <w:r w:rsidRPr="00FC61C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</w:t>
            </w:r>
            <w:r w:rsidRPr="00FC61C8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FC61C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k</w:t>
            </w:r>
          </w:p>
          <w:p w14:paraId="7949E71F" w14:textId="77777777" w:rsidR="003D70BF" w:rsidRPr="00FC61C8" w:rsidRDefault="0081553B" w:rsidP="00FC61C8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C61C8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FC61C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xp</w:t>
            </w:r>
            <w:r w:rsidRPr="00FC61C8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FC61C8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FC61C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ien</w:t>
            </w:r>
            <w:r w:rsidRPr="00FC61C8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c</w:t>
            </w:r>
            <w:r w:rsidRPr="00FC61C8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e:</w:t>
            </w:r>
          </w:p>
        </w:tc>
        <w:tc>
          <w:tcPr>
            <w:tcW w:w="6817" w:type="dxa"/>
            <w:tcBorders>
              <w:top w:val="nil"/>
              <w:left w:val="nil"/>
              <w:bottom w:val="nil"/>
              <w:right w:val="nil"/>
            </w:tcBorders>
          </w:tcPr>
          <w:p w14:paraId="23347AF6" w14:textId="77777777" w:rsidR="003D70BF" w:rsidRPr="00FC61C8" w:rsidRDefault="0081553B" w:rsidP="00FC61C8">
            <w:pPr>
              <w:spacing w:before="45"/>
              <w:ind w:left="33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C61C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FC61C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FC61C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FC61C8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FC61C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FC61C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FC61C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gi</w:t>
            </w:r>
            <w:r w:rsidRPr="00FC61C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FC61C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FC61C8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FC61C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U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FC61C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FC61C8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FC61C8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t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  <w:p w14:paraId="2F5DFC05" w14:textId="77777777" w:rsidR="003D70BF" w:rsidRPr="00FC61C8" w:rsidRDefault="0081553B" w:rsidP="00FC61C8">
            <w:pPr>
              <w:ind w:left="33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C61C8">
              <w:rPr>
                <w:rFonts w:asciiTheme="minorHAnsi" w:eastAsia="Arial" w:hAnsiTheme="minorHAnsi" w:cstheme="minorHAnsi"/>
                <w:b/>
                <w:i/>
                <w:sz w:val="22"/>
                <w:szCs w:val="22"/>
              </w:rPr>
              <w:t>Res</w:t>
            </w:r>
            <w:r w:rsidRPr="00FC61C8">
              <w:rPr>
                <w:rFonts w:asciiTheme="minorHAnsi" w:eastAsia="Arial" w:hAnsiTheme="minorHAnsi" w:cstheme="minorHAnsi"/>
                <w:b/>
                <w:i/>
                <w:spacing w:val="1"/>
                <w:sz w:val="22"/>
                <w:szCs w:val="22"/>
              </w:rPr>
              <w:t>e</w:t>
            </w:r>
            <w:r w:rsidRPr="00FC61C8">
              <w:rPr>
                <w:rFonts w:asciiTheme="minorHAnsi" w:eastAsia="Arial" w:hAnsiTheme="minorHAnsi" w:cstheme="minorHAnsi"/>
                <w:b/>
                <w:i/>
                <w:sz w:val="22"/>
                <w:szCs w:val="22"/>
              </w:rPr>
              <w:t>a</w:t>
            </w:r>
            <w:r w:rsidRPr="00FC61C8">
              <w:rPr>
                <w:rFonts w:asciiTheme="minorHAnsi" w:eastAsia="Arial" w:hAnsiTheme="minorHAnsi" w:cstheme="minorHAnsi"/>
                <w:b/>
                <w:i/>
                <w:spacing w:val="-1"/>
                <w:sz w:val="22"/>
                <w:szCs w:val="22"/>
              </w:rPr>
              <w:t>r</w:t>
            </w:r>
            <w:r w:rsidRPr="00FC61C8">
              <w:rPr>
                <w:rFonts w:asciiTheme="minorHAnsi" w:eastAsia="Arial" w:hAnsiTheme="minorHAnsi" w:cstheme="minorHAnsi"/>
                <w:b/>
                <w:i/>
                <w:sz w:val="22"/>
                <w:szCs w:val="22"/>
              </w:rPr>
              <w:t>ch</w:t>
            </w:r>
            <w:r w:rsidRPr="00FC61C8">
              <w:rPr>
                <w:rFonts w:asciiTheme="minorHAnsi" w:eastAsia="Arial" w:hAnsiTheme="minorHAnsi" w:cstheme="minorHAnsi"/>
                <w:b/>
                <w:i/>
                <w:spacing w:val="-7"/>
                <w:sz w:val="22"/>
                <w:szCs w:val="22"/>
              </w:rPr>
              <w:t xml:space="preserve"> </w:t>
            </w:r>
            <w:r w:rsidRPr="00FC61C8">
              <w:rPr>
                <w:rFonts w:asciiTheme="minorHAnsi" w:eastAsia="Arial" w:hAnsiTheme="minorHAnsi" w:cstheme="minorHAnsi"/>
                <w:b/>
                <w:i/>
                <w:sz w:val="22"/>
                <w:szCs w:val="22"/>
              </w:rPr>
              <w:t>Ass</w:t>
            </w:r>
            <w:r w:rsidRPr="00FC61C8">
              <w:rPr>
                <w:rFonts w:asciiTheme="minorHAnsi" w:eastAsia="Arial" w:hAnsiTheme="minorHAnsi" w:cstheme="minorHAnsi"/>
                <w:b/>
                <w:i/>
                <w:spacing w:val="1"/>
                <w:sz w:val="22"/>
                <w:szCs w:val="22"/>
              </w:rPr>
              <w:t>i</w:t>
            </w:r>
            <w:r w:rsidRPr="00FC61C8">
              <w:rPr>
                <w:rFonts w:asciiTheme="minorHAnsi" w:eastAsia="Arial" w:hAnsiTheme="minorHAnsi" w:cstheme="minorHAnsi"/>
                <w:b/>
                <w:i/>
                <w:sz w:val="22"/>
                <w:szCs w:val="22"/>
              </w:rPr>
              <w:t>sta</w:t>
            </w:r>
            <w:r w:rsidRPr="00FC61C8">
              <w:rPr>
                <w:rFonts w:asciiTheme="minorHAnsi" w:eastAsia="Arial" w:hAnsiTheme="minorHAnsi" w:cstheme="minorHAnsi"/>
                <w:b/>
                <w:i/>
                <w:spacing w:val="1"/>
                <w:sz w:val="22"/>
                <w:szCs w:val="22"/>
              </w:rPr>
              <w:t>nt</w:t>
            </w:r>
            <w:r w:rsidRPr="00FC61C8">
              <w:rPr>
                <w:rFonts w:asciiTheme="minorHAnsi" w:eastAsia="Arial" w:hAnsiTheme="minorHAnsi" w:cstheme="minorHAnsi"/>
                <w:b/>
                <w:i/>
                <w:sz w:val="22"/>
                <w:szCs w:val="22"/>
              </w:rPr>
              <w:t>,</w:t>
            </w:r>
            <w:r w:rsidRPr="00FC61C8">
              <w:rPr>
                <w:rFonts w:asciiTheme="minorHAnsi" w:eastAsia="Arial" w:hAnsiTheme="minorHAnsi" w:cstheme="minorHAnsi"/>
                <w:b/>
                <w:i/>
                <w:spacing w:val="-10"/>
                <w:sz w:val="22"/>
                <w:szCs w:val="22"/>
              </w:rPr>
              <w:t xml:space="preserve"> </w:t>
            </w:r>
            <w:r w:rsidRPr="00FC61C8">
              <w:rPr>
                <w:rFonts w:asciiTheme="minorHAnsi" w:eastAsia="Arial" w:hAnsiTheme="minorHAnsi" w:cstheme="minorHAnsi"/>
                <w:b/>
                <w:i/>
                <w:spacing w:val="1"/>
                <w:sz w:val="22"/>
                <w:szCs w:val="22"/>
              </w:rPr>
              <w:t>P</w:t>
            </w:r>
            <w:r w:rsidRPr="00FC61C8">
              <w:rPr>
                <w:rFonts w:asciiTheme="minorHAnsi" w:eastAsia="Arial" w:hAnsiTheme="minorHAnsi" w:cstheme="minorHAnsi"/>
                <w:b/>
                <w:i/>
                <w:sz w:val="22"/>
                <w:szCs w:val="22"/>
              </w:rPr>
              <w:t>s</w:t>
            </w:r>
            <w:r w:rsidRPr="00FC61C8">
              <w:rPr>
                <w:rFonts w:asciiTheme="minorHAnsi" w:eastAsia="Arial" w:hAnsiTheme="minorHAnsi" w:cstheme="minorHAnsi"/>
                <w:b/>
                <w:i/>
                <w:spacing w:val="1"/>
                <w:sz w:val="22"/>
                <w:szCs w:val="22"/>
              </w:rPr>
              <w:t>y</w:t>
            </w:r>
            <w:r w:rsidRPr="00FC61C8">
              <w:rPr>
                <w:rFonts w:asciiTheme="minorHAnsi" w:eastAsia="Arial" w:hAnsiTheme="minorHAnsi" w:cstheme="minorHAnsi"/>
                <w:b/>
                <w:i/>
                <w:spacing w:val="2"/>
                <w:sz w:val="22"/>
                <w:szCs w:val="22"/>
              </w:rPr>
              <w:t>c</w:t>
            </w:r>
            <w:r w:rsidRPr="00FC61C8">
              <w:rPr>
                <w:rFonts w:asciiTheme="minorHAnsi" w:eastAsia="Arial" w:hAnsiTheme="minorHAnsi" w:cstheme="minorHAnsi"/>
                <w:b/>
                <w:i/>
                <w:sz w:val="22"/>
                <w:szCs w:val="22"/>
              </w:rPr>
              <w:t>holo</w:t>
            </w:r>
            <w:r w:rsidRPr="00FC61C8">
              <w:rPr>
                <w:rFonts w:asciiTheme="minorHAnsi" w:eastAsia="Arial" w:hAnsiTheme="minorHAnsi" w:cstheme="minorHAnsi"/>
                <w:b/>
                <w:i/>
                <w:spacing w:val="1"/>
                <w:sz w:val="22"/>
                <w:szCs w:val="22"/>
              </w:rPr>
              <w:t>g</w:t>
            </w:r>
            <w:r w:rsidRPr="00FC61C8">
              <w:rPr>
                <w:rFonts w:asciiTheme="minorHAnsi" w:eastAsia="Arial" w:hAnsiTheme="minorHAnsi" w:cstheme="minorHAnsi"/>
                <w:b/>
                <w:i/>
                <w:sz w:val="22"/>
                <w:szCs w:val="22"/>
              </w:rPr>
              <w:t>y</w:t>
            </w:r>
            <w:r w:rsidRPr="00FC61C8">
              <w:rPr>
                <w:rFonts w:asciiTheme="minorHAnsi" w:eastAsia="Arial" w:hAnsiTheme="minorHAnsi" w:cstheme="minorHAnsi"/>
                <w:b/>
                <w:i/>
                <w:spacing w:val="-11"/>
                <w:sz w:val="22"/>
                <w:szCs w:val="22"/>
              </w:rPr>
              <w:t xml:space="preserve"> </w:t>
            </w:r>
            <w:r w:rsidRPr="00FC61C8">
              <w:rPr>
                <w:rFonts w:asciiTheme="minorHAnsi" w:eastAsia="Arial" w:hAnsiTheme="minorHAnsi" w:cstheme="minorHAnsi"/>
                <w:b/>
                <w:i/>
                <w:sz w:val="22"/>
                <w:szCs w:val="22"/>
              </w:rPr>
              <w:t>D</w:t>
            </w:r>
            <w:r w:rsidRPr="00FC61C8">
              <w:rPr>
                <w:rFonts w:asciiTheme="minorHAnsi" w:eastAsia="Arial" w:hAnsiTheme="minorHAnsi" w:cstheme="minorHAnsi"/>
                <w:b/>
                <w:i/>
                <w:spacing w:val="-1"/>
                <w:sz w:val="22"/>
                <w:szCs w:val="22"/>
              </w:rPr>
              <w:t>e</w:t>
            </w:r>
            <w:r w:rsidRPr="00FC61C8">
              <w:rPr>
                <w:rFonts w:asciiTheme="minorHAnsi" w:eastAsia="Arial" w:hAnsiTheme="minorHAnsi" w:cstheme="minorHAnsi"/>
                <w:b/>
                <w:i/>
                <w:sz w:val="22"/>
                <w:szCs w:val="22"/>
              </w:rPr>
              <w:t>p</w:t>
            </w:r>
            <w:r w:rsidRPr="00FC61C8">
              <w:rPr>
                <w:rFonts w:asciiTheme="minorHAnsi" w:eastAsia="Arial" w:hAnsiTheme="minorHAnsi" w:cstheme="minorHAnsi"/>
                <w:b/>
                <w:i/>
                <w:spacing w:val="2"/>
                <w:sz w:val="22"/>
                <w:szCs w:val="22"/>
              </w:rPr>
              <w:t>a</w:t>
            </w:r>
            <w:r w:rsidRPr="00FC61C8">
              <w:rPr>
                <w:rFonts w:asciiTheme="minorHAnsi" w:eastAsia="Arial" w:hAnsiTheme="minorHAnsi" w:cstheme="minorHAnsi"/>
                <w:b/>
                <w:i/>
                <w:spacing w:val="-1"/>
                <w:sz w:val="22"/>
                <w:szCs w:val="22"/>
              </w:rPr>
              <w:t>r</w:t>
            </w:r>
            <w:r w:rsidRPr="00FC61C8">
              <w:rPr>
                <w:rFonts w:asciiTheme="minorHAnsi" w:eastAsia="Arial" w:hAnsiTheme="minorHAnsi" w:cstheme="minorHAnsi"/>
                <w:b/>
                <w:i/>
                <w:spacing w:val="1"/>
                <w:sz w:val="22"/>
                <w:szCs w:val="22"/>
              </w:rPr>
              <w:t>t</w:t>
            </w:r>
            <w:r w:rsidRPr="00FC61C8">
              <w:rPr>
                <w:rFonts w:asciiTheme="minorHAnsi" w:eastAsia="Arial" w:hAnsiTheme="minorHAnsi" w:cstheme="minorHAnsi"/>
                <w:b/>
                <w:i/>
                <w:sz w:val="22"/>
                <w:szCs w:val="22"/>
              </w:rPr>
              <w:t>me</w:t>
            </w:r>
            <w:r w:rsidRPr="00FC61C8">
              <w:rPr>
                <w:rFonts w:asciiTheme="minorHAnsi" w:eastAsia="Arial" w:hAnsiTheme="minorHAnsi" w:cstheme="minorHAnsi"/>
                <w:b/>
                <w:i/>
                <w:spacing w:val="1"/>
                <w:sz w:val="22"/>
                <w:szCs w:val="22"/>
              </w:rPr>
              <w:t>n</w:t>
            </w:r>
            <w:r w:rsidRPr="00FC61C8">
              <w:rPr>
                <w:rFonts w:asciiTheme="minorHAnsi" w:eastAsia="Arial" w:hAnsiTheme="minorHAnsi" w:cstheme="minorHAnsi"/>
                <w:b/>
                <w:i/>
                <w:sz w:val="22"/>
                <w:szCs w:val="22"/>
              </w:rPr>
              <w:t>t</w:t>
            </w:r>
          </w:p>
        </w:tc>
        <w:tc>
          <w:tcPr>
            <w:tcW w:w="2043" w:type="dxa"/>
            <w:tcBorders>
              <w:top w:val="nil"/>
              <w:left w:val="nil"/>
              <w:bottom w:val="nil"/>
              <w:right w:val="nil"/>
            </w:tcBorders>
          </w:tcPr>
          <w:p w14:paraId="439A1EB0" w14:textId="77777777" w:rsidR="003D70BF" w:rsidRPr="00FC61C8" w:rsidRDefault="0081553B" w:rsidP="00FC61C8">
            <w:pPr>
              <w:spacing w:before="45"/>
              <w:ind w:left="82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Hou</w:t>
            </w:r>
            <w:r w:rsidRPr="00FC61C8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ht</w:t>
            </w:r>
            <w:r w:rsidRPr="00FC61C8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FC61C8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FC61C8">
              <w:rPr>
                <w:rFonts w:asciiTheme="minorHAnsi" w:eastAsia="Arial" w:hAnsiTheme="minorHAnsi" w:cstheme="minorHAnsi"/>
                <w:sz w:val="22"/>
                <w:szCs w:val="22"/>
              </w:rPr>
              <w:t>MI</w:t>
            </w:r>
          </w:p>
          <w:p w14:paraId="0A981BBC" w14:textId="77777777" w:rsidR="003D70BF" w:rsidRPr="00FC61C8" w:rsidRDefault="0081553B" w:rsidP="00FC61C8">
            <w:pPr>
              <w:ind w:left="88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FC61C8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2</w:t>
            </w:r>
            <w:r w:rsidRPr="00FC61C8">
              <w:rPr>
                <w:rFonts w:asciiTheme="minorHAnsi" w:eastAsia="Arial" w:hAnsiTheme="minorHAnsi" w:cstheme="minorHAnsi"/>
                <w:i/>
                <w:spacing w:val="-1"/>
                <w:sz w:val="22"/>
                <w:szCs w:val="22"/>
              </w:rPr>
              <w:t>0</w:t>
            </w:r>
            <w:r w:rsidRPr="00FC61C8">
              <w:rPr>
                <w:rFonts w:asciiTheme="minorHAnsi" w:eastAsia="Arial" w:hAnsiTheme="minorHAnsi" w:cstheme="minorHAnsi"/>
                <w:i/>
                <w:spacing w:val="2"/>
                <w:sz w:val="22"/>
                <w:szCs w:val="22"/>
              </w:rPr>
              <w:t>0</w:t>
            </w:r>
            <w:r w:rsidRPr="00FC61C8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9</w:t>
            </w:r>
            <w:r w:rsidRPr="00FC61C8">
              <w:rPr>
                <w:rFonts w:asciiTheme="minorHAnsi" w:eastAsia="Arial" w:hAnsiTheme="minorHAnsi" w:cstheme="minorHAnsi"/>
                <w:i/>
                <w:spacing w:val="-4"/>
                <w:sz w:val="22"/>
                <w:szCs w:val="22"/>
              </w:rPr>
              <w:t xml:space="preserve"> </w:t>
            </w:r>
            <w:r w:rsidRPr="00FC61C8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–</w:t>
            </w:r>
            <w:r w:rsidRPr="00FC61C8">
              <w:rPr>
                <w:rFonts w:asciiTheme="minorHAnsi" w:eastAsia="Arial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FC61C8">
              <w:rPr>
                <w:rFonts w:asciiTheme="minorHAnsi" w:eastAsia="Arial" w:hAnsiTheme="minorHAnsi" w:cstheme="minorHAnsi"/>
                <w:i/>
                <w:sz w:val="22"/>
                <w:szCs w:val="22"/>
              </w:rPr>
              <w:t>20</w:t>
            </w:r>
            <w:r w:rsidRPr="00FC61C8">
              <w:rPr>
                <w:rFonts w:asciiTheme="minorHAnsi" w:eastAsia="Arial" w:hAnsiTheme="minorHAnsi" w:cstheme="minorHAnsi"/>
                <w:i/>
                <w:spacing w:val="2"/>
                <w:sz w:val="22"/>
                <w:szCs w:val="22"/>
              </w:rPr>
              <w:t>11</w:t>
            </w:r>
          </w:p>
        </w:tc>
      </w:tr>
    </w:tbl>
    <w:p w14:paraId="4C5A1506" w14:textId="77777777" w:rsidR="003D70BF" w:rsidRPr="00FC61C8" w:rsidRDefault="003D70BF" w:rsidP="00FC61C8">
      <w:pPr>
        <w:rPr>
          <w:rFonts w:asciiTheme="minorHAnsi" w:hAnsiTheme="minorHAnsi" w:cstheme="minorHAnsi"/>
          <w:sz w:val="22"/>
          <w:szCs w:val="22"/>
        </w:rPr>
        <w:sectPr w:rsidR="003D70BF" w:rsidRPr="00FC61C8">
          <w:pgSz w:w="12240" w:h="15840"/>
          <w:pgMar w:top="760" w:right="860" w:bottom="280" w:left="320" w:header="720" w:footer="720" w:gutter="0"/>
          <w:cols w:space="720"/>
        </w:sectPr>
      </w:pPr>
    </w:p>
    <w:p w14:paraId="36E5678A" w14:textId="77777777" w:rsidR="003D70BF" w:rsidRPr="00FC61C8" w:rsidRDefault="003D70BF" w:rsidP="00FC61C8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9C1E33D" w14:textId="77777777" w:rsidR="003D70BF" w:rsidRPr="00FC61C8" w:rsidRDefault="003D70BF" w:rsidP="00FC61C8">
      <w:pPr>
        <w:rPr>
          <w:rFonts w:asciiTheme="minorHAnsi" w:hAnsiTheme="minorHAnsi" w:cstheme="minorHAnsi"/>
          <w:sz w:val="22"/>
          <w:szCs w:val="22"/>
        </w:rPr>
      </w:pPr>
    </w:p>
    <w:p w14:paraId="3E37674A" w14:textId="77777777" w:rsidR="003D70BF" w:rsidRPr="00FC61C8" w:rsidRDefault="003D70BF" w:rsidP="00FC61C8">
      <w:pPr>
        <w:rPr>
          <w:rFonts w:asciiTheme="minorHAnsi" w:hAnsiTheme="minorHAnsi" w:cstheme="minorHAnsi"/>
          <w:sz w:val="22"/>
          <w:szCs w:val="22"/>
        </w:rPr>
      </w:pPr>
    </w:p>
    <w:p w14:paraId="6E824A56" w14:textId="77777777" w:rsidR="003D70BF" w:rsidRPr="00FC61C8" w:rsidRDefault="003D70BF" w:rsidP="00FC61C8">
      <w:pPr>
        <w:rPr>
          <w:rFonts w:asciiTheme="minorHAnsi" w:hAnsiTheme="minorHAnsi" w:cstheme="minorHAnsi"/>
          <w:sz w:val="22"/>
          <w:szCs w:val="22"/>
        </w:rPr>
      </w:pPr>
    </w:p>
    <w:p w14:paraId="176AB7E3" w14:textId="77777777" w:rsidR="003D70BF" w:rsidRPr="00FC61C8" w:rsidRDefault="0081553B" w:rsidP="00FC61C8">
      <w:pPr>
        <w:ind w:left="102" w:right="186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Soc</w:t>
      </w:r>
      <w:r w:rsidRPr="00FC61C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ia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e Re</w:t>
      </w:r>
      <w:r w:rsidRPr="00FC61C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ume 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highlighting:</w:t>
      </w:r>
    </w:p>
    <w:p w14:paraId="741D2FA4" w14:textId="77777777" w:rsidR="003D70BF" w:rsidRPr="00FC61C8" w:rsidRDefault="003D70BF" w:rsidP="00FC61C8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1EB99EEA" w14:textId="77777777" w:rsidR="003D70BF" w:rsidRPr="00FC61C8" w:rsidRDefault="0081553B" w:rsidP="00FC61C8">
      <w:pPr>
        <w:tabs>
          <w:tab w:val="left" w:pos="460"/>
        </w:tabs>
        <w:ind w:left="462" w:right="-15" w:hanging="360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ab/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FC61C8">
        <w:rPr>
          <w:rFonts w:asciiTheme="minorHAnsi" w:eastAsia="Arial" w:hAnsiTheme="minorHAnsi" w:cstheme="minorHAnsi"/>
          <w:sz w:val="22"/>
          <w:szCs w:val="22"/>
        </w:rPr>
        <w:t>t res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FC61C8">
        <w:rPr>
          <w:rFonts w:asciiTheme="minorHAnsi" w:eastAsia="Arial" w:hAnsiTheme="minorHAnsi" w:cstheme="minorHAnsi"/>
          <w:sz w:val="22"/>
          <w:szCs w:val="22"/>
        </w:rPr>
        <w:t>rch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ski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ls</w:t>
      </w:r>
    </w:p>
    <w:p w14:paraId="5212460E" w14:textId="77777777" w:rsidR="003D70BF" w:rsidRPr="00FC61C8" w:rsidRDefault="003D70BF" w:rsidP="00FC61C8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2167921" w14:textId="77777777" w:rsidR="003D70BF" w:rsidRPr="00FC61C8" w:rsidRDefault="0081553B" w:rsidP="00FC61C8">
      <w:pPr>
        <w:tabs>
          <w:tab w:val="left" w:pos="460"/>
        </w:tabs>
        <w:ind w:left="462" w:right="-41" w:hanging="360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ab/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FC61C8">
        <w:rPr>
          <w:rFonts w:asciiTheme="minorHAnsi" w:eastAsia="Arial" w:hAnsiTheme="minorHAnsi" w:cstheme="minorHAnsi"/>
          <w:sz w:val="22"/>
          <w:szCs w:val="22"/>
        </w:rPr>
        <w:t>ct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APA f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ti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g ski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ls</w:t>
      </w:r>
    </w:p>
    <w:p w14:paraId="5331ABFF" w14:textId="77777777" w:rsidR="003D70BF" w:rsidRPr="00FC61C8" w:rsidRDefault="003D70BF" w:rsidP="00FC61C8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3A03AA4" w14:textId="77777777" w:rsidR="003D70BF" w:rsidRPr="00FC61C8" w:rsidRDefault="0081553B" w:rsidP="00FC61C8">
      <w:pPr>
        <w:tabs>
          <w:tab w:val="left" w:pos="460"/>
        </w:tabs>
        <w:ind w:left="462" w:right="333" w:hanging="360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ab/>
      </w:r>
      <w:r w:rsidRPr="00FC61C8">
        <w:rPr>
          <w:rFonts w:asciiTheme="minorHAnsi" w:eastAsia="Arial" w:hAnsiTheme="minorHAnsi" w:cstheme="minorHAnsi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oo</w:t>
      </w:r>
      <w:r w:rsidRPr="00FC61C8">
        <w:rPr>
          <w:rFonts w:asciiTheme="minorHAnsi" w:eastAsia="Arial" w:hAnsiTheme="minorHAnsi" w:cstheme="minorHAnsi"/>
          <w:sz w:val="22"/>
          <w:szCs w:val="22"/>
        </w:rPr>
        <w:t>d le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ade</w:t>
      </w:r>
      <w:r w:rsidRPr="00FC61C8">
        <w:rPr>
          <w:rFonts w:asciiTheme="minorHAnsi" w:eastAsia="Arial" w:hAnsiTheme="minorHAnsi" w:cstheme="minorHAnsi"/>
          <w:sz w:val="22"/>
          <w:szCs w:val="22"/>
        </w:rPr>
        <w:t>rsh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p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FC61C8">
        <w:rPr>
          <w:rFonts w:asciiTheme="minorHAnsi" w:eastAsia="Arial" w:hAnsiTheme="minorHAnsi" w:cstheme="minorHAnsi"/>
          <w:sz w:val="22"/>
          <w:szCs w:val="22"/>
        </w:rPr>
        <w:t>ce</w:t>
      </w:r>
    </w:p>
    <w:p w14:paraId="24F679B9" w14:textId="77777777" w:rsidR="003D70BF" w:rsidRPr="00FC61C8" w:rsidRDefault="0081553B" w:rsidP="00FC61C8">
      <w:pPr>
        <w:ind w:left="180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br w:type="column"/>
      </w:r>
      <w:r w:rsidRPr="00FC61C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Re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at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op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tu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es</w:t>
      </w:r>
      <w:r w:rsidRPr="00FC61C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utco</w:t>
      </w:r>
      <w:r w:rsidRPr="00FC61C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es</w:t>
      </w:r>
      <w:r w:rsidRPr="00FC61C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se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5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tu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,</w:t>
      </w:r>
    </w:p>
    <w:p w14:paraId="1EA88760" w14:textId="77777777" w:rsidR="003D70BF" w:rsidRPr="00FC61C8" w:rsidRDefault="0081553B" w:rsidP="00FC61C8">
      <w:pPr>
        <w:ind w:left="325" w:right="171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ut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nd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ts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of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er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arn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ng</w:t>
      </w:r>
      <w:r w:rsidRPr="00FC61C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FC61C8">
        <w:rPr>
          <w:rFonts w:asciiTheme="minorHAnsi" w:eastAsia="Arial" w:hAnsiTheme="minorHAnsi" w:cstheme="minorHAnsi"/>
          <w:sz w:val="22"/>
          <w:szCs w:val="22"/>
        </w:rPr>
        <w:t>12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sc</w:t>
      </w:r>
      <w:r w:rsidRPr="00FC61C8">
        <w:rPr>
          <w:rFonts w:asciiTheme="minorHAnsi" w:eastAsia="Arial" w:hAnsiTheme="minorHAnsi" w:cstheme="minorHAnsi"/>
          <w:w w:val="99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w w:val="99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w w:val="99"/>
          <w:sz w:val="22"/>
          <w:szCs w:val="22"/>
        </w:rPr>
        <w:t>s</w:t>
      </w:r>
    </w:p>
    <w:p w14:paraId="425E2732" w14:textId="77777777" w:rsidR="003D70BF" w:rsidRPr="00FC61C8" w:rsidRDefault="0081553B" w:rsidP="00FC61C8">
      <w:pPr>
        <w:ind w:left="180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Fo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at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ed</w:t>
      </w:r>
      <w:r w:rsidRPr="00FC61C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re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scr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pt</w:t>
      </w:r>
      <w:r w:rsidRPr="00FC61C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z w:val="22"/>
          <w:szCs w:val="22"/>
        </w:rPr>
        <w:t>or</w:t>
      </w:r>
      <w:r w:rsidRPr="00FC61C8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att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ng</w:t>
      </w:r>
      <w:r w:rsidRPr="00FC61C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ng</w:t>
      </w:r>
    </w:p>
    <w:p w14:paraId="31128148" w14:textId="77777777" w:rsidR="003D70BF" w:rsidRPr="00FC61C8" w:rsidRDefault="0081553B" w:rsidP="00FC61C8">
      <w:pPr>
        <w:ind w:left="180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Con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ted</w:t>
      </w:r>
      <w:r w:rsidRPr="00FC61C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le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ur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z w:val="22"/>
          <w:szCs w:val="22"/>
        </w:rPr>
        <w:t>or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z w:val="22"/>
          <w:szCs w:val="22"/>
        </w:rPr>
        <w:t>er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Co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nt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5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FC61C8">
        <w:rPr>
          <w:rFonts w:asciiTheme="minorHAnsi" w:eastAsia="Arial" w:hAnsiTheme="minorHAnsi" w:cstheme="minorHAnsi"/>
          <w:sz w:val="22"/>
          <w:szCs w:val="22"/>
        </w:rPr>
        <w:t>ate</w:t>
      </w:r>
      <w:r w:rsidRPr="00FC61C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ol</w:t>
      </w:r>
      <w:r w:rsidRPr="00FC61C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tr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</w:p>
    <w:p w14:paraId="2DF67203" w14:textId="77777777" w:rsidR="003D70BF" w:rsidRPr="00FC61C8" w:rsidRDefault="0081553B" w:rsidP="00FC61C8">
      <w:pPr>
        <w:ind w:left="180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Re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FC61C8">
        <w:rPr>
          <w:rFonts w:asciiTheme="minorHAnsi" w:eastAsia="Arial" w:hAnsiTheme="minorHAnsi" w:cstheme="minorHAnsi"/>
          <w:sz w:val="22"/>
          <w:szCs w:val="22"/>
        </w:rPr>
        <w:t>hed</w:t>
      </w:r>
      <w:r w:rsidRPr="00FC61C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tera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ure</w:t>
      </w:r>
      <w:r w:rsidRPr="00FC61C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ng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at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es</w:t>
      </w:r>
    </w:p>
    <w:p w14:paraId="6280A22C" w14:textId="77777777" w:rsidR="003D70BF" w:rsidRPr="00FC61C8" w:rsidRDefault="0081553B" w:rsidP="00FC61C8">
      <w:pPr>
        <w:ind w:left="180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al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yz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ur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ve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z w:val="22"/>
          <w:szCs w:val="22"/>
        </w:rPr>
        <w:t>or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re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z w:val="22"/>
          <w:szCs w:val="22"/>
        </w:rPr>
        <w:t>ort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ng</w:t>
      </w:r>
    </w:p>
    <w:p w14:paraId="7BDA5DF4" w14:textId="77777777" w:rsidR="003D70BF" w:rsidRPr="00FC61C8" w:rsidRDefault="0081553B" w:rsidP="00FC61C8">
      <w:pPr>
        <w:ind w:left="180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Re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wed</w:t>
      </w:r>
      <w:r w:rsidRPr="00FC61C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propos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z w:val="22"/>
          <w:szCs w:val="22"/>
        </w:rPr>
        <w:t>or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er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arn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ng</w:t>
      </w:r>
      <w:r w:rsidRPr="00FC61C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ts</w:t>
      </w:r>
    </w:p>
    <w:p w14:paraId="03535008" w14:textId="77777777" w:rsidR="003D70BF" w:rsidRPr="00FC61C8" w:rsidRDefault="003D70BF" w:rsidP="00FC61C8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E31F615" w14:textId="77777777" w:rsidR="003D70BF" w:rsidRPr="00FC61C8" w:rsidRDefault="0081553B" w:rsidP="00FC61C8">
      <w:pPr>
        <w:ind w:left="180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Te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chi</w:t>
      </w:r>
      <w:r w:rsidRPr="00FC61C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b/>
          <w:i/>
          <w:spacing w:val="-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istan</w:t>
      </w:r>
      <w:r w:rsidRPr="00FC61C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,</w:t>
      </w:r>
      <w:r w:rsidRPr="00FC61C8">
        <w:rPr>
          <w:rFonts w:asciiTheme="minorHAnsi" w:eastAsia="Arial" w:hAnsiTheme="minorHAnsi" w:cstheme="minorHAnsi"/>
          <w:b/>
          <w:i/>
          <w:spacing w:val="-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ys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iol</w:t>
      </w:r>
      <w:r w:rsidRPr="00FC61C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gic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b/>
          <w:i/>
          <w:spacing w:val="-1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ch</w:t>
      </w:r>
      <w:r w:rsidRPr="00FC61C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lo</w:t>
      </w:r>
      <w:r w:rsidRPr="00FC61C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y                                                            </w:t>
      </w:r>
      <w:r w:rsidRPr="00FC61C8">
        <w:rPr>
          <w:rFonts w:asciiTheme="minorHAnsi" w:eastAsia="Arial" w:hAnsiTheme="minorHAnsi" w:cstheme="minorHAnsi"/>
          <w:b/>
          <w:i/>
          <w:spacing w:val="30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2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FC61C8">
        <w:rPr>
          <w:rFonts w:asciiTheme="minorHAnsi" w:eastAsia="Arial" w:hAnsiTheme="minorHAnsi" w:cstheme="minorHAnsi"/>
          <w:sz w:val="22"/>
          <w:szCs w:val="22"/>
        </w:rPr>
        <w:t>0</w:t>
      </w:r>
    </w:p>
    <w:p w14:paraId="4DBA5FCB" w14:textId="77777777" w:rsidR="003D70BF" w:rsidRPr="00FC61C8" w:rsidRDefault="0081553B" w:rsidP="00FC61C8">
      <w:pPr>
        <w:ind w:left="180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z w:val="22"/>
          <w:szCs w:val="22"/>
        </w:rPr>
        <w:t>ed</w:t>
      </w:r>
      <w:r w:rsidRPr="00FC61C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nts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th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tru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</w:p>
    <w:p w14:paraId="01F9C943" w14:textId="77777777" w:rsidR="003D70BF" w:rsidRPr="00FC61C8" w:rsidRDefault="0081553B" w:rsidP="00FC61C8">
      <w:pPr>
        <w:ind w:left="180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Re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FC61C8">
        <w:rPr>
          <w:rFonts w:asciiTheme="minorHAnsi" w:eastAsia="Arial" w:hAnsiTheme="minorHAnsi" w:cstheme="minorHAnsi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z w:val="22"/>
          <w:szCs w:val="22"/>
        </w:rPr>
        <w:t>or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ai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ng</w:t>
      </w:r>
      <w:r w:rsidRPr="00FC61C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gra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spre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ets</w:t>
      </w:r>
    </w:p>
    <w:p w14:paraId="66AAD300" w14:textId="77777777" w:rsidR="003D70BF" w:rsidRPr="00FC61C8" w:rsidRDefault="0081553B" w:rsidP="00FC61C8">
      <w:pPr>
        <w:ind w:left="180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ted</w:t>
      </w:r>
      <w:r w:rsidRPr="00FC61C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FC61C8">
        <w:rPr>
          <w:rFonts w:asciiTheme="minorHAnsi" w:eastAsia="Arial" w:hAnsiTheme="minorHAnsi" w:cstheme="minorHAnsi"/>
          <w:sz w:val="22"/>
          <w:szCs w:val="22"/>
        </w:rPr>
        <w:t>or</w:t>
      </w:r>
      <w:r w:rsidRPr="00FC61C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th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ns</w:t>
      </w:r>
      <w:r w:rsidRPr="00FC61C8">
        <w:rPr>
          <w:rFonts w:asciiTheme="minorHAnsi" w:eastAsia="Arial" w:hAnsiTheme="minorHAnsi" w:cstheme="minorHAnsi"/>
          <w:sz w:val="22"/>
          <w:szCs w:val="22"/>
        </w:rPr>
        <w:t>tru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on</w:t>
      </w:r>
      <w:r w:rsidRPr="00FC61C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nd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z w:val="22"/>
          <w:szCs w:val="22"/>
        </w:rPr>
        <w:t>or</w:t>
      </w:r>
      <w:r w:rsidRPr="00FC61C8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at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ti</w:t>
      </w:r>
      <w:r w:rsidRPr="00FC61C8">
        <w:rPr>
          <w:rFonts w:asciiTheme="minorHAnsi" w:eastAsia="Arial" w:hAnsiTheme="minorHAnsi" w:cstheme="minorHAnsi"/>
          <w:sz w:val="22"/>
          <w:szCs w:val="22"/>
        </w:rPr>
        <w:t>ng</w:t>
      </w:r>
      <w:r w:rsidRPr="00FC61C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of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</w:p>
    <w:p w14:paraId="426D81AA" w14:textId="77777777" w:rsidR="003D70BF" w:rsidRPr="00FC61C8" w:rsidRDefault="003D70BF" w:rsidP="00FC61C8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7E143F5B" w14:textId="77777777" w:rsidR="003D70BF" w:rsidRPr="00FC61C8" w:rsidRDefault="0081553B" w:rsidP="00FC61C8">
      <w:pPr>
        <w:ind w:left="180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udent</w:t>
      </w:r>
      <w:r w:rsidRPr="00FC61C8">
        <w:rPr>
          <w:rFonts w:asciiTheme="minorHAnsi" w:eastAsia="Arial" w:hAnsiTheme="minorHAnsi" w:cstheme="minorHAnsi"/>
          <w:b/>
          <w:i/>
          <w:spacing w:val="-6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De</w:t>
      </w:r>
      <w:r w:rsidRPr="00FC61C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elo</w:t>
      </w:r>
      <w:r w:rsidRPr="00FC61C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me</w:t>
      </w:r>
      <w:r w:rsidRPr="00FC61C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b/>
          <w:i/>
          <w:spacing w:val="-1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lex</w:t>
      </w:r>
      <w:r w:rsidRPr="00FC61C8">
        <w:rPr>
          <w:rFonts w:asciiTheme="minorHAnsi" w:eastAsia="Arial" w:hAnsiTheme="minorHAnsi" w:cstheme="minorHAnsi"/>
          <w:b/>
          <w:i/>
          <w:spacing w:val="-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Cust</w:t>
      </w:r>
      <w:r w:rsidRPr="00FC61C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er</w:t>
      </w:r>
      <w:r w:rsidRPr="00FC61C8">
        <w:rPr>
          <w:rFonts w:asciiTheme="minorHAnsi" w:eastAsia="Arial" w:hAnsiTheme="minorHAnsi" w:cstheme="minorHAnsi"/>
          <w:b/>
          <w:i/>
          <w:spacing w:val="-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vi</w:t>
      </w:r>
      <w:r w:rsidRPr="00FC61C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e                                        </w:t>
      </w:r>
      <w:r w:rsidRPr="00FC61C8">
        <w:rPr>
          <w:rFonts w:asciiTheme="minorHAnsi" w:eastAsia="Arial" w:hAnsiTheme="minorHAnsi" w:cstheme="minorHAnsi"/>
          <w:b/>
          <w:i/>
          <w:spacing w:val="6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FC61C8">
        <w:rPr>
          <w:rFonts w:asciiTheme="minorHAnsi" w:eastAsia="Arial" w:hAnsiTheme="minorHAnsi" w:cstheme="minorHAnsi"/>
          <w:sz w:val="22"/>
          <w:szCs w:val="22"/>
        </w:rPr>
        <w:t>0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FC61C8">
        <w:rPr>
          <w:rFonts w:asciiTheme="minorHAnsi" w:eastAsia="Arial" w:hAnsiTheme="minorHAnsi" w:cstheme="minorHAnsi"/>
          <w:sz w:val="22"/>
          <w:szCs w:val="22"/>
        </w:rPr>
        <w:t>9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-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</w:p>
    <w:p w14:paraId="69CF75C6" w14:textId="77777777" w:rsidR="003D70BF" w:rsidRPr="00FC61C8" w:rsidRDefault="0081553B" w:rsidP="00FC61C8">
      <w:pPr>
        <w:ind w:left="180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to</w:t>
      </w:r>
      <w:r w:rsidRPr="00FC61C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ers</w:t>
      </w:r>
      <w:r w:rsidRPr="00FC61C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th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</w:p>
    <w:p w14:paraId="56E6268A" w14:textId="77777777" w:rsidR="003D70BF" w:rsidRPr="00FC61C8" w:rsidRDefault="0081553B" w:rsidP="00FC61C8">
      <w:pPr>
        <w:ind w:left="180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FC61C8">
        <w:rPr>
          <w:rFonts w:asciiTheme="minorHAnsi" w:eastAsia="Arial" w:hAnsiTheme="minorHAnsi" w:cstheme="minorHAnsi"/>
          <w:sz w:val="22"/>
          <w:szCs w:val="22"/>
        </w:rPr>
        <w:t>urate</w:t>
      </w:r>
      <w:r w:rsidRPr="00FC61C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co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nts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of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rent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re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ns</w:t>
      </w:r>
    </w:p>
    <w:p w14:paraId="56614E67" w14:textId="77777777" w:rsidR="003D70BF" w:rsidRPr="00FC61C8" w:rsidRDefault="0081553B" w:rsidP="00FC61C8">
      <w:pPr>
        <w:ind w:left="180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q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ui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ed</w:t>
      </w:r>
      <w:r w:rsidRPr="00FC61C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nd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Cert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at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on</w:t>
      </w:r>
    </w:p>
    <w:p w14:paraId="6E09B030" w14:textId="77777777" w:rsidR="003D70BF" w:rsidRPr="00FC61C8" w:rsidRDefault="003D70BF" w:rsidP="00FC61C8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4B91B6D" w14:textId="77777777" w:rsidR="003D70BF" w:rsidRPr="00FC61C8" w:rsidRDefault="0081553B" w:rsidP="00FC61C8">
      <w:pPr>
        <w:ind w:left="-37" w:right="231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              </w:t>
      </w:r>
      <w:r w:rsidRPr="00FC61C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Hou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ht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w w:val="99"/>
          <w:sz w:val="22"/>
          <w:szCs w:val="22"/>
        </w:rPr>
        <w:t>MI</w:t>
      </w:r>
    </w:p>
    <w:p w14:paraId="4C5DCCFC" w14:textId="77777777" w:rsidR="003D70BF" w:rsidRPr="00FC61C8" w:rsidRDefault="0081553B" w:rsidP="00FC61C8">
      <w:pPr>
        <w:ind w:left="180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ha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b/>
          <w:i/>
          <w:spacing w:val="-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Tech</w:t>
      </w:r>
      <w:r w:rsidRPr="00FC61C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ci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                                                                                       </w:t>
      </w:r>
      <w:r w:rsidRPr="00FC61C8">
        <w:rPr>
          <w:rFonts w:asciiTheme="minorHAnsi" w:eastAsia="Arial" w:hAnsiTheme="minorHAnsi" w:cstheme="minorHAnsi"/>
          <w:b/>
          <w:i/>
          <w:spacing w:val="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2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FC61C8">
        <w:rPr>
          <w:rFonts w:asciiTheme="minorHAnsi" w:eastAsia="Arial" w:hAnsiTheme="minorHAnsi" w:cstheme="minorHAnsi"/>
          <w:sz w:val="22"/>
          <w:szCs w:val="22"/>
        </w:rPr>
        <w:t>0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–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pre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nt</w:t>
      </w:r>
    </w:p>
    <w:p w14:paraId="458DB5B7" w14:textId="77777777" w:rsidR="003D70BF" w:rsidRPr="00FC61C8" w:rsidRDefault="0081553B" w:rsidP="00FC61C8">
      <w:pPr>
        <w:ind w:left="180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FC61C8">
        <w:rPr>
          <w:rFonts w:asciiTheme="minorHAnsi" w:eastAsia="Arial" w:hAnsiTheme="minorHAnsi" w:cstheme="minorHAnsi"/>
          <w:sz w:val="22"/>
          <w:szCs w:val="22"/>
        </w:rPr>
        <w:t>ura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re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or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of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nts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nt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ng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z w:val="22"/>
          <w:szCs w:val="22"/>
        </w:rPr>
        <w:t>or</w:t>
      </w:r>
      <w:r w:rsidRPr="00FC61C8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at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on</w:t>
      </w:r>
    </w:p>
    <w:p w14:paraId="688102F9" w14:textId="77777777" w:rsidR="003D70BF" w:rsidRPr="00FC61C8" w:rsidRDefault="0081553B" w:rsidP="00FC61C8">
      <w:pPr>
        <w:ind w:left="180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Hon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uil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ng</w:t>
      </w:r>
      <w:r w:rsidRPr="00FC61C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</w:p>
    <w:p w14:paraId="385BEDF6" w14:textId="77777777" w:rsidR="003D70BF" w:rsidRPr="00FC61C8" w:rsidRDefault="0081553B" w:rsidP="00FC61C8">
      <w:pPr>
        <w:ind w:left="180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Co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ated</w:t>
      </w:r>
      <w:r w:rsidRPr="00FC61C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su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rv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ors</w:t>
      </w:r>
      <w:r w:rsidRPr="00FC61C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cu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ers</w:t>
      </w:r>
    </w:p>
    <w:p w14:paraId="39C4D899" w14:textId="77777777" w:rsidR="003D70BF" w:rsidRPr="00FC61C8" w:rsidRDefault="0081553B" w:rsidP="00FC61C8">
      <w:pPr>
        <w:ind w:left="180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tr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ed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to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FC61C8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nd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vari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us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al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FC61C8">
        <w:rPr>
          <w:rFonts w:asciiTheme="minorHAnsi" w:eastAsia="Arial" w:hAnsiTheme="minorHAnsi" w:cstheme="minorHAnsi"/>
          <w:sz w:val="22"/>
          <w:szCs w:val="22"/>
        </w:rPr>
        <w:t>es</w:t>
      </w:r>
    </w:p>
    <w:p w14:paraId="4FB64471" w14:textId="77777777" w:rsidR="003D70BF" w:rsidRPr="00FC61C8" w:rsidRDefault="0081553B" w:rsidP="00FC61C8">
      <w:pPr>
        <w:spacing w:before="1"/>
        <w:ind w:left="180"/>
        <w:rPr>
          <w:rFonts w:asciiTheme="minorHAnsi" w:eastAsia="Arial" w:hAnsiTheme="minorHAnsi" w:cstheme="minorHAnsi"/>
          <w:sz w:val="22"/>
          <w:szCs w:val="22"/>
        </w:rPr>
        <w:sectPr w:rsidR="003D70BF" w:rsidRPr="00FC61C8">
          <w:type w:val="continuous"/>
          <w:pgSz w:w="12240" w:h="15840"/>
          <w:pgMar w:top="1480" w:right="860" w:bottom="280" w:left="320" w:header="720" w:footer="720" w:gutter="0"/>
          <w:cols w:num="2" w:space="720" w:equalWidth="0">
            <w:col w:w="2011" w:space="333"/>
            <w:col w:w="8716"/>
          </w:cols>
        </w:sectPr>
      </w:pPr>
      <w:r w:rsidRPr="00FC61C8">
        <w:rPr>
          <w:rFonts w:asciiTheme="minorHAnsi" w:hAnsiTheme="minorHAnsi" w:cstheme="minorHAnsi"/>
          <w:spacing w:val="38"/>
          <w:position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position w:val="-1"/>
          <w:sz w:val="22"/>
          <w:szCs w:val="22"/>
        </w:rPr>
        <w:t>ar</w:t>
      </w:r>
      <w:r w:rsidRPr="00FC61C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position w:val="-1"/>
          <w:sz w:val="22"/>
          <w:szCs w:val="22"/>
        </w:rPr>
        <w:t>ed</w:t>
      </w:r>
      <w:r w:rsidRPr="00FC61C8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position w:val="-1"/>
          <w:sz w:val="22"/>
          <w:szCs w:val="22"/>
        </w:rPr>
        <w:t>ar</w:t>
      </w:r>
      <w:r w:rsidRPr="00FC61C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position w:val="-1"/>
          <w:sz w:val="22"/>
          <w:szCs w:val="22"/>
        </w:rPr>
        <w:t>uran</w:t>
      </w:r>
      <w:r w:rsidRPr="00FC61C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7"/>
          <w:position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position w:val="-1"/>
          <w:sz w:val="22"/>
          <w:szCs w:val="22"/>
        </w:rPr>
        <w:t>es</w:t>
      </w:r>
      <w:r w:rsidRPr="00FC61C8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position w:val="-1"/>
          <w:sz w:val="22"/>
          <w:szCs w:val="22"/>
        </w:rPr>
        <w:t>nd</w:t>
      </w:r>
      <w:r w:rsidRPr="00FC61C8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position w:val="-1"/>
          <w:sz w:val="22"/>
          <w:szCs w:val="22"/>
        </w:rPr>
        <w:t>q</w:t>
      </w:r>
      <w:r w:rsidRPr="00FC61C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position w:val="-1"/>
          <w:sz w:val="22"/>
          <w:szCs w:val="22"/>
        </w:rPr>
        <w:t>ts</w:t>
      </w:r>
    </w:p>
    <w:p w14:paraId="1E6C7B3E" w14:textId="77777777" w:rsidR="003D70BF" w:rsidRPr="00FC61C8" w:rsidRDefault="003D70BF" w:rsidP="00FC61C8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2C0CB58" w14:textId="77777777" w:rsidR="003D70BF" w:rsidRPr="00FC61C8" w:rsidRDefault="0081553B" w:rsidP="00FC61C8">
      <w:pPr>
        <w:spacing w:before="34"/>
        <w:ind w:left="54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FC61C8">
        <w:rPr>
          <w:rFonts w:asciiTheme="minorHAnsi" w:eastAsia="Arial" w:hAnsiTheme="minorHAnsi" w:cstheme="minorHAnsi"/>
          <w:b/>
          <w:spacing w:val="-10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ki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 xml:space="preserve">ls:  </w:t>
      </w:r>
      <w:r w:rsidRPr="00FC61C8">
        <w:rPr>
          <w:rFonts w:asciiTheme="minorHAnsi" w:eastAsia="Arial" w:hAnsiTheme="minorHAnsi" w:cstheme="minorHAnsi"/>
          <w:b/>
          <w:spacing w:val="5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ord,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xc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,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nt,</w:t>
      </w:r>
      <w:r w:rsidRPr="00FC61C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(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ta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ic</w:t>
      </w:r>
      <w:r w:rsidRPr="00FC61C8">
        <w:rPr>
          <w:rFonts w:asciiTheme="minorHAnsi" w:eastAsia="Arial" w:hAnsiTheme="minorHAnsi" w:cstheme="minorHAnsi"/>
          <w:sz w:val="22"/>
          <w:szCs w:val="22"/>
        </w:rPr>
        <w:t>al</w:t>
      </w:r>
      <w:r w:rsidRPr="00FC61C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z w:val="22"/>
          <w:szCs w:val="22"/>
        </w:rPr>
        <w:t>tw</w:t>
      </w:r>
      <w:r w:rsidRPr="00FC61C8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e),</w:t>
      </w:r>
      <w:r w:rsidRPr="00FC61C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</w:p>
    <w:p w14:paraId="7945D64B" w14:textId="77777777" w:rsidR="003D70BF" w:rsidRPr="00FC61C8" w:rsidRDefault="003D70BF" w:rsidP="00FC61C8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073AE799" w14:textId="77777777" w:rsidR="003D70BF" w:rsidRPr="00FC61C8" w:rsidRDefault="003D70BF" w:rsidP="00FC61C8">
      <w:pPr>
        <w:rPr>
          <w:rFonts w:asciiTheme="minorHAnsi" w:hAnsiTheme="minorHAnsi" w:cstheme="minorHAnsi"/>
          <w:sz w:val="22"/>
          <w:szCs w:val="22"/>
        </w:rPr>
      </w:pPr>
    </w:p>
    <w:p w14:paraId="79D37EDE" w14:textId="77777777" w:rsidR="003D70BF" w:rsidRPr="00FC61C8" w:rsidRDefault="0081553B" w:rsidP="00FC61C8">
      <w:pPr>
        <w:ind w:left="54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cti</w:t>
      </w:r>
      <w:r w:rsidRPr="00FC61C8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iti</w:t>
      </w:r>
      <w:r w:rsidRPr="00FC61C8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and         Le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de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shape</w:t>
      </w:r>
      <w:r w:rsidRPr="00FC61C8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spacing w:val="3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ad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at</w:t>
      </w:r>
      <w:r w:rsidRPr="00FC61C8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FC61C8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spacing w:val="2"/>
          <w:sz w:val="22"/>
          <w:szCs w:val="22"/>
        </w:rPr>
        <w:t>2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0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0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8</w:t>
      </w:r>
    </w:p>
    <w:p w14:paraId="41B703E2" w14:textId="77777777" w:rsidR="003D70BF" w:rsidRPr="00FC61C8" w:rsidRDefault="0081553B" w:rsidP="00FC61C8">
      <w:pPr>
        <w:spacing w:before="48"/>
        <w:ind w:left="54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b/>
          <w:sz w:val="22"/>
          <w:szCs w:val="22"/>
        </w:rPr>
        <w:t>Le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de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shi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 xml:space="preserve">:          </w:t>
      </w:r>
      <w:r w:rsidRPr="00FC61C8">
        <w:rPr>
          <w:rFonts w:asciiTheme="minorHAnsi" w:eastAsia="Arial" w:hAnsiTheme="minorHAnsi" w:cstheme="minorHAnsi"/>
          <w:b/>
          <w:spacing w:val="4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b/>
          <w:spacing w:val="3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ig</w:t>
      </w:r>
      <w:r w:rsidRPr="00FC61C8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au</w:t>
      </w:r>
      <w:r w:rsidRPr="00FC61C8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Na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io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               </w:t>
      </w:r>
      <w:r w:rsidRPr="00FC61C8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FC61C8">
        <w:rPr>
          <w:rFonts w:asciiTheme="minorHAnsi" w:eastAsia="Arial" w:hAnsiTheme="minorHAnsi" w:cstheme="minorHAnsi"/>
          <w:sz w:val="22"/>
          <w:szCs w:val="22"/>
        </w:rPr>
        <w:t>0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FC61C8">
        <w:rPr>
          <w:rFonts w:asciiTheme="minorHAnsi" w:eastAsia="Arial" w:hAnsiTheme="minorHAnsi" w:cstheme="minorHAnsi"/>
          <w:sz w:val="22"/>
          <w:szCs w:val="22"/>
        </w:rPr>
        <w:t>0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-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</w:p>
    <w:p w14:paraId="251CCB0C" w14:textId="77777777" w:rsidR="003D70BF" w:rsidRPr="00FC61C8" w:rsidRDefault="0081553B" w:rsidP="00FC61C8">
      <w:pPr>
        <w:spacing w:before="51"/>
        <w:ind w:left="234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hletic</w:t>
      </w:r>
      <w:r w:rsidRPr="00FC61C8">
        <w:rPr>
          <w:rFonts w:asciiTheme="minorHAnsi" w:eastAsia="Arial" w:hAnsiTheme="minorHAnsi" w:cstheme="minorHAnsi"/>
          <w:b/>
          <w:i/>
          <w:spacing w:val="-7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or</w:t>
      </w:r>
    </w:p>
    <w:p w14:paraId="5CA64BF2" w14:textId="77777777" w:rsidR="003D70BF" w:rsidRPr="00FC61C8" w:rsidRDefault="0081553B" w:rsidP="00FC61C8">
      <w:pPr>
        <w:spacing w:before="51"/>
        <w:ind w:left="252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Or</w:t>
      </w:r>
      <w:r w:rsidRPr="00FC61C8">
        <w:rPr>
          <w:rFonts w:asciiTheme="minorHAnsi" w:eastAsia="Arial" w:hAnsiTheme="minorHAnsi" w:cstheme="minorHAnsi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z w:val="22"/>
          <w:szCs w:val="22"/>
        </w:rPr>
        <w:t>art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on</w:t>
      </w:r>
      <w:r w:rsidRPr="00FC61C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 Ho</w:t>
      </w:r>
      <w:r w:rsidRPr="00FC61C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/</w:t>
      </w:r>
      <w:r w:rsidRPr="00FC61C8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Carn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nts</w:t>
      </w:r>
    </w:p>
    <w:p w14:paraId="72BC72C7" w14:textId="77777777" w:rsidR="003D70BF" w:rsidRPr="00FC61C8" w:rsidRDefault="0081553B" w:rsidP="00FC61C8">
      <w:pPr>
        <w:spacing w:before="48"/>
        <w:ind w:left="252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Or</w:t>
      </w:r>
      <w:r w:rsidRPr="00FC61C8">
        <w:rPr>
          <w:rFonts w:asciiTheme="minorHAnsi" w:eastAsia="Arial" w:hAnsiTheme="minorHAnsi" w:cstheme="minorHAnsi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z w:val="22"/>
          <w:szCs w:val="22"/>
        </w:rPr>
        <w:t>or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Intra</w:t>
      </w:r>
      <w:r w:rsidRPr="00FC61C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ural</w:t>
      </w:r>
      <w:r w:rsidRPr="00FC61C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th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et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</w:p>
    <w:p w14:paraId="428C43C3" w14:textId="77777777" w:rsidR="003D70BF" w:rsidRPr="00FC61C8" w:rsidRDefault="0081553B" w:rsidP="00FC61C8">
      <w:pPr>
        <w:spacing w:before="12"/>
        <w:ind w:left="234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ouble</w:t>
      </w:r>
      <w:r w:rsidRPr="00FC61C8">
        <w:rPr>
          <w:rFonts w:asciiTheme="minorHAnsi" w:eastAsia="Arial" w:hAnsiTheme="minorHAnsi" w:cstheme="minorHAnsi"/>
          <w:b/>
          <w:i/>
          <w:spacing w:val="-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hoo</w:t>
      </w:r>
      <w:r w:rsidRPr="00FC61C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r</w:t>
      </w:r>
    </w:p>
    <w:p w14:paraId="1A107944" w14:textId="77777777" w:rsidR="003D70BF" w:rsidRPr="00FC61C8" w:rsidRDefault="0081553B" w:rsidP="00FC61C8">
      <w:pPr>
        <w:ind w:left="252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Me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at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al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FC61C8">
        <w:rPr>
          <w:rFonts w:asciiTheme="minorHAnsi" w:eastAsia="Arial" w:hAnsiTheme="minorHAnsi" w:cstheme="minorHAnsi"/>
          <w:sz w:val="22"/>
          <w:szCs w:val="22"/>
        </w:rPr>
        <w:t>tern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cris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FC61C8">
        <w:rPr>
          <w:rFonts w:asciiTheme="minorHAnsi" w:eastAsia="Arial" w:hAnsiTheme="minorHAnsi" w:cstheme="minorHAnsi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</w:p>
    <w:p w14:paraId="0508EEFD" w14:textId="77777777" w:rsidR="003D70BF" w:rsidRPr="00FC61C8" w:rsidRDefault="0081553B" w:rsidP="00FC61C8">
      <w:pPr>
        <w:ind w:left="252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De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z w:val="22"/>
          <w:szCs w:val="22"/>
        </w:rPr>
        <w:t>,</w:t>
      </w:r>
      <w:r w:rsidRPr="00FC61C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nd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ture</w:t>
      </w:r>
      <w:r w:rsidRPr="00FC61C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th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ap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</w:p>
    <w:p w14:paraId="42C505C0" w14:textId="77777777" w:rsidR="003D70BF" w:rsidRPr="00FC61C8" w:rsidRDefault="0081553B" w:rsidP="00FC61C8">
      <w:pPr>
        <w:ind w:left="234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in</w:t>
      </w:r>
      <w:r w:rsidRPr="00FC61C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er</w:t>
      </w:r>
      <w:r w:rsidRPr="00FC61C8">
        <w:rPr>
          <w:rFonts w:asciiTheme="minorHAnsi" w:eastAsia="Arial" w:hAnsiTheme="minorHAnsi" w:cstheme="minorHAnsi"/>
          <w:b/>
          <w:i/>
          <w:spacing w:val="-5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Ca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b/>
          <w:i/>
          <w:spacing w:val="-6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at</w:t>
      </w:r>
      <w:r w:rsidRPr="00FC61C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i/>
          <w:spacing w:val="-6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air</w:t>
      </w:r>
    </w:p>
    <w:p w14:paraId="1B7A662D" w14:textId="77777777" w:rsidR="003D70BF" w:rsidRPr="00FC61C8" w:rsidRDefault="0081553B" w:rsidP="00FC61C8">
      <w:pPr>
        <w:spacing w:before="1"/>
        <w:ind w:left="252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group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of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25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sta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ue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</w:p>
    <w:p w14:paraId="41AE9481" w14:textId="77777777" w:rsidR="003D70BF" w:rsidRPr="00FC61C8" w:rsidRDefault="0081553B" w:rsidP="00FC61C8">
      <w:pPr>
        <w:ind w:left="306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 </w:t>
      </w:r>
      <w:r w:rsidRPr="00FC61C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Conce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gn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or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ng</w:t>
      </w:r>
      <w:r w:rsidRPr="00FC61C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to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nd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ta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ue</w:t>
      </w:r>
      <w:r w:rsidRPr="00FC61C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on</w:t>
      </w:r>
      <w:r w:rsidRPr="00FC61C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</w:p>
    <w:p w14:paraId="6183EFA1" w14:textId="77777777" w:rsidR="003D70BF" w:rsidRPr="00FC61C8" w:rsidRDefault="0081553B" w:rsidP="00FC61C8">
      <w:pPr>
        <w:ind w:left="306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 </w:t>
      </w:r>
      <w:r w:rsidRPr="00FC61C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Re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ure</w:t>
      </w:r>
      <w:r w:rsidRPr="00FC61C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</w:p>
    <w:p w14:paraId="1D8CDA5E" w14:textId="77777777" w:rsidR="003D70BF" w:rsidRPr="00FC61C8" w:rsidRDefault="0081553B" w:rsidP="00FC61C8">
      <w:pPr>
        <w:ind w:left="306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lastRenderedPageBreak/>
        <w:t xml:space="preserve">    </w:t>
      </w:r>
      <w:r w:rsidRPr="00FC61C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ed</w:t>
      </w:r>
      <w:r w:rsidRPr="00FC61C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gr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of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er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</w:p>
    <w:p w14:paraId="3FA20AAF" w14:textId="77777777" w:rsidR="003D70BF" w:rsidRPr="00FC61C8" w:rsidRDefault="0081553B" w:rsidP="00FC61C8">
      <w:pPr>
        <w:ind w:left="306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 </w:t>
      </w:r>
      <w:r w:rsidRPr="00FC61C8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FC61C8">
        <w:rPr>
          <w:rFonts w:asciiTheme="minorHAnsi" w:eastAsia="Arial" w:hAnsiTheme="minorHAnsi" w:cstheme="minorHAnsi"/>
          <w:sz w:val="22"/>
          <w:szCs w:val="22"/>
        </w:rPr>
        <w:t>ne</w:t>
      </w:r>
      <w:r w:rsidRPr="00FC61C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</w:p>
    <w:p w14:paraId="4680C0CD" w14:textId="77777777" w:rsidR="003D70BF" w:rsidRPr="00FC61C8" w:rsidRDefault="0081553B" w:rsidP="00FC61C8">
      <w:pPr>
        <w:spacing w:before="36"/>
        <w:ind w:left="234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soc</w:t>
      </w:r>
      <w:r w:rsidRPr="00FC61C8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ati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P</w:t>
      </w:r>
      <w:r w:rsidRPr="00FC61C8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holo</w:t>
      </w:r>
      <w:r w:rsidRPr="00FC61C8">
        <w:rPr>
          <w:rFonts w:asciiTheme="minorHAnsi" w:eastAsia="Arial" w:hAnsiTheme="minorHAnsi" w:cstheme="minorHAnsi"/>
          <w:b/>
          <w:spacing w:val="3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uden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54716185" w14:textId="77777777" w:rsidR="003D70BF" w:rsidRPr="00FC61C8" w:rsidRDefault="0081553B" w:rsidP="00FC61C8">
      <w:pPr>
        <w:spacing w:before="12"/>
        <w:ind w:left="252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,</w:t>
      </w:r>
      <w:r w:rsidRPr="00FC61C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00</w:t>
      </w:r>
      <w:r w:rsidRPr="00FC61C8">
        <w:rPr>
          <w:rFonts w:asciiTheme="minorHAnsi" w:eastAsia="Arial" w:hAnsiTheme="minorHAnsi" w:cstheme="minorHAnsi"/>
          <w:sz w:val="22"/>
          <w:szCs w:val="22"/>
        </w:rPr>
        <w:t>9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FC61C8">
        <w:rPr>
          <w:rFonts w:asciiTheme="minorHAnsi" w:eastAsia="Arial" w:hAnsiTheme="minorHAnsi" w:cstheme="minorHAnsi"/>
          <w:sz w:val="22"/>
          <w:szCs w:val="22"/>
        </w:rPr>
        <w:t>0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FC61C8">
        <w:rPr>
          <w:rFonts w:asciiTheme="minorHAnsi" w:eastAsia="Arial" w:hAnsiTheme="minorHAnsi" w:cstheme="minorHAnsi"/>
          <w:sz w:val="22"/>
          <w:szCs w:val="22"/>
        </w:rPr>
        <w:t>1</w:t>
      </w:r>
    </w:p>
    <w:p w14:paraId="1CB71E7C" w14:textId="77777777" w:rsidR="003D70BF" w:rsidRPr="00FC61C8" w:rsidRDefault="0081553B" w:rsidP="00FC61C8">
      <w:pPr>
        <w:ind w:left="252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ted</w:t>
      </w:r>
      <w:r w:rsidRPr="00FC61C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nt</w:t>
      </w:r>
      <w:r w:rsidRPr="00FC61C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ng</w:t>
      </w:r>
      <w:r w:rsidRPr="00FC61C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of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</w:p>
    <w:p w14:paraId="3819357E" w14:textId="77777777" w:rsidR="003D70BF" w:rsidRPr="00FC61C8" w:rsidRDefault="0081553B" w:rsidP="00FC61C8">
      <w:pPr>
        <w:ind w:left="2524"/>
        <w:rPr>
          <w:rFonts w:asciiTheme="minorHAnsi" w:eastAsia="Arial" w:hAnsiTheme="minorHAnsi" w:cstheme="minorHAnsi"/>
          <w:sz w:val="22"/>
          <w:szCs w:val="22"/>
        </w:rPr>
        <w:sectPr w:rsidR="003D70BF" w:rsidRPr="00FC61C8">
          <w:type w:val="continuous"/>
          <w:pgSz w:w="12240" w:h="15840"/>
          <w:pgMar w:top="1480" w:right="860" w:bottom="280" w:left="320" w:header="720" w:footer="720" w:gutter="0"/>
          <w:cols w:space="720"/>
        </w:sectPr>
      </w:pPr>
      <w:r w:rsidRPr="00FC61C8">
        <w:rPr>
          <w:rFonts w:asciiTheme="minorHAnsi" w:hAnsiTheme="minorHAnsi" w:cstheme="minorHAnsi"/>
          <w:spacing w:val="38"/>
          <w:position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Pl</w:t>
      </w:r>
      <w:r w:rsidRPr="00FC61C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position w:val="-1"/>
          <w:sz w:val="22"/>
          <w:szCs w:val="22"/>
        </w:rPr>
        <w:t>ed</w:t>
      </w:r>
      <w:r w:rsidRPr="00FC61C8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position w:val="-1"/>
          <w:sz w:val="22"/>
          <w:szCs w:val="22"/>
        </w:rPr>
        <w:t>nd</w:t>
      </w:r>
      <w:r w:rsidRPr="00FC61C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i</w:t>
      </w:r>
      <w:r w:rsidRPr="00FC61C8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position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position w:val="-1"/>
          <w:sz w:val="22"/>
          <w:szCs w:val="22"/>
        </w:rPr>
        <w:t>ted</w:t>
      </w:r>
      <w:r w:rsidRPr="00FC61C8">
        <w:rPr>
          <w:rFonts w:asciiTheme="minorHAnsi" w:eastAsia="Arial" w:hAnsiTheme="minorHAnsi" w:cstheme="minorHAnsi"/>
          <w:spacing w:val="-12"/>
          <w:position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position w:val="-1"/>
          <w:sz w:val="22"/>
          <w:szCs w:val="22"/>
        </w:rPr>
        <w:t>ar</w:t>
      </w:r>
      <w:r w:rsidRPr="00FC61C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5"/>
          <w:position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position w:val="-1"/>
          <w:sz w:val="22"/>
          <w:szCs w:val="22"/>
        </w:rPr>
        <w:t>er</w:t>
      </w:r>
      <w:r w:rsidRPr="00FC61C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j</w:t>
      </w:r>
      <w:r w:rsidRPr="00FC61C8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position w:val="-1"/>
          <w:sz w:val="22"/>
          <w:szCs w:val="22"/>
        </w:rPr>
        <w:t>ts</w:t>
      </w:r>
    </w:p>
    <w:p w14:paraId="3A25F053" w14:textId="77777777" w:rsidR="003D70BF" w:rsidRPr="00FC61C8" w:rsidRDefault="0081553B" w:rsidP="00FC61C8">
      <w:pPr>
        <w:spacing w:before="43"/>
        <w:ind w:left="544" w:right="-50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pict w14:anchorId="68B4741E">
          <v:group id="_x0000_s1052" style="position:absolute;left:0;text-align:left;margin-left:13pt;margin-top:209pt;width:112.75pt;height:214.75pt;z-index:-1778;mso-position-horizontal-relative:page;mso-position-vertical-relative:page" coordorigin="260,4180" coordsize="2255,4295">
            <v:shape id="_x0000_s1054" style="position:absolute;left:270;top:4190;width:2235;height:4275" coordorigin="270,4190" coordsize="2235,4275" path="m270,8465r2235,l2505,4190r-2235,l270,8465xe" fillcolor="#d7d7d7" stroked="f">
              <v:path arrowok="t"/>
            </v:shape>
            <v:shape id="_x0000_s1053" style="position:absolute;left:270;top:4190;width:2235;height:4275" coordorigin="270,4190" coordsize="2235,4275" path="m270,8465r2235,l2505,4190r-2235,l270,8465xe" filled="f">
              <v:path arrowok="t"/>
            </v:shape>
            <w10:wrap anchorx="page" anchory="page"/>
          </v:group>
        </w:pic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olu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nt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k:</w:t>
      </w:r>
    </w:p>
    <w:p w14:paraId="5C8179EA" w14:textId="77777777" w:rsidR="003D70BF" w:rsidRPr="00FC61C8" w:rsidRDefault="0081553B" w:rsidP="00FC61C8">
      <w:pPr>
        <w:spacing w:before="2"/>
        <w:rPr>
          <w:rFonts w:asciiTheme="minorHAnsi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br w:type="column"/>
      </w:r>
    </w:p>
    <w:p w14:paraId="6E2EF712" w14:textId="77777777" w:rsidR="003D70BF" w:rsidRPr="00FC61C8" w:rsidRDefault="003D70BF" w:rsidP="00FC61C8">
      <w:pPr>
        <w:rPr>
          <w:rFonts w:asciiTheme="minorHAnsi" w:hAnsiTheme="minorHAnsi" w:cstheme="minorHAnsi"/>
          <w:sz w:val="22"/>
          <w:szCs w:val="22"/>
        </w:rPr>
      </w:pPr>
    </w:p>
    <w:p w14:paraId="1AC9716A" w14:textId="77777777" w:rsidR="003D70BF" w:rsidRPr="00FC61C8" w:rsidRDefault="0081553B" w:rsidP="00FC61C8">
      <w:pPr>
        <w:rPr>
          <w:rFonts w:asciiTheme="minorHAnsi" w:eastAsia="Arial" w:hAnsiTheme="minorHAnsi" w:cstheme="minorHAnsi"/>
          <w:sz w:val="22"/>
          <w:szCs w:val="22"/>
        </w:rPr>
        <w:sectPr w:rsidR="003D70BF" w:rsidRPr="00FC61C8">
          <w:type w:val="continuous"/>
          <w:pgSz w:w="12240" w:h="15840"/>
          <w:pgMar w:top="1480" w:right="860" w:bottom="280" w:left="320" w:header="720" w:footer="720" w:gutter="0"/>
          <w:cols w:num="2" w:space="720" w:equalWidth="0">
            <w:col w:w="2086" w:space="438"/>
            <w:col w:w="8536"/>
          </w:cols>
        </w:sectPr>
      </w:pPr>
      <w:r w:rsidRPr="00FC61C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MO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(M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of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P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ol</w:t>
      </w:r>
      <w:r w:rsidRPr="00FC61C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tu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)         </w:t>
      </w:r>
      <w:r w:rsidRPr="00FC61C8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Bi</w:t>
      </w:r>
      <w:r w:rsidRPr="00FC61C8">
        <w:rPr>
          <w:rFonts w:asciiTheme="minorHAnsi" w:eastAsia="Arial" w:hAnsiTheme="minorHAnsi" w:cstheme="minorHAnsi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B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FC61C8">
        <w:rPr>
          <w:rFonts w:asciiTheme="minorHAnsi" w:eastAsia="Arial" w:hAnsiTheme="minorHAnsi" w:cstheme="minorHAnsi"/>
          <w:sz w:val="22"/>
          <w:szCs w:val="22"/>
        </w:rPr>
        <w:t>/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ters</w:t>
      </w:r>
    </w:p>
    <w:p w14:paraId="3D10BD5C" w14:textId="77777777" w:rsidR="003D70BF" w:rsidRPr="00FC61C8" w:rsidRDefault="0081553B" w:rsidP="00FC61C8">
      <w:pPr>
        <w:spacing w:before="60"/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lastRenderedPageBreak/>
        <w:t>COVER LE</w:t>
      </w:r>
      <w:r w:rsidRPr="00FC61C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ER</w:t>
      </w:r>
    </w:p>
    <w:p w14:paraId="463D41B2" w14:textId="77777777" w:rsidR="003D70BF" w:rsidRPr="00FC61C8" w:rsidRDefault="003D70BF" w:rsidP="00FC61C8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370E2A3F" w14:textId="77777777" w:rsidR="003D70BF" w:rsidRPr="00FC61C8" w:rsidRDefault="0081553B" w:rsidP="00FC61C8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p 5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hings</w:t>
      </w:r>
      <w:r w:rsidRPr="00FC61C8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recr</w:t>
      </w:r>
      <w:r w:rsidRPr="00FC61C8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it</w:t>
      </w:r>
      <w:r w:rsidRPr="00FC61C8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rs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k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or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n a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tt</w:t>
      </w:r>
      <w:r w:rsidRPr="00FC61C8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r</w:t>
      </w:r>
    </w:p>
    <w:p w14:paraId="357791E6" w14:textId="77777777" w:rsidR="003D70BF" w:rsidRPr="00FC61C8" w:rsidRDefault="003D70BF" w:rsidP="00FC61C8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724E452" w14:textId="77777777" w:rsidR="003D70BF" w:rsidRPr="00FC61C8" w:rsidRDefault="0081553B" w:rsidP="00FC61C8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</w:t>
      </w:r>
      <w:r w:rsidRPr="00FC61C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rea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it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y</w:t>
      </w:r>
    </w:p>
    <w:p w14:paraId="6D57E75E" w14:textId="77777777" w:rsidR="003D70BF" w:rsidRPr="00FC61C8" w:rsidRDefault="0081553B" w:rsidP="00FC61C8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</w:t>
      </w:r>
      <w:r w:rsidRPr="00FC61C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a sen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e </w:t>
      </w:r>
      <w:r w:rsidRPr="00FC61C8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ur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rso</w:t>
      </w:r>
      <w:r w:rsidRPr="00FC61C8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al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y and</w:t>
      </w:r>
      <w:r w:rsidRPr="00FC61C8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</w:p>
    <w:p w14:paraId="6053E939" w14:textId="77777777" w:rsidR="003D70BF" w:rsidRPr="00FC61C8" w:rsidRDefault="0081553B" w:rsidP="00FC61C8">
      <w:pPr>
        <w:spacing w:before="1"/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</w:t>
      </w:r>
      <w:r w:rsidRPr="00FC61C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b/>
          <w:i/>
          <w:spacing w:val="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you</w:t>
      </w:r>
      <w:r w:rsidRPr="00FC61C8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nd</w:t>
      </w:r>
      <w:r w:rsidRPr="00FC61C8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t a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ut</w:t>
      </w:r>
      <w:r w:rsidRPr="00FC61C8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he</w:t>
      </w:r>
      <w:r w:rsidRPr="00FC61C8">
        <w:rPr>
          <w:rFonts w:asciiTheme="minorHAnsi" w:eastAsia="Arial" w:hAnsiTheme="minorHAnsi" w:cstheme="minorHAnsi"/>
          <w:b/>
          <w:i/>
          <w:spacing w:val="-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j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ob o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ng</w:t>
      </w:r>
    </w:p>
    <w:p w14:paraId="0E271517" w14:textId="77777777" w:rsidR="003D70BF" w:rsidRPr="00FC61C8" w:rsidRDefault="0081553B" w:rsidP="00FC61C8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</w:t>
      </w:r>
      <w:r w:rsidRPr="00FC61C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ur</w:t>
      </w:r>
      <w:r w:rsidRPr="00FC61C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al a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x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er</w:t>
      </w:r>
      <w:r w:rsidRPr="00FC61C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al</w:t>
      </w:r>
      <w:r w:rsidRPr="00FC61C8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mp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men</w:t>
      </w:r>
      <w:r w:rsidRPr="00FC61C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s</w:t>
      </w:r>
    </w:p>
    <w:p w14:paraId="0C60BD9E" w14:textId="77777777" w:rsidR="003D70BF" w:rsidRPr="00FC61C8" w:rsidRDefault="0081553B" w:rsidP="00FC61C8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</w:t>
      </w:r>
      <w:r w:rsidRPr="00FC61C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t y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u’ve r</w:t>
      </w:r>
      <w:r w:rsidRPr="00FC61C8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arc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ed </w:t>
      </w:r>
      <w:r w:rsidRPr="00FC61C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he</w:t>
      </w:r>
      <w:r w:rsidRPr="00FC61C8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mpa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y</w:t>
      </w:r>
    </w:p>
    <w:p w14:paraId="76571AF4" w14:textId="77777777" w:rsidR="003D70BF" w:rsidRPr="00FC61C8" w:rsidRDefault="003D70BF" w:rsidP="00FC61C8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06B20A90" w14:textId="77777777" w:rsidR="003D70BF" w:rsidRPr="00FC61C8" w:rsidRDefault="0081553B" w:rsidP="00FC61C8">
      <w:pPr>
        <w:ind w:left="104" w:right="12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es,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en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sume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FC61C8">
        <w:rPr>
          <w:rFonts w:asciiTheme="minorHAnsi" w:eastAsia="Arial" w:hAnsiTheme="minorHAnsi" w:cstheme="minorHAnsi"/>
          <w:sz w:val="22"/>
          <w:szCs w:val="22"/>
        </w:rPr>
        <w:t>es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sec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nd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press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on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nd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FC61C8">
        <w:rPr>
          <w:rFonts w:asciiTheme="minorHAnsi" w:eastAsia="Arial" w:hAnsiTheme="minorHAnsi" w:cstheme="minorHAnsi"/>
          <w:sz w:val="22"/>
          <w:szCs w:val="22"/>
        </w:rPr>
        <w:t>he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er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et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.</w:t>
      </w:r>
      <w:r w:rsidRPr="00FC61C8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FC61C8">
        <w:rPr>
          <w:rFonts w:asciiTheme="minorHAnsi" w:eastAsia="Arial" w:hAnsiTheme="minorHAnsi" w:cstheme="minorHAnsi"/>
          <w:sz w:val="22"/>
          <w:szCs w:val="22"/>
        </w:rPr>
        <w:t>oh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so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cal” 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st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ess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on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es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es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–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co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er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,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co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er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can be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j</w:t>
      </w:r>
      <w:r w:rsidRPr="00FC61C8">
        <w:rPr>
          <w:rFonts w:asciiTheme="minorHAnsi" w:eastAsia="Arial" w:hAnsiTheme="minorHAnsi" w:cstheme="minorHAnsi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t 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as po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ul as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es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e.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z w:val="22"/>
          <w:szCs w:val="22"/>
        </w:rPr>
        <w:t>en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z w:val="22"/>
          <w:szCs w:val="22"/>
        </w:rPr>
        <w:t>e is ope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co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er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st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g seen.</w:t>
      </w:r>
      <w:r w:rsidRPr="00FC61C8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an</w:t>
      </w:r>
      <w:r w:rsidRPr="00FC61C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FC61C8">
        <w:rPr>
          <w:rFonts w:asciiTheme="minorHAnsi" w:eastAsia="Arial" w:hAnsiTheme="minorHAnsi" w:cstheme="minorHAnsi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press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,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can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set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he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z w:val="22"/>
          <w:szCs w:val="22"/>
        </w:rPr>
        <w:t>or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ca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, 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 it can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y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sume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z w:val="22"/>
          <w:szCs w:val="22"/>
        </w:rPr>
        <w:t>e ca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z w:val="22"/>
          <w:szCs w:val="22"/>
        </w:rPr>
        <w:t>ul 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FC61C8">
        <w:rPr>
          <w:rFonts w:asciiTheme="minorHAnsi" w:eastAsia="Arial" w:hAnsiTheme="minorHAnsi" w:cstheme="minorHAnsi"/>
          <w:sz w:val="22"/>
          <w:szCs w:val="22"/>
        </w:rPr>
        <w:t>ami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ati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n it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z w:val="22"/>
          <w:szCs w:val="22"/>
        </w:rPr>
        <w:t>es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es.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d co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er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he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acc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ume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as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eth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or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seri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us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.</w:t>
      </w:r>
    </w:p>
    <w:p w14:paraId="774BFCF8" w14:textId="77777777" w:rsidR="003D70BF" w:rsidRPr="00FC61C8" w:rsidRDefault="003D70BF" w:rsidP="00FC61C8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39349AF3" w14:textId="77777777" w:rsidR="003D70BF" w:rsidRPr="00FC61C8" w:rsidRDefault="0081553B" w:rsidP="00FC61C8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st 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ep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grab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.</w:t>
      </w:r>
      <w:r w:rsidRPr="00FC61C8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do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ce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et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pe</w:t>
      </w:r>
    </w:p>
    <w:p w14:paraId="322922A3" w14:textId="77777777" w:rsidR="003D70BF" w:rsidRPr="00FC61C8" w:rsidRDefault="0081553B" w:rsidP="00FC61C8">
      <w:pPr>
        <w:spacing w:before="3"/>
        <w:ind w:left="104" w:right="73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ar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e eno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comp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FC61C8">
        <w:rPr>
          <w:rFonts w:asciiTheme="minorHAnsi" w:eastAsia="Arial" w:hAnsiTheme="minorHAnsi" w:cstheme="minorHAnsi"/>
          <w:sz w:val="22"/>
          <w:szCs w:val="22"/>
        </w:rPr>
        <w:t>ee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ss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lli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7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,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so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sy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on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e, 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oi</w:t>
      </w:r>
      <w:r w:rsidRPr="00FC61C8">
        <w:rPr>
          <w:rFonts w:asciiTheme="minorHAnsi" w:eastAsia="Arial" w:hAnsiTheme="minorHAnsi" w:cstheme="minorHAnsi"/>
          <w:sz w:val="22"/>
          <w:szCs w:val="22"/>
        </w:rPr>
        <w:t>ng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by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ath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-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FC61C8">
        <w:rPr>
          <w:rFonts w:asciiTheme="minorHAnsi" w:eastAsia="Arial" w:hAnsiTheme="minorHAnsi" w:cstheme="minorHAnsi"/>
          <w:sz w:val="22"/>
          <w:szCs w:val="22"/>
        </w:rPr>
        <w:t>,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ou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ab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on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by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us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ng</w:t>
      </w:r>
    </w:p>
    <w:p w14:paraId="6F229031" w14:textId="77777777" w:rsidR="003D70BF" w:rsidRPr="00FC61C8" w:rsidRDefault="0081553B" w:rsidP="00FC61C8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FC61C8">
        <w:rPr>
          <w:rFonts w:asciiTheme="minorHAnsi" w:eastAsia="Arial" w:hAnsiTheme="minorHAnsi" w:cstheme="minorHAnsi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ali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ar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,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nc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FC61C8">
        <w:rPr>
          <w:rFonts w:asciiTheme="minorHAnsi" w:eastAsia="Arial" w:hAnsiTheme="minorHAnsi" w:cstheme="minorHAnsi"/>
          <w:sz w:val="22"/>
          <w:szCs w:val="22"/>
        </w:rPr>
        <w:t>ng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z w:val="22"/>
          <w:szCs w:val="22"/>
        </w:rPr>
        <w:t>es.</w:t>
      </w:r>
    </w:p>
    <w:p w14:paraId="1C02A4DC" w14:textId="77777777" w:rsidR="003D70BF" w:rsidRPr="00FC61C8" w:rsidRDefault="003D70BF" w:rsidP="00FC61C8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2C7B458B" w14:textId="77777777" w:rsidR="003D70BF" w:rsidRPr="00FC61C8" w:rsidRDefault="0081553B" w:rsidP="00FC61C8">
      <w:pPr>
        <w:ind w:left="104" w:right="90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sec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nd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ep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ate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FC61C8">
        <w:rPr>
          <w:rFonts w:asciiTheme="minorHAnsi" w:eastAsia="Arial" w:hAnsiTheme="minorHAnsi" w:cstheme="minorHAnsi"/>
          <w:sz w:val="22"/>
          <w:szCs w:val="22"/>
        </w:rPr>
        <w:t>nte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et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er’s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co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.</w:t>
      </w:r>
      <w:r w:rsidRPr="00FC61C8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he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st 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do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by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z w:val="22"/>
          <w:szCs w:val="22"/>
        </w:rPr>
        <w:t>dress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FC61C8">
        <w:rPr>
          <w:rFonts w:asciiTheme="minorHAnsi" w:eastAsia="Arial" w:hAnsiTheme="minorHAnsi" w:cstheme="minorHAnsi"/>
          <w:sz w:val="22"/>
          <w:szCs w:val="22"/>
        </w:rPr>
        <w:t>he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o s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ne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by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e.</w:t>
      </w:r>
      <w:r w:rsidRPr="00FC61C8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co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er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er</w:t>
      </w:r>
      <w:r w:rsidRPr="00FC61C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FC61C8">
        <w:rPr>
          <w:rFonts w:asciiTheme="minorHAnsi" w:eastAsia="Arial" w:hAnsiTheme="minorHAnsi" w:cstheme="minorHAnsi"/>
          <w:sz w:val="22"/>
          <w:szCs w:val="22"/>
        </w:rPr>
        <w:t>ers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FC61C8">
        <w:rPr>
          <w:rFonts w:asciiTheme="minorHAnsi" w:eastAsia="Arial" w:hAnsiTheme="minorHAnsi" w:cstheme="minorHAnsi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o p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FC61C8">
        <w:rPr>
          <w:rFonts w:asciiTheme="minorHAnsi" w:eastAsia="Arial" w:hAnsiTheme="minorHAnsi" w:cstheme="minorHAnsi"/>
          <w:sz w:val="22"/>
          <w:szCs w:val="22"/>
        </w:rPr>
        <w:t>e 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et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sume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t</w:t>
      </w:r>
      <w:r w:rsidRPr="00FC61C8">
        <w:rPr>
          <w:rFonts w:asciiTheme="minorHAnsi" w:eastAsia="Arial" w:hAnsiTheme="minorHAnsi" w:cstheme="minorHAnsi"/>
          <w:sz w:val="22"/>
          <w:szCs w:val="22"/>
        </w:rPr>
        <w:t>o a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cu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ar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.</w:t>
      </w:r>
      <w:r w:rsidRPr="00FC61C8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ca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, 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nce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es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es 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so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.</w:t>
      </w:r>
      <w:r w:rsidRPr="00FC61C8">
        <w:rPr>
          <w:rFonts w:asciiTheme="minorHAnsi" w:eastAsia="Arial" w:hAnsiTheme="minorHAnsi" w:cstheme="minorHAnsi"/>
          <w:spacing w:val="5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 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so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FC61C8">
        <w:rPr>
          <w:rFonts w:asciiTheme="minorHAnsi" w:eastAsia="Arial" w:hAnsiTheme="minorHAnsi" w:cstheme="minorHAnsi"/>
          <w:sz w:val="22"/>
          <w:szCs w:val="22"/>
        </w:rPr>
        <w:t>ed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co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er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et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,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es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ay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z w:val="22"/>
          <w:szCs w:val="22"/>
        </w:rPr>
        <w:t>e imp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on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z w:val="22"/>
          <w:szCs w:val="22"/>
        </w:rPr>
        <w:t>dressee is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f a</w:t>
      </w:r>
    </w:p>
    <w:p w14:paraId="1027B320" w14:textId="77777777" w:rsidR="003D70BF" w:rsidRPr="00FC61C8" w:rsidRDefault="0081553B" w:rsidP="00FC61C8">
      <w:pPr>
        <w:spacing w:before="2"/>
        <w:ind w:left="104" w:right="333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ass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nd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ho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l be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FC61C8">
        <w:rPr>
          <w:rFonts w:asciiTheme="minorHAnsi" w:eastAsia="Arial" w:hAnsiTheme="minorHAnsi" w:cstheme="minorHAnsi"/>
          <w:sz w:val="22"/>
          <w:szCs w:val="22"/>
        </w:rPr>
        <w:t>he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 l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FC61C8">
        <w:rPr>
          <w:rFonts w:asciiTheme="minorHAnsi" w:eastAsia="Arial" w:hAnsiTheme="minorHAnsi" w:cstheme="minorHAnsi"/>
          <w:sz w:val="22"/>
          <w:szCs w:val="22"/>
        </w:rPr>
        <w:t>cati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eri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er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et,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ng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proc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ss</w:t>
      </w:r>
      <w:r w:rsidRPr="00FC61C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–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z w:val="22"/>
          <w:szCs w:val="22"/>
        </w:rPr>
        <w:t>e pe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son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ho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r</w:t>
      </w:r>
      <w:r w:rsidRPr="00FC61C8">
        <w:rPr>
          <w:rFonts w:asciiTheme="minorHAnsi" w:eastAsia="Arial" w:hAnsiTheme="minorHAnsi" w:cstheme="minorHAnsi"/>
          <w:sz w:val="22"/>
          <w:szCs w:val="22"/>
        </w:rPr>
        <w:t>es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z w:val="22"/>
          <w:szCs w:val="22"/>
        </w:rPr>
        <w:t>or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FC61C8">
        <w:rPr>
          <w:rFonts w:asciiTheme="minorHAnsi" w:eastAsia="Arial" w:hAnsiTheme="minorHAnsi" w:cstheme="minorHAnsi"/>
          <w:sz w:val="22"/>
          <w:szCs w:val="22"/>
        </w:rPr>
        <w:t>he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son</w:t>
      </w:r>
    </w:p>
    <w:p w14:paraId="5E0F8CFE" w14:textId="77777777" w:rsidR="003D70BF" w:rsidRPr="00FC61C8" w:rsidRDefault="0081553B" w:rsidP="00FC61C8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z w:val="22"/>
          <w:szCs w:val="22"/>
        </w:rPr>
        <w:t>or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C61C8">
        <w:rPr>
          <w:rFonts w:asciiTheme="minorHAnsi" w:eastAsia="Arial" w:hAnsiTheme="minorHAnsi" w:cstheme="minorHAnsi"/>
          <w:sz w:val="22"/>
          <w:szCs w:val="22"/>
        </w:rPr>
        <w:t>ob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or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ho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l h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l say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as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ho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z w:val="22"/>
          <w:szCs w:val="22"/>
        </w:rPr>
        <w:t>.</w:t>
      </w:r>
      <w:r w:rsidRPr="00FC61C8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ay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some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esti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on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</w:p>
    <w:p w14:paraId="15A0D939" w14:textId="77777777" w:rsidR="003D70BF" w:rsidRPr="00FC61C8" w:rsidRDefault="0081553B" w:rsidP="00FC61C8">
      <w:pPr>
        <w:spacing w:before="1"/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arch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ork,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or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e.</w:t>
      </w:r>
    </w:p>
    <w:p w14:paraId="56BA173A" w14:textId="77777777" w:rsidR="003D70BF" w:rsidRPr="00FC61C8" w:rsidRDefault="003D70BF" w:rsidP="00FC61C8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3C19FCC3" w14:textId="77777777" w:rsidR="003D70BF" w:rsidRPr="00FC61C8" w:rsidRDefault="0081553B" w:rsidP="00FC61C8">
      <w:pPr>
        <w:ind w:left="104" w:right="1240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Im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eli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z w:val="22"/>
          <w:szCs w:val="22"/>
        </w:rPr>
        <w:t>or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w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ng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er</w:t>
      </w:r>
      <w:r w:rsidRPr="00FC61C8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FC61C8">
        <w:rPr>
          <w:rFonts w:asciiTheme="minorHAnsi" w:eastAsia="Arial" w:hAnsiTheme="minorHAnsi" w:cstheme="minorHAnsi"/>
          <w:sz w:val="22"/>
          <w:szCs w:val="22"/>
        </w:rPr>
        <w:t>ecti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e l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e so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eth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ng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nte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est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o com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z w:val="22"/>
          <w:szCs w:val="22"/>
        </w:rPr>
        <w:t>er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eli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er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ssa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 pass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on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as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.</w:t>
      </w:r>
    </w:p>
    <w:p w14:paraId="4C02A5DF" w14:textId="77777777" w:rsidR="003D70BF" w:rsidRPr="00FC61C8" w:rsidRDefault="003D70BF" w:rsidP="00FC61C8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1CA23E78" w14:textId="77777777" w:rsidR="003D70BF" w:rsidRPr="00FC61C8" w:rsidRDefault="0081553B" w:rsidP="00FC61C8">
      <w:pPr>
        <w:ind w:left="104" w:right="142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n,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y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s!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 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eted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l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t 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ep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o i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nt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bl</w:t>
      </w:r>
      <w:r w:rsidRPr="00FC61C8">
        <w:rPr>
          <w:rFonts w:asciiTheme="minorHAnsi" w:eastAsia="Arial" w:hAnsiTheme="minorHAnsi" w:cstheme="minorHAnsi"/>
          <w:sz w:val="22"/>
          <w:szCs w:val="22"/>
        </w:rPr>
        <w:t>e at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es.</w:t>
      </w:r>
      <w:r w:rsidRPr="00FC61C8">
        <w:rPr>
          <w:rFonts w:asciiTheme="minorHAnsi" w:eastAsia="Arial" w:hAnsiTheme="minorHAnsi" w:cstheme="minorHAnsi"/>
          <w:spacing w:val="57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z w:val="22"/>
          <w:szCs w:val="22"/>
        </w:rPr>
        <w:t>ow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eth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FC61C8">
        <w:rPr>
          <w:rFonts w:asciiTheme="minorHAnsi" w:eastAsia="Arial" w:hAnsiTheme="minorHAnsi" w:cstheme="minorHAnsi"/>
          <w:sz w:val="22"/>
          <w:szCs w:val="22"/>
        </w:rPr>
        <w:t>er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FC61C8">
        <w:rPr>
          <w:rFonts w:asciiTheme="minorHAnsi" w:eastAsia="Arial" w:hAnsiTheme="minorHAnsi" w:cstheme="minorHAnsi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.</w:t>
      </w:r>
      <w:r w:rsidRPr="00FC61C8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k</w:t>
      </w:r>
      <w:r w:rsidRPr="00FC61C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nte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ut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se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emp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er’s shoe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.</w:t>
      </w:r>
      <w:r w:rsidRPr="00FC61C8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ou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wil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et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er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ew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or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ce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FC61C8">
        <w:rPr>
          <w:rFonts w:asciiTheme="minorHAnsi" w:eastAsia="Arial" w:hAnsiTheme="minorHAnsi" w:cstheme="minorHAnsi"/>
          <w:sz w:val="22"/>
          <w:szCs w:val="22"/>
        </w:rPr>
        <w:t>t 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ep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m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os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z w:val="22"/>
          <w:szCs w:val="22"/>
        </w:rPr>
        <w:t>ecti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e co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“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a or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</w:p>
    <w:p w14:paraId="17434EFF" w14:textId="77777777" w:rsidR="003D70BF" w:rsidRPr="00FC61C8" w:rsidRDefault="0081553B" w:rsidP="00FC61C8">
      <w:pPr>
        <w:spacing w:before="2"/>
        <w:ind w:left="104" w:right="73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z w:val="22"/>
          <w:szCs w:val="22"/>
        </w:rPr>
        <w:t>or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”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ess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as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y</w:t>
      </w:r>
      <w:r w:rsidRPr="00FC61C8">
        <w:rPr>
          <w:rFonts w:asciiTheme="minorHAnsi" w:eastAsia="Arial" w:hAnsiTheme="minorHAnsi" w:cstheme="minorHAnsi"/>
          <w:sz w:val="22"/>
          <w:szCs w:val="22"/>
        </w:rPr>
        <w:t>ou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m 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co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on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se 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ns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.</w:t>
      </w:r>
      <w:r w:rsidRPr="00FC61C8">
        <w:rPr>
          <w:rFonts w:asciiTheme="minorHAnsi" w:eastAsia="Arial" w:hAnsiTheme="minorHAnsi" w:cstheme="minorHAnsi"/>
          <w:spacing w:val="6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ns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ch and i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esti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on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on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y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</w:p>
    <w:p w14:paraId="0C3A5878" w14:textId="77777777" w:rsidR="003D70BF" w:rsidRPr="00FC61C8" w:rsidRDefault="0081553B" w:rsidP="00FC61C8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d,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n,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or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e. 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ust 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z w:val="22"/>
          <w:szCs w:val="22"/>
        </w:rPr>
        <w:t>dr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ss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er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wi</w:t>
      </w:r>
      <w:r w:rsidRPr="00FC61C8">
        <w:rPr>
          <w:rFonts w:asciiTheme="minorHAnsi" w:eastAsia="Arial" w:hAnsiTheme="minorHAnsi" w:cstheme="minorHAnsi"/>
          <w:sz w:val="22"/>
          <w:szCs w:val="22"/>
        </w:rPr>
        <w:t>ng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FC61C8">
        <w:rPr>
          <w:rFonts w:asciiTheme="minorHAnsi" w:eastAsia="Arial" w:hAnsiTheme="minorHAnsi" w:cstheme="minorHAnsi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s:</w:t>
      </w:r>
    </w:p>
    <w:p w14:paraId="3560A02D" w14:textId="77777777" w:rsidR="003D70BF" w:rsidRPr="00FC61C8" w:rsidRDefault="003D70BF" w:rsidP="00FC61C8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56EDBB1C" w14:textId="77777777" w:rsidR="003D70BF" w:rsidRPr="00FC61C8" w:rsidRDefault="0081553B" w:rsidP="00FC61C8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</w:t>
      </w:r>
      <w:r w:rsidRPr="00FC61C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ha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FC61C8">
        <w:rPr>
          <w:rFonts w:asciiTheme="minorHAnsi" w:eastAsia="Arial" w:hAnsiTheme="minorHAnsi" w:cstheme="minorHAnsi"/>
          <w:sz w:val="22"/>
          <w:szCs w:val="22"/>
        </w:rPr>
        <w:t>he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ny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l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ng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z w:val="22"/>
          <w:szCs w:val="22"/>
        </w:rPr>
        <w:t>or?</w:t>
      </w:r>
    </w:p>
    <w:p w14:paraId="792FF610" w14:textId="77777777" w:rsidR="003D70BF" w:rsidRPr="00FC61C8" w:rsidRDefault="0081553B" w:rsidP="00FC61C8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</w:t>
      </w:r>
      <w:r w:rsidRPr="00FC61C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ha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FC61C8">
        <w:rPr>
          <w:rFonts w:asciiTheme="minorHAnsi" w:eastAsia="Arial" w:hAnsiTheme="minorHAnsi" w:cstheme="minorHAnsi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ali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do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 p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er?</w:t>
      </w:r>
    </w:p>
    <w:p w14:paraId="3FFFBC4C" w14:textId="77777777" w:rsidR="003D70BF" w:rsidRPr="00FC61C8" w:rsidRDefault="0081553B" w:rsidP="00FC61C8">
      <w:pPr>
        <w:spacing w:before="1"/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</w:t>
      </w:r>
      <w:r w:rsidRPr="00FC61C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ha</w:t>
      </w:r>
      <w:r w:rsidRPr="00FC61C8">
        <w:rPr>
          <w:rFonts w:asciiTheme="minorHAnsi" w:eastAsia="Arial" w:hAnsiTheme="minorHAnsi" w:cstheme="minorHAnsi"/>
          <w:sz w:val="22"/>
          <w:szCs w:val="22"/>
        </w:rPr>
        <w:t>t sp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co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e 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m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st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er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</w:p>
    <w:p w14:paraId="50E78C72" w14:textId="77777777" w:rsidR="003D70BF" w:rsidRPr="00FC61C8" w:rsidRDefault="0081553B" w:rsidP="00FC61C8">
      <w:pPr>
        <w:ind w:left="82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ca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bl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nd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co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on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n?</w:t>
      </w:r>
    </w:p>
    <w:p w14:paraId="5E03CD46" w14:textId="77777777" w:rsidR="003D70BF" w:rsidRPr="00FC61C8" w:rsidRDefault="0081553B" w:rsidP="00FC61C8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</w:t>
      </w:r>
      <w:r w:rsidRPr="00FC61C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pe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so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do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I 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e,</w:t>
      </w:r>
      <w:r w:rsidRPr="00FC61C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m I 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er?</w:t>
      </w:r>
    </w:p>
    <w:p w14:paraId="52E6EACB" w14:textId="77777777" w:rsidR="003D70BF" w:rsidRPr="00FC61C8" w:rsidRDefault="0081553B" w:rsidP="00FC61C8">
      <w:pPr>
        <w:spacing w:before="1"/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</w:t>
      </w:r>
      <w:r w:rsidRPr="00FC61C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do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I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ork 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?</w:t>
      </w:r>
    </w:p>
    <w:p w14:paraId="7FCA4AF4" w14:textId="77777777" w:rsidR="003D70BF" w:rsidRPr="00FC61C8" w:rsidRDefault="0081553B" w:rsidP="00FC61C8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</w:t>
      </w:r>
      <w:r w:rsidRPr="00FC61C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ul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ny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e i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uy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nd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e?</w:t>
      </w:r>
    </w:p>
    <w:p w14:paraId="0EAA7159" w14:textId="77777777" w:rsidR="003D70BF" w:rsidRPr="00FC61C8" w:rsidRDefault="003D70BF" w:rsidP="00FC61C8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3BCB1CCD" w14:textId="77777777" w:rsidR="003D70BF" w:rsidRPr="00FC61C8" w:rsidRDefault="0081553B" w:rsidP="00FC61C8">
      <w:pPr>
        <w:ind w:left="104" w:right="7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he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ng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de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 bas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emp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erous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FC61C8">
        <w:rPr>
          <w:rFonts w:asciiTheme="minorHAnsi" w:eastAsia="Arial" w:hAnsiTheme="minorHAnsi" w:cstheme="minorHAnsi"/>
          <w:sz w:val="22"/>
          <w:szCs w:val="22"/>
        </w:rPr>
        <w:t>amp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es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FC61C8">
        <w:rPr>
          <w:rFonts w:asciiTheme="minorHAnsi" w:eastAsia="Arial" w:hAnsiTheme="minorHAnsi" w:cstheme="minorHAnsi"/>
          <w:sz w:val="22"/>
          <w:szCs w:val="22"/>
        </w:rPr>
        <w:t>ce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um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nt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ust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y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se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are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pro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eta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, so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FC61C8">
        <w:rPr>
          <w:rFonts w:asciiTheme="minorHAnsi" w:eastAsia="Arial" w:hAnsiTheme="minorHAnsi" w:cstheme="minorHAnsi"/>
          <w:sz w:val="22"/>
          <w:szCs w:val="22"/>
        </w:rPr>
        <w:t>ee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use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ng 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d/or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sh.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er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he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st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”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erbs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o use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z w:val="22"/>
          <w:szCs w:val="22"/>
        </w:rPr>
        <w:t>or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ork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ce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ull</w:t>
      </w:r>
      <w:r w:rsidRPr="00FC61C8">
        <w:rPr>
          <w:rFonts w:asciiTheme="minorHAnsi" w:eastAsia="Arial" w:hAnsiTheme="minorHAnsi" w:cstheme="minorHAnsi"/>
          <w:sz w:val="22"/>
          <w:szCs w:val="22"/>
        </w:rPr>
        <w:t>et</w:t>
      </w:r>
      <w:r w:rsidRPr="00FC61C8">
        <w:rPr>
          <w:rFonts w:asciiTheme="minorHAnsi" w:eastAsia="Arial" w:hAnsiTheme="minorHAnsi" w:cstheme="minorHAnsi"/>
          <w:spacing w:val="5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.</w:t>
      </w:r>
    </w:p>
    <w:p w14:paraId="7A1CCA86" w14:textId="77777777" w:rsidR="003D70BF" w:rsidRPr="00FC61C8" w:rsidRDefault="003D70BF" w:rsidP="00FC61C8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3D925FA8" w14:textId="77777777" w:rsidR="003D70BF" w:rsidRPr="00FC61C8" w:rsidRDefault="0081553B" w:rsidP="00FC61C8">
      <w:pPr>
        <w:ind w:left="104" w:right="391"/>
        <w:rPr>
          <w:rFonts w:asciiTheme="minorHAnsi" w:eastAsia="Arial" w:hAnsiTheme="minorHAnsi" w:cstheme="minorHAnsi"/>
          <w:sz w:val="22"/>
          <w:szCs w:val="22"/>
        </w:rPr>
        <w:sectPr w:rsidR="003D70BF" w:rsidRPr="00FC61C8">
          <w:pgSz w:w="12240" w:h="15840"/>
          <w:pgMar w:top="620" w:right="1000" w:bottom="280" w:left="760" w:header="720" w:footer="720" w:gutter="0"/>
          <w:cols w:space="720"/>
        </w:sectPr>
      </w:pP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lastRenderedPageBreak/>
        <w:t>Pl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se cons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oi</w:t>
      </w:r>
      <w:r w:rsidRPr="00FC61C8">
        <w:rPr>
          <w:rFonts w:asciiTheme="minorHAnsi" w:eastAsia="Arial" w:hAnsiTheme="minorHAnsi" w:cstheme="minorHAnsi"/>
          <w:sz w:val="22"/>
          <w:szCs w:val="22"/>
        </w:rPr>
        <w:t>nt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 a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er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ces C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sor 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z w:val="22"/>
          <w:szCs w:val="22"/>
        </w:rPr>
        <w:t>or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 p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so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al 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FC61C8">
        <w:rPr>
          <w:rFonts w:asciiTheme="minorHAnsi" w:eastAsia="Arial" w:hAnsiTheme="minorHAnsi" w:cstheme="minorHAnsi"/>
          <w:sz w:val="22"/>
          <w:szCs w:val="22"/>
        </w:rPr>
        <w:t>on- 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es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FC61C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9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6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FC61C8">
        <w:rPr>
          <w:rFonts w:asciiTheme="minorHAnsi" w:eastAsia="Arial" w:hAnsiTheme="minorHAnsi" w:cstheme="minorHAnsi"/>
          <w:sz w:val="22"/>
          <w:szCs w:val="22"/>
        </w:rPr>
        <w:t>48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7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FC61C8">
        <w:rPr>
          <w:rFonts w:asciiTheme="minorHAnsi" w:eastAsia="Arial" w:hAnsiTheme="minorHAnsi" w:cstheme="minorHAnsi"/>
          <w:sz w:val="22"/>
          <w:szCs w:val="22"/>
        </w:rPr>
        <w:t>2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FC61C8">
        <w:rPr>
          <w:rFonts w:asciiTheme="minorHAnsi" w:eastAsia="Arial" w:hAnsiTheme="minorHAnsi" w:cstheme="minorHAnsi"/>
          <w:sz w:val="22"/>
          <w:szCs w:val="22"/>
        </w:rPr>
        <w:t>13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aree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u.ed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.</w:t>
      </w:r>
    </w:p>
    <w:p w14:paraId="336C75F1" w14:textId="77777777" w:rsidR="003D70BF" w:rsidRPr="00FC61C8" w:rsidRDefault="0081553B" w:rsidP="00FC61C8">
      <w:pPr>
        <w:spacing w:before="75"/>
        <w:ind w:left="3999" w:right="3976" w:firstLine="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lastRenderedPageBreak/>
        <w:pict w14:anchorId="6DD7A45F">
          <v:group id="_x0000_s1047" style="position:absolute;left:0;text-align:left;margin-left:183.55pt;margin-top:35.5pt;width:229pt;height:70.45pt;z-index:-1776;mso-position-horizontal-relative:page;mso-position-vertical-relative:page" coordorigin="3671,710" coordsize="4580,1409">
            <v:shape id="_x0000_s1051" style="position:absolute;left:3681;top:720;width:4560;height:1389" coordorigin="3681,720" coordsize="4560,1389" path="m5961,720r-187,2l5591,729r-178,11l5240,755r-166,20l4913,798r-153,26l4614,854r-137,33l4349,923r-119,40l4121,1004r-98,45l3935,1095r-75,49l3797,1195r-50,53l3711,1302r-30,112l3689,1471r58,110l3797,1634r63,51l3935,1734r88,46l4121,1825r109,41l4349,1906r128,36l4614,1975r146,30l4913,2031r161,23l5240,2074r173,15l5591,2100r183,7l5961,2109r187,-2l6331,2100r178,-11l6682,2074r166,-20l7009,2031r153,-26l7308,1975r137,-33l7573,1906r119,-40l7801,1825r98,-45l7987,1734r75,-49l8125,1634r50,-53l8211,1527r30,-113l8233,1357r-58,-109l8125,1195r-63,-51l7987,1095r-88,-46l7801,1004,7692,963,7573,923,7445,887,7308,854,7162,824,7009,798,6848,775,6682,755,6509,740,6331,729r-183,-7l5961,720xe" fillcolor="silver" stroked="f">
              <v:path arrowok="t"/>
            </v:shape>
            <v:shape id="_x0000_s1050" style="position:absolute;left:3681;top:720;width:4560;height:1389" coordorigin="3681,720" coordsize="4560,1389" path="m5961,720r-187,2l5591,729r-178,11l5240,755r-166,20l4913,798r-153,26l4614,854r-137,33l4349,923r-119,40l4121,1004r-98,45l3935,1095r-75,49l3797,1195r-50,53l3711,1302r-30,112l3689,1471r58,110l3797,1634r63,51l3935,1734r88,46l4121,1825r109,41l4349,1906r128,36l4614,1975r146,30l4913,2031r161,23l5240,2074r173,15l5591,2100r183,7l5961,2109r187,-2l6331,2100r178,-11l6682,2074r166,-20l7009,2031r153,-26l7308,1975r137,-33l7573,1906r119,-40l7801,1825r98,-45l7987,1734r75,-49l8125,1634r50,-53l8211,1527r30,-113l8233,1357r-58,-109l8125,1195r-63,-51l7987,1095r-88,-46l7801,1004,7692,963,7573,923,7445,887,7308,854,7162,824,7009,798,6848,775,6682,755,6509,740,6331,729r-183,-7l5961,720xe" filled="f" strokecolor="silver">
              <v:path arrowok="t"/>
            </v:shape>
            <v:shape id="_x0000_s1049" style="position:absolute;left:4491;top:900;width:3000;height:999" coordorigin="4491,900" coordsize="3000,999" path="m4491,1899r3000,l7491,900r-3000,l4491,1899xe" fillcolor="silver" stroked="f">
              <v:path arrowok="t"/>
            </v:shape>
            <v:shape id="_x0000_s1048" style="position:absolute;left:4491;top:900;width:3000;height:999" coordorigin="4491,900" coordsize="3000,999" path="m4491,1899r3000,l7491,900r-3000,l4491,1899xe" filled="f" strokecolor="silver">
              <v:path arrowok="t"/>
            </v:shape>
            <w10:wrap anchorx="page" anchory="page"/>
          </v:group>
        </w:pic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Ba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ic</w:t>
      </w:r>
      <w:r w:rsidRPr="00FC61C8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Co</w:t>
      </w:r>
      <w:r w:rsidRPr="00FC61C8">
        <w:rPr>
          <w:rFonts w:asciiTheme="minorHAnsi" w:eastAsia="Arial" w:hAnsiTheme="minorHAnsi" w:cstheme="minorHAnsi"/>
          <w:b/>
          <w:spacing w:val="-5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r L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r Re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ume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Form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t Busine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Blo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k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b/>
          <w:spacing w:val="-6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le</w:t>
      </w:r>
    </w:p>
    <w:p w14:paraId="62F56415" w14:textId="77777777" w:rsidR="003D70BF" w:rsidRPr="00FC61C8" w:rsidRDefault="003D70BF" w:rsidP="00FC61C8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7B0D690B" w14:textId="77777777" w:rsidR="003D70BF" w:rsidRPr="00FC61C8" w:rsidRDefault="0081553B" w:rsidP="00FC61C8">
      <w:pPr>
        <w:spacing w:before="32"/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St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</w:p>
    <w:p w14:paraId="4C83CF05" w14:textId="77777777" w:rsidR="003D70BF" w:rsidRPr="00FC61C8" w:rsidRDefault="0081553B" w:rsidP="00FC61C8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n,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e, Z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</w:p>
    <w:p w14:paraId="77A9CEC0" w14:textId="77777777" w:rsidR="003D70BF" w:rsidRPr="00FC61C8" w:rsidRDefault="0081553B" w:rsidP="00FC61C8">
      <w:pPr>
        <w:spacing w:before="3"/>
        <w:ind w:left="104" w:right="9526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ate 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(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 xml:space="preserve">e) 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(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)</w:t>
      </w:r>
    </w:p>
    <w:p w14:paraId="486D9715" w14:textId="77777777" w:rsidR="003D70BF" w:rsidRPr="00FC61C8" w:rsidRDefault="0081553B" w:rsidP="00FC61C8">
      <w:pPr>
        <w:spacing w:before="2"/>
        <w:ind w:left="104" w:right="989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(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 xml:space="preserve">) 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(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)</w:t>
      </w:r>
    </w:p>
    <w:p w14:paraId="2F49D9DF" w14:textId="77777777" w:rsidR="003D70BF" w:rsidRPr="00FC61C8" w:rsidRDefault="0081553B" w:rsidP="00FC61C8">
      <w:pPr>
        <w:spacing w:before="5"/>
        <w:ind w:left="104" w:right="6629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ame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ct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Hi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)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</w:p>
    <w:p w14:paraId="3F38004D" w14:textId="77777777" w:rsidR="003D70BF" w:rsidRPr="00FC61C8" w:rsidRDefault="0081553B" w:rsidP="00FC61C8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ompany</w:t>
      </w:r>
    </w:p>
    <w:p w14:paraId="62705DF7" w14:textId="77777777" w:rsidR="003D70BF" w:rsidRPr="00FC61C8" w:rsidRDefault="0081553B" w:rsidP="00FC61C8">
      <w:pPr>
        <w:spacing w:before="2"/>
        <w:ind w:left="104" w:right="948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ess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ess 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(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)</w:t>
      </w:r>
    </w:p>
    <w:p w14:paraId="0BD1BE53" w14:textId="77777777" w:rsidR="003D70BF" w:rsidRPr="00FC61C8" w:rsidRDefault="0081553B" w:rsidP="00FC61C8">
      <w:pPr>
        <w:spacing w:before="1"/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Hi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ng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ke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:</w:t>
      </w:r>
      <w:r w:rsidRPr="00FC61C8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ca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nd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ntact 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, use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Si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z w:val="22"/>
          <w:szCs w:val="22"/>
        </w:rPr>
        <w:t>ame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:</w:t>
      </w:r>
      <w:r w:rsidRPr="00FC61C8">
        <w:rPr>
          <w:rFonts w:asciiTheme="minorHAnsi" w:eastAsia="Arial" w:hAnsiTheme="minorHAnsi" w:cstheme="minorHAnsi"/>
          <w:sz w:val="22"/>
          <w:szCs w:val="22"/>
        </w:rPr>
        <w:t>)</w:t>
      </w:r>
    </w:p>
    <w:p w14:paraId="087F37B8" w14:textId="77777777" w:rsidR="003D70BF" w:rsidRPr="00FC61C8" w:rsidRDefault="0081553B" w:rsidP="00FC61C8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(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)</w:t>
      </w:r>
    </w:p>
    <w:p w14:paraId="13893EDA" w14:textId="77777777" w:rsidR="003D70BF" w:rsidRPr="00FC61C8" w:rsidRDefault="0081553B" w:rsidP="00FC61C8">
      <w:pPr>
        <w:spacing w:before="4"/>
        <w:ind w:left="104" w:right="590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st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ate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hy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u’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sure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t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sc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be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he emp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FC61C8">
        <w:rPr>
          <w:rFonts w:asciiTheme="minorHAnsi" w:eastAsia="Arial" w:hAnsiTheme="minorHAnsi" w:cstheme="minorHAnsi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, 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 how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y</w:t>
      </w:r>
      <w:r w:rsidRPr="00FC61C8">
        <w:rPr>
          <w:rFonts w:asciiTheme="minorHAnsi" w:eastAsia="Arial" w:hAnsiTheme="minorHAnsi" w:cstheme="minorHAnsi"/>
          <w:sz w:val="22"/>
          <w:szCs w:val="22"/>
        </w:rPr>
        <w:t>ou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 out 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FC61C8">
        <w:rPr>
          <w:rFonts w:asciiTheme="minorHAnsi" w:eastAsia="Arial" w:hAnsiTheme="minorHAnsi" w:cstheme="minorHAnsi"/>
          <w:spacing w:val="5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st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sh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nte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est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ca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 spa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k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om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.</w:t>
      </w:r>
      <w:r w:rsidRPr="00FC61C8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z w:val="22"/>
          <w:szCs w:val="22"/>
        </w:rPr>
        <w:t>at c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do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s.</w:t>
      </w:r>
    </w:p>
    <w:p w14:paraId="133CDCBB" w14:textId="77777777" w:rsidR="003D70BF" w:rsidRPr="00FC61C8" w:rsidRDefault="0081553B" w:rsidP="00FC61C8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(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)</w:t>
      </w:r>
    </w:p>
    <w:p w14:paraId="20ECB9DE" w14:textId="77777777" w:rsidR="003D70BF" w:rsidRPr="00FC61C8" w:rsidRDefault="0081553B" w:rsidP="00FC61C8">
      <w:pPr>
        <w:spacing w:before="4"/>
        <w:ind w:left="104" w:right="223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ec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nd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z w:val="22"/>
          <w:szCs w:val="22"/>
        </w:rPr>
        <w:t>ar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k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G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ore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FC61C8">
        <w:rPr>
          <w:rFonts w:asciiTheme="minorHAnsi" w:eastAsia="Arial" w:hAnsiTheme="minorHAnsi" w:cstheme="minorHAnsi"/>
          <w:sz w:val="22"/>
          <w:szCs w:val="22"/>
        </w:rPr>
        <w:t>n depth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ce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, 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z w:val="22"/>
          <w:szCs w:val="22"/>
        </w:rPr>
        <w:t>uc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FC61C8">
        <w:rPr>
          <w:rFonts w:asciiTheme="minorHAnsi" w:eastAsia="Arial" w:hAnsiTheme="minorHAnsi" w:cstheme="minorHAnsi"/>
          <w:sz w:val="22"/>
          <w:szCs w:val="22"/>
        </w:rPr>
        <w:t>s,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bili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es.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FC61C8">
        <w:rPr>
          <w:rFonts w:asciiTheme="minorHAnsi" w:eastAsia="Arial" w:hAnsiTheme="minorHAnsi" w:cstheme="minorHAnsi"/>
          <w:sz w:val="22"/>
          <w:szCs w:val="22"/>
        </w:rPr>
        <w:t>so,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uil</w:t>
      </w:r>
      <w:r w:rsidRPr="00FC61C8">
        <w:rPr>
          <w:rFonts w:asciiTheme="minorHAnsi" w:eastAsia="Arial" w:hAnsiTheme="minorHAnsi" w:cstheme="minorHAnsi"/>
          <w:sz w:val="22"/>
          <w:szCs w:val="22"/>
        </w:rPr>
        <w:t>d 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bri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se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nd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company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s.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can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company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wi</w:t>
      </w:r>
      <w:r w:rsidRPr="00FC61C8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 as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sp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z w:val="22"/>
          <w:szCs w:val="22"/>
        </w:rPr>
        <w:t>oc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sed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nce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as poss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e.</w:t>
      </w:r>
    </w:p>
    <w:p w14:paraId="34A33B83" w14:textId="77777777" w:rsidR="003D70BF" w:rsidRPr="00FC61C8" w:rsidRDefault="0081553B" w:rsidP="00FC61C8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(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)</w:t>
      </w:r>
    </w:p>
    <w:p w14:paraId="752EDD77" w14:textId="77777777" w:rsidR="003D70BF" w:rsidRPr="00FC61C8" w:rsidRDefault="0081553B" w:rsidP="00FC61C8">
      <w:pPr>
        <w:spacing w:before="1"/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z w:val="22"/>
          <w:szCs w:val="22"/>
        </w:rPr>
        <w:t>ar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graph: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nce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u’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arched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ompany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 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hy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ork</w:t>
      </w:r>
    </w:p>
    <w:p w14:paraId="21F30602" w14:textId="77777777" w:rsidR="003D70BF" w:rsidRPr="00FC61C8" w:rsidRDefault="0081553B" w:rsidP="00FC61C8">
      <w:pPr>
        <w:spacing w:before="2"/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z w:val="22"/>
          <w:szCs w:val="22"/>
        </w:rPr>
        <w:t>or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.</w:t>
      </w:r>
    </w:p>
    <w:p w14:paraId="033A443C" w14:textId="77777777" w:rsidR="003D70BF" w:rsidRPr="00FC61C8" w:rsidRDefault="0081553B" w:rsidP="00FC61C8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(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)</w:t>
      </w:r>
    </w:p>
    <w:p w14:paraId="6D586C8A" w14:textId="77777777" w:rsidR="003D70BF" w:rsidRPr="00FC61C8" w:rsidRDefault="0081553B" w:rsidP="00FC61C8">
      <w:pPr>
        <w:spacing w:before="4"/>
        <w:ind w:left="104" w:right="69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Cl</w:t>
      </w:r>
      <w:r w:rsidRPr="00FC61C8">
        <w:rPr>
          <w:rFonts w:asciiTheme="minorHAnsi" w:eastAsia="Arial" w:hAnsiTheme="minorHAnsi" w:cstheme="minorHAnsi"/>
          <w:sz w:val="22"/>
          <w:szCs w:val="22"/>
        </w:rPr>
        <w:t>os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ng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z w:val="22"/>
          <w:szCs w:val="22"/>
        </w:rPr>
        <w:t>ar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graph: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u’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e i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z w:val="22"/>
          <w:szCs w:val="22"/>
        </w:rPr>
        <w:t>ed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ei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, su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t some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FC61C8">
        <w:rPr>
          <w:rFonts w:asciiTheme="minorHAnsi" w:eastAsia="Arial" w:hAnsiTheme="minorHAnsi" w:cstheme="minorHAnsi"/>
          <w:sz w:val="22"/>
          <w:szCs w:val="22"/>
        </w:rPr>
        <w:t>ow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up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acti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n.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ou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ht a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k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an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nte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,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et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m kn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y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FC61C8">
        <w:rPr>
          <w:rFonts w:asciiTheme="minorHAnsi" w:eastAsia="Arial" w:hAnsiTheme="minorHAnsi" w:cstheme="minorHAnsi"/>
          <w:sz w:val="22"/>
          <w:szCs w:val="22"/>
        </w:rPr>
        <w:t>ow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up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 a 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e ca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sp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k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z w:val="22"/>
          <w:szCs w:val="22"/>
        </w:rPr>
        <w:t>er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FC61C8">
        <w:rPr>
          <w:rFonts w:asciiTheme="minorHAnsi" w:eastAsia="Arial" w:hAnsiTheme="minorHAnsi" w:cstheme="minorHAnsi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,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y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q</w:t>
      </w:r>
      <w:r w:rsidRPr="00FC61C8">
        <w:rPr>
          <w:rFonts w:asciiTheme="minorHAnsi" w:eastAsia="Arial" w:hAnsiTheme="minorHAnsi" w:cstheme="minorHAnsi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cati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,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sc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uli</w:t>
      </w:r>
      <w:r w:rsidRPr="00FC61C8">
        <w:rPr>
          <w:rFonts w:asciiTheme="minorHAnsi" w:eastAsia="Arial" w:hAnsiTheme="minorHAnsi" w:cstheme="minorHAnsi"/>
          <w:sz w:val="22"/>
          <w:szCs w:val="22"/>
        </w:rPr>
        <w:t>ng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er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FC61C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u’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C61C8">
        <w:rPr>
          <w:rFonts w:asciiTheme="minorHAnsi" w:eastAsia="Arial" w:hAnsiTheme="minorHAnsi" w:cstheme="minorHAnsi"/>
          <w:sz w:val="22"/>
          <w:szCs w:val="22"/>
        </w:rPr>
        <w:t>se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ng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r 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FC61C8">
        <w:rPr>
          <w:rFonts w:asciiTheme="minorHAnsi" w:eastAsia="Arial" w:hAnsiTheme="minorHAnsi" w:cstheme="minorHAnsi"/>
          <w:sz w:val="22"/>
          <w:szCs w:val="22"/>
        </w:rPr>
        <w:t>cati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at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ect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ca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,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m</w:t>
      </w:r>
      <w:r w:rsidRPr="00FC61C8">
        <w:rPr>
          <w:rFonts w:asciiTheme="minorHAnsi" w:eastAsia="Arial" w:hAnsiTheme="minorHAnsi" w:cstheme="minorHAnsi"/>
          <w:sz w:val="22"/>
          <w:szCs w:val="22"/>
        </w:rPr>
        <w:t>ay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o s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t 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FC61C8">
        <w:rPr>
          <w:rFonts w:asciiTheme="minorHAnsi" w:eastAsia="Arial" w:hAnsiTheme="minorHAnsi" w:cstheme="minorHAnsi"/>
          <w:sz w:val="22"/>
          <w:szCs w:val="22"/>
        </w:rPr>
        <w:t>ow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up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e ca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o 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sure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cume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w</w:t>
      </w:r>
      <w:r w:rsidRPr="00FC61C8">
        <w:rPr>
          <w:rFonts w:asciiTheme="minorHAnsi" w:eastAsia="Arial" w:hAnsiTheme="minorHAnsi" w:cstheme="minorHAnsi"/>
          <w:sz w:val="22"/>
          <w:szCs w:val="22"/>
        </w:rPr>
        <w:t>ere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r</w:t>
      </w:r>
      <w:r w:rsidRPr="00FC61C8">
        <w:rPr>
          <w:rFonts w:asciiTheme="minorHAnsi" w:eastAsia="Arial" w:hAnsiTheme="minorHAnsi" w:cstheme="minorHAnsi"/>
          <w:sz w:val="22"/>
          <w:szCs w:val="22"/>
        </w:rPr>
        <w:t>ec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ei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n,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f co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se,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k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z w:val="22"/>
          <w:szCs w:val="22"/>
        </w:rPr>
        <w:t>or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ei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e and co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ati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n.</w:t>
      </w:r>
    </w:p>
    <w:p w14:paraId="7448D38E" w14:textId="77777777" w:rsidR="003D70BF" w:rsidRPr="00FC61C8" w:rsidRDefault="0081553B" w:rsidP="00FC61C8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(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)</w:t>
      </w:r>
    </w:p>
    <w:p w14:paraId="28E8F53C" w14:textId="77777777" w:rsidR="003D70BF" w:rsidRPr="00FC61C8" w:rsidRDefault="0081553B" w:rsidP="00FC61C8">
      <w:pPr>
        <w:spacing w:before="4"/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Si</w:t>
      </w:r>
      <w:r w:rsidRPr="00FC61C8">
        <w:rPr>
          <w:rFonts w:asciiTheme="minorHAnsi" w:eastAsia="Arial" w:hAnsiTheme="minorHAnsi" w:cstheme="minorHAnsi"/>
          <w:sz w:val="22"/>
          <w:szCs w:val="22"/>
        </w:rPr>
        <w:t>nc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,</w:t>
      </w:r>
    </w:p>
    <w:p w14:paraId="0C14C203" w14:textId="77777777" w:rsidR="003D70BF" w:rsidRPr="00FC61C8" w:rsidRDefault="0081553B" w:rsidP="00FC61C8">
      <w:pPr>
        <w:spacing w:before="1"/>
        <w:ind w:left="104" w:right="989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(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 xml:space="preserve">) 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(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)</w:t>
      </w:r>
    </w:p>
    <w:p w14:paraId="13639DF2" w14:textId="77777777" w:rsidR="003D70BF" w:rsidRPr="00FC61C8" w:rsidRDefault="0081553B" w:rsidP="00FC61C8">
      <w:pPr>
        <w:spacing w:before="2"/>
        <w:ind w:left="104" w:right="989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(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 xml:space="preserve">) 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(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)</w:t>
      </w:r>
    </w:p>
    <w:p w14:paraId="6FAF10DF" w14:textId="77777777" w:rsidR="003D70BF" w:rsidRPr="00FC61C8" w:rsidRDefault="0081553B" w:rsidP="00FC61C8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ame</w:t>
      </w:r>
    </w:p>
    <w:p w14:paraId="2A27318D" w14:textId="77777777" w:rsidR="003D70BF" w:rsidRPr="00FC61C8" w:rsidRDefault="0081553B" w:rsidP="00FC61C8">
      <w:pPr>
        <w:ind w:left="104"/>
        <w:rPr>
          <w:rFonts w:asciiTheme="minorHAnsi" w:eastAsia="Arial" w:hAnsiTheme="minorHAnsi" w:cstheme="minorHAnsi"/>
          <w:sz w:val="22"/>
          <w:szCs w:val="22"/>
        </w:rPr>
        <w:sectPr w:rsidR="003D70BF" w:rsidRPr="00FC61C8">
          <w:pgSz w:w="12240" w:h="15840"/>
          <w:pgMar w:top="900" w:right="1040" w:bottom="280" w:left="760" w:header="720" w:footer="720" w:gutter="0"/>
          <w:cols w:space="720"/>
        </w:sectPr>
      </w:pP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ure</w:t>
      </w:r>
      <w:r w:rsidRPr="00FC61C8">
        <w:rPr>
          <w:rFonts w:asciiTheme="minorHAnsi" w:eastAsia="Arial" w:hAnsiTheme="minorHAnsi" w:cstheme="minorHAnsi"/>
          <w:b/>
          <w:spacing w:val="3"/>
          <w:sz w:val="22"/>
          <w:szCs w:val="22"/>
        </w:rPr>
        <w:t>/</w:t>
      </w:r>
      <w:r w:rsidRPr="00FC61C8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tt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hme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t</w:t>
      </w:r>
    </w:p>
    <w:p w14:paraId="3CA4AF7C" w14:textId="77777777" w:rsidR="003D70BF" w:rsidRPr="00FC61C8" w:rsidRDefault="003D70BF" w:rsidP="00FC61C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4ED09E8" w14:textId="77777777" w:rsidR="003D70BF" w:rsidRPr="00FC61C8" w:rsidRDefault="003D70BF" w:rsidP="00FC61C8">
      <w:pPr>
        <w:rPr>
          <w:rFonts w:asciiTheme="minorHAnsi" w:hAnsiTheme="minorHAnsi" w:cstheme="minorHAnsi"/>
          <w:sz w:val="22"/>
          <w:szCs w:val="22"/>
        </w:rPr>
      </w:pPr>
    </w:p>
    <w:p w14:paraId="64A1C54C" w14:textId="77777777" w:rsidR="003D70BF" w:rsidRPr="00FC61C8" w:rsidRDefault="0081553B" w:rsidP="00FC61C8">
      <w:pPr>
        <w:spacing w:before="32"/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nt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ser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ati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er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ce</w:t>
      </w:r>
    </w:p>
    <w:p w14:paraId="2D1AE168" w14:textId="77777777" w:rsidR="003D70BF" w:rsidRPr="00FC61C8" w:rsidRDefault="0081553B" w:rsidP="00FC61C8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est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ce</w:t>
      </w:r>
    </w:p>
    <w:p w14:paraId="7B4622BA" w14:textId="77777777" w:rsidR="003D70BF" w:rsidRPr="00FC61C8" w:rsidRDefault="0081553B" w:rsidP="00FC61C8">
      <w:pPr>
        <w:spacing w:before="1"/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z w:val="22"/>
          <w:szCs w:val="22"/>
        </w:rPr>
        <w:t>1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3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FC61C8">
        <w:rPr>
          <w:rFonts w:asciiTheme="minorHAnsi" w:eastAsia="Arial" w:hAnsiTheme="minorHAnsi" w:cstheme="minorHAnsi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D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</w:p>
    <w:p w14:paraId="4CAF3281" w14:textId="77777777" w:rsidR="003D70BF" w:rsidRPr="00FC61C8" w:rsidRDefault="0081553B" w:rsidP="00FC61C8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ut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n,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I </w:t>
      </w:r>
      <w:r w:rsidRPr="00FC61C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1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FC61C8">
        <w:rPr>
          <w:rFonts w:asciiTheme="minorHAnsi" w:eastAsia="Arial" w:hAnsiTheme="minorHAnsi" w:cstheme="minorHAnsi"/>
          <w:sz w:val="22"/>
          <w:szCs w:val="22"/>
        </w:rPr>
        <w:t>3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4</w:t>
      </w:r>
      <w:r w:rsidRPr="00FC61C8">
        <w:rPr>
          <w:rFonts w:asciiTheme="minorHAnsi" w:eastAsia="Arial" w:hAnsiTheme="minorHAnsi" w:cstheme="minorHAnsi"/>
          <w:sz w:val="22"/>
          <w:szCs w:val="22"/>
        </w:rPr>
        <w:t>5</w:t>
      </w:r>
    </w:p>
    <w:p w14:paraId="78315F4B" w14:textId="77777777" w:rsidR="003D70BF" w:rsidRPr="00FC61C8" w:rsidRDefault="003D70BF" w:rsidP="00FC61C8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1921B7AF" w14:textId="77777777" w:rsidR="003D70BF" w:rsidRPr="00FC61C8" w:rsidRDefault="0081553B" w:rsidP="00FC61C8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RE</w:t>
      </w:r>
      <w:r w:rsidRPr="00FC61C8">
        <w:rPr>
          <w:rFonts w:asciiTheme="minorHAnsi" w:eastAsia="Arial" w:hAnsiTheme="minorHAnsi" w:cstheme="minorHAnsi"/>
          <w:sz w:val="22"/>
          <w:szCs w:val="22"/>
        </w:rPr>
        <w:t>: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. # </w:t>
      </w:r>
      <w:r w:rsidRPr="00FC61C8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FC61C8">
        <w:rPr>
          <w:rFonts w:asciiTheme="minorHAnsi" w:eastAsia="Arial" w:hAnsiTheme="minorHAnsi" w:cstheme="minorHAnsi"/>
          <w:sz w:val="22"/>
          <w:szCs w:val="22"/>
        </w:rPr>
        <w:t>0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8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FC61C8">
        <w:rPr>
          <w:rFonts w:asciiTheme="minorHAnsi" w:eastAsia="Arial" w:hAnsiTheme="minorHAnsi" w:cstheme="minorHAnsi"/>
          <w:sz w:val="22"/>
          <w:szCs w:val="22"/>
        </w:rPr>
        <w:t>0043</w:t>
      </w:r>
    </w:p>
    <w:p w14:paraId="3D907CBB" w14:textId="77777777" w:rsidR="003D70BF" w:rsidRPr="00FC61C8" w:rsidRDefault="003D70BF" w:rsidP="00FC61C8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6B0DE8B3" w14:textId="77777777" w:rsidR="003D70BF" w:rsidRPr="00FC61C8" w:rsidRDefault="0081553B" w:rsidP="00FC61C8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Hi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ng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:</w:t>
      </w:r>
    </w:p>
    <w:p w14:paraId="0FA501E8" w14:textId="77777777" w:rsidR="003D70BF" w:rsidRPr="00FC61C8" w:rsidRDefault="003D70BF" w:rsidP="00FC61C8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846E3E4" w14:textId="77777777" w:rsidR="003D70BF" w:rsidRPr="00FC61C8" w:rsidRDefault="0081553B" w:rsidP="00FC61C8">
      <w:pPr>
        <w:ind w:left="104" w:right="78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ng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z w:val="22"/>
          <w:szCs w:val="22"/>
        </w:rPr>
        <w:t>or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t</w:t>
      </w:r>
      <w:r w:rsidRPr="00FC61C8">
        <w:rPr>
          <w:rFonts w:asciiTheme="minorHAnsi" w:eastAsia="Arial" w:hAnsiTheme="minorHAnsi" w:cstheme="minorHAnsi"/>
          <w:sz w:val="22"/>
          <w:szCs w:val="22"/>
        </w:rPr>
        <w:t>he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on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GI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em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 Se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FC61C8">
        <w:rPr>
          <w:rFonts w:asciiTheme="minorHAnsi" w:eastAsia="Arial" w:hAnsiTheme="minorHAnsi" w:cstheme="minorHAnsi"/>
          <w:sz w:val="22"/>
          <w:szCs w:val="22"/>
        </w:rPr>
        <w:t>st p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on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es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et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ork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(G</w:t>
      </w:r>
      <w:r w:rsidRPr="00FC61C8">
        <w:rPr>
          <w:rFonts w:asciiTheme="minorHAnsi" w:eastAsia="Arial" w:hAnsiTheme="minorHAnsi" w:cstheme="minorHAnsi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)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as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er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sed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ceme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#</w:t>
      </w:r>
      <w:r w:rsidRPr="00FC61C8">
        <w:rPr>
          <w:rFonts w:asciiTheme="minorHAnsi" w:eastAsia="Arial" w:hAnsiTheme="minorHAnsi" w:cstheme="minorHAnsi"/>
          <w:spacing w:val="-7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FC61C8">
        <w:rPr>
          <w:rFonts w:asciiTheme="minorHAnsi" w:eastAsia="Arial" w:hAnsiTheme="minorHAnsi" w:cstheme="minorHAnsi"/>
          <w:sz w:val="22"/>
          <w:szCs w:val="22"/>
        </w:rPr>
        <w:t>0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8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FC61C8">
        <w:rPr>
          <w:rFonts w:asciiTheme="minorHAnsi" w:eastAsia="Arial" w:hAnsiTheme="minorHAnsi" w:cstheme="minorHAnsi"/>
          <w:sz w:val="22"/>
          <w:szCs w:val="22"/>
        </w:rPr>
        <w:t>0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FC61C8">
        <w:rPr>
          <w:rFonts w:asciiTheme="minorHAnsi" w:eastAsia="Arial" w:hAnsiTheme="minorHAnsi" w:cstheme="minorHAnsi"/>
          <w:sz w:val="22"/>
          <w:szCs w:val="22"/>
        </w:rPr>
        <w:t>4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hi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on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o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y at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on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, a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su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z w:val="22"/>
          <w:szCs w:val="22"/>
        </w:rPr>
        <w:t>er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sor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st / L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ur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ch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an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ec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z w:val="22"/>
          <w:szCs w:val="22"/>
        </w:rPr>
        <w:t>no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cal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ersit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’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(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)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ch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ol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ces and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5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ES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).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I am cur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sh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ng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up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se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FC61C8">
        <w:rPr>
          <w:rFonts w:asciiTheme="minorHAnsi" w:eastAsia="Arial" w:hAnsiTheme="minorHAnsi" w:cstheme="minorHAnsi"/>
          <w:sz w:val="22"/>
          <w:szCs w:val="22"/>
        </w:rPr>
        <w:t>or</w:t>
      </w:r>
      <w:r w:rsidRPr="00FC61C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as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pli</w:t>
      </w:r>
      <w:r w:rsidRPr="00FC61C8">
        <w:rPr>
          <w:rFonts w:asciiTheme="minorHAnsi" w:eastAsia="Arial" w:hAnsiTheme="minorHAnsi" w:cstheme="minorHAnsi"/>
          <w:sz w:val="22"/>
          <w:szCs w:val="22"/>
        </w:rPr>
        <w:t>ed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co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ce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m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he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ng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FC61C8">
        <w:rPr>
          <w:rFonts w:asciiTheme="minorHAnsi" w:eastAsia="Arial" w:hAnsiTheme="minorHAnsi" w:cstheme="minorHAnsi"/>
          <w:sz w:val="22"/>
          <w:szCs w:val="22"/>
        </w:rPr>
        <w:t>st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t I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eli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wil</w:t>
      </w:r>
      <w:r w:rsidRPr="00FC61C8">
        <w:rPr>
          <w:rFonts w:asciiTheme="minorHAnsi" w:eastAsia="Arial" w:hAnsiTheme="minorHAnsi" w:cstheme="minorHAnsi"/>
          <w:sz w:val="22"/>
          <w:szCs w:val="22"/>
        </w:rPr>
        <w:t>l 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FC61C8">
        <w:rPr>
          <w:rFonts w:asciiTheme="minorHAnsi" w:eastAsia="Arial" w:hAnsiTheme="minorHAnsi" w:cstheme="minorHAnsi"/>
          <w:sz w:val="22"/>
          <w:szCs w:val="22"/>
        </w:rPr>
        <w:t>e an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FC61C8">
        <w:rPr>
          <w:rFonts w:asciiTheme="minorHAnsi" w:eastAsia="Arial" w:hAnsiTheme="minorHAnsi" w:cstheme="minorHAnsi"/>
          <w:sz w:val="22"/>
          <w:szCs w:val="22"/>
        </w:rPr>
        <w:t>ate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e co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on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er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ati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ser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ati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n Se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rv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ce:</w:t>
      </w:r>
    </w:p>
    <w:p w14:paraId="62A18E06" w14:textId="77777777" w:rsidR="003D70BF" w:rsidRPr="00FC61C8" w:rsidRDefault="003D70BF" w:rsidP="00FC61C8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6AD2611B" w14:textId="77777777" w:rsidR="003D70BF" w:rsidRPr="00FC61C8" w:rsidRDefault="0081553B" w:rsidP="00FC61C8">
      <w:pPr>
        <w:tabs>
          <w:tab w:val="left" w:pos="820"/>
        </w:tabs>
        <w:ind w:left="824" w:right="133" w:hanging="360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FC61C8">
        <w:rPr>
          <w:rFonts w:asciiTheme="minorHAnsi" w:eastAsia="Segoe MDL2 Assets" w:hAnsiTheme="minorHAnsi" w:cstheme="minorHAnsi"/>
          <w:sz w:val="22"/>
          <w:szCs w:val="22"/>
        </w:rPr>
        <w:tab/>
      </w:r>
      <w:r w:rsidRPr="00FC61C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GI</w:t>
      </w:r>
      <w:r w:rsidRPr="00FC61C8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/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emote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 xml:space="preserve"> S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sing</w:t>
      </w:r>
      <w:r w:rsidRPr="00FC61C8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x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er</w:t>
      </w:r>
      <w:r w:rsidRPr="00FC61C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ce</w:t>
      </w:r>
      <w:r w:rsidRPr="00FC61C8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–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eted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bo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an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GI</w:t>
      </w:r>
      <w:r w:rsidRPr="00FC61C8">
        <w:rPr>
          <w:rFonts w:asciiTheme="minorHAnsi" w:eastAsia="Arial" w:hAnsiTheme="minorHAnsi" w:cstheme="minorHAnsi"/>
          <w:sz w:val="22"/>
          <w:szCs w:val="22"/>
        </w:rPr>
        <w:t>S co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se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 a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ast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GI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co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se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 add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on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an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nt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St</w:t>
      </w:r>
      <w:r w:rsidRPr="00FC61C8">
        <w:rPr>
          <w:rFonts w:asciiTheme="minorHAnsi" w:eastAsia="Arial" w:hAnsiTheme="minorHAnsi" w:cstheme="minorHAnsi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 Se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.</w:t>
      </w:r>
      <w:r w:rsidRPr="00FC61C8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orked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on </w:t>
      </w:r>
      <w:r w:rsidRPr="00FC61C8">
        <w:rPr>
          <w:rFonts w:asciiTheme="minorHAnsi" w:eastAsia="Arial" w:hAnsiTheme="minorHAnsi" w:cstheme="minorHAnsi"/>
          <w:sz w:val="22"/>
          <w:szCs w:val="22"/>
        </w:rPr>
        <w:t>se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eral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GI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pr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C61C8">
        <w:rPr>
          <w:rFonts w:asciiTheme="minorHAnsi" w:eastAsia="Arial" w:hAnsiTheme="minorHAnsi" w:cstheme="minorHAnsi"/>
          <w:sz w:val="22"/>
          <w:szCs w:val="22"/>
        </w:rPr>
        <w:t>ec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nc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FC61C8">
        <w:rPr>
          <w:rFonts w:asciiTheme="minorHAnsi" w:eastAsia="Arial" w:hAnsiTheme="minorHAnsi" w:cstheme="minorHAnsi"/>
          <w:sz w:val="22"/>
          <w:szCs w:val="22"/>
        </w:rPr>
        <w:t>ng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-r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ng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al 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z w:val="22"/>
          <w:szCs w:val="22"/>
        </w:rPr>
        <w:t>otos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1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FC61C8">
        <w:rPr>
          <w:rFonts w:asciiTheme="minorHAnsi" w:eastAsia="Arial" w:hAnsiTheme="minorHAnsi" w:cstheme="minorHAnsi"/>
          <w:sz w:val="22"/>
          <w:szCs w:val="22"/>
        </w:rPr>
        <w:t>4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’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 add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on</w:t>
      </w:r>
    </w:p>
    <w:p w14:paraId="23E43C5A" w14:textId="77777777" w:rsidR="003D70BF" w:rsidRPr="00FC61C8" w:rsidRDefault="0081553B" w:rsidP="00FC61C8">
      <w:pPr>
        <w:spacing w:before="1"/>
        <w:ind w:left="82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o be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FC61C8">
        <w:rPr>
          <w:rFonts w:asciiTheme="minorHAnsi" w:eastAsia="Arial" w:hAnsiTheme="minorHAnsi" w:cstheme="minorHAnsi"/>
          <w:sz w:val="22"/>
          <w:szCs w:val="22"/>
        </w:rPr>
        <w:t>he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S 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st on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m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ed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ce Asses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FC61C8">
        <w:rPr>
          <w:rFonts w:asciiTheme="minorHAnsi" w:eastAsia="Arial" w:hAnsiTheme="minorHAnsi" w:cstheme="minorHAnsi"/>
          <w:sz w:val="22"/>
          <w:szCs w:val="22"/>
        </w:rPr>
        <w:t>or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z w:val="22"/>
          <w:szCs w:val="22"/>
        </w:rPr>
        <w:t>es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n/C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e)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.</w:t>
      </w:r>
    </w:p>
    <w:p w14:paraId="05EBFFC5" w14:textId="77777777" w:rsidR="003D70BF" w:rsidRPr="00FC61C8" w:rsidRDefault="0081553B" w:rsidP="00FC61C8">
      <w:pPr>
        <w:tabs>
          <w:tab w:val="left" w:pos="820"/>
        </w:tabs>
        <w:spacing w:before="16"/>
        <w:ind w:left="824" w:right="179" w:hanging="360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FC61C8">
        <w:rPr>
          <w:rFonts w:asciiTheme="minorHAnsi" w:eastAsia="Segoe MDL2 Assets" w:hAnsiTheme="minorHAnsi" w:cstheme="minorHAnsi"/>
          <w:sz w:val="22"/>
          <w:szCs w:val="22"/>
        </w:rPr>
        <w:tab/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d S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rvey</w:t>
      </w:r>
      <w:r w:rsidRPr="00FC61C8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gn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-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ccust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ed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o o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ng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 l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st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t 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ed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sur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 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otocol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nd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oc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se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I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, I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am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z w:val="22"/>
          <w:szCs w:val="22"/>
        </w:rPr>
        <w:t>ami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ar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FC61C8">
        <w:rPr>
          <w:rFonts w:asciiTheme="minorHAnsi" w:eastAsia="Arial" w:hAnsiTheme="minorHAnsi" w:cstheme="minorHAnsi"/>
          <w:sz w:val="22"/>
          <w:szCs w:val="22"/>
        </w:rPr>
        <w:t>ere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ey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FC61C8">
        <w:rPr>
          <w:rFonts w:asciiTheme="minorHAnsi" w:eastAsia="Arial" w:hAnsiTheme="minorHAnsi" w:cstheme="minorHAnsi"/>
          <w:sz w:val="22"/>
          <w:szCs w:val="22"/>
        </w:rPr>
        <w:t>at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es</w:t>
      </w:r>
    </w:p>
    <w:p w14:paraId="49BFEF73" w14:textId="77777777" w:rsidR="003D70BF" w:rsidRPr="00FC61C8" w:rsidRDefault="0081553B" w:rsidP="00FC61C8">
      <w:pPr>
        <w:ind w:left="82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ds.</w:t>
      </w:r>
    </w:p>
    <w:p w14:paraId="6351E22C" w14:textId="77777777" w:rsidR="003D70BF" w:rsidRPr="00FC61C8" w:rsidRDefault="0081553B" w:rsidP="00FC61C8">
      <w:pPr>
        <w:tabs>
          <w:tab w:val="left" w:pos="820"/>
        </w:tabs>
        <w:spacing w:before="2"/>
        <w:ind w:left="824" w:right="181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FC61C8">
        <w:rPr>
          <w:rFonts w:asciiTheme="minorHAnsi" w:eastAsia="Segoe MDL2 Assets" w:hAnsiTheme="minorHAnsi" w:cstheme="minorHAnsi"/>
          <w:sz w:val="22"/>
          <w:szCs w:val="22"/>
        </w:rPr>
        <w:tab/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ommunic</w:t>
      </w:r>
      <w:r w:rsidRPr="00FC61C8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ti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on</w:t>
      </w:r>
      <w:r w:rsidRPr="00FC61C8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erp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rso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al 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k</w:t>
      </w:r>
      <w:r w:rsidRPr="00FC61C8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ll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s </w:t>
      </w:r>
      <w:r w:rsidRPr="00FC61C8">
        <w:rPr>
          <w:rFonts w:asciiTheme="minorHAnsi" w:eastAsia="Arial" w:hAnsiTheme="minorHAnsi" w:cstheme="minorHAnsi"/>
          <w:sz w:val="22"/>
          <w:szCs w:val="22"/>
        </w:rPr>
        <w:t>–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m cu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ch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z w:val="22"/>
          <w:szCs w:val="22"/>
        </w:rPr>
        <w:t>ucti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GI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ural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ce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t 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 h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av</w:t>
      </w:r>
      <w:r w:rsidRPr="00FC61C8">
        <w:rPr>
          <w:rFonts w:asciiTheme="minorHAnsi" w:eastAsia="Arial" w:hAnsiTheme="minorHAnsi" w:cstheme="minorHAnsi"/>
          <w:sz w:val="22"/>
          <w:szCs w:val="22"/>
        </w:rPr>
        <w:t>e p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en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de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z w:val="22"/>
          <w:szCs w:val="22"/>
        </w:rPr>
        <w:t>or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ch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an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ech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dmiss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D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z w:val="22"/>
          <w:szCs w:val="22"/>
        </w:rPr>
        <w:t>ar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nt</w:t>
      </w:r>
      <w:r w:rsidRPr="00FC61C8">
        <w:rPr>
          <w:rFonts w:asciiTheme="minorHAnsi" w:eastAsia="Arial" w:hAnsiTheme="minorHAnsi" w:cstheme="minorHAnsi"/>
          <w:sz w:val="22"/>
          <w:szCs w:val="22"/>
        </w:rPr>
        <w:t>.</w:t>
      </w:r>
    </w:p>
    <w:p w14:paraId="575E9231" w14:textId="77777777" w:rsidR="003D70BF" w:rsidRPr="00FC61C8" w:rsidRDefault="003D70BF" w:rsidP="00FC61C8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621B4454" w14:textId="77777777" w:rsidR="003D70BF" w:rsidRPr="00FC61C8" w:rsidRDefault="0081553B" w:rsidP="00FC61C8">
      <w:pPr>
        <w:ind w:left="104" w:right="113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FC61C8">
        <w:rPr>
          <w:rFonts w:asciiTheme="minorHAnsi" w:eastAsia="Arial" w:hAnsiTheme="minorHAnsi" w:cstheme="minorHAnsi"/>
          <w:sz w:val="22"/>
          <w:szCs w:val="22"/>
        </w:rPr>
        <w:t>nte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est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G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/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em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 sens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co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se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k</w:t>
      </w:r>
      <w:r w:rsidRPr="00FC61C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z w:val="22"/>
          <w:szCs w:val="22"/>
        </w:rPr>
        <w:t>ed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ati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z w:val="22"/>
          <w:szCs w:val="22"/>
        </w:rPr>
        <w:t>or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cess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acc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ate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GI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/r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ote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se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atu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al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ces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I es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z w:val="22"/>
          <w:szCs w:val="22"/>
        </w:rPr>
        <w:t>ec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y came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us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on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n I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as 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emp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FC61C8">
        <w:rPr>
          <w:rFonts w:asciiTheme="minorHAnsi" w:eastAsia="Arial" w:hAnsiTheme="minorHAnsi" w:cstheme="minorHAnsi"/>
          <w:sz w:val="22"/>
          <w:szCs w:val="22"/>
        </w:rPr>
        <w:t>o i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t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o p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ary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FC61C8">
        <w:rPr>
          <w:rFonts w:asciiTheme="minorHAnsi" w:eastAsia="Arial" w:hAnsiTheme="minorHAnsi" w:cstheme="minorHAnsi"/>
          <w:sz w:val="22"/>
          <w:szCs w:val="22"/>
        </w:rPr>
        <w:t>nte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f</w:t>
      </w:r>
    </w:p>
    <w:p w14:paraId="4B19453F" w14:textId="77777777" w:rsidR="003D70BF" w:rsidRPr="00FC61C8" w:rsidRDefault="0081553B" w:rsidP="00FC61C8">
      <w:pPr>
        <w:spacing w:before="3"/>
        <w:ind w:left="104" w:right="430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etl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ca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sed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urba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ce.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he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z w:val="22"/>
          <w:szCs w:val="22"/>
        </w:rPr>
        <w:t>ut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, I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ul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sue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gradu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at</w:t>
      </w:r>
      <w:r w:rsidRPr="00FC61C8">
        <w:rPr>
          <w:rFonts w:asciiTheme="minorHAnsi" w:eastAsia="Arial" w:hAnsiTheme="minorHAnsi" w:cstheme="minorHAnsi"/>
          <w:sz w:val="22"/>
          <w:szCs w:val="22"/>
        </w:rPr>
        <w:t>e 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gree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erac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etl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e.</w:t>
      </w:r>
      <w:r w:rsidRPr="00FC61C8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suc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z w:val="22"/>
          <w:szCs w:val="22"/>
        </w:rPr>
        <w:t>, I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eli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t 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</w:p>
    <w:p w14:paraId="23826FF5" w14:textId="77777777" w:rsidR="003D70BF" w:rsidRPr="00FC61C8" w:rsidRDefault="0081553B" w:rsidP="00FC61C8">
      <w:pPr>
        <w:spacing w:before="2"/>
        <w:ind w:left="104" w:right="312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S/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ote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se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5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, 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t 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nl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are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nt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t 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so in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ces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as a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e,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y 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z w:val="22"/>
          <w:szCs w:val="22"/>
        </w:rPr>
        <w:t>ut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arc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z w:val="22"/>
          <w:szCs w:val="22"/>
        </w:rPr>
        <w:t>.</w:t>
      </w:r>
    </w:p>
    <w:p w14:paraId="5E0DDD53" w14:textId="77777777" w:rsidR="003D70BF" w:rsidRPr="00FC61C8" w:rsidRDefault="003D70BF" w:rsidP="00FC61C8">
      <w:pPr>
        <w:rPr>
          <w:rFonts w:asciiTheme="minorHAnsi" w:hAnsiTheme="minorHAnsi" w:cstheme="minorHAnsi"/>
          <w:sz w:val="22"/>
          <w:szCs w:val="22"/>
        </w:rPr>
      </w:pPr>
    </w:p>
    <w:p w14:paraId="54F09264" w14:textId="77777777" w:rsidR="003D70BF" w:rsidRPr="00FC61C8" w:rsidRDefault="0081553B" w:rsidP="00FC61C8">
      <w:pPr>
        <w:ind w:left="104" w:right="67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e 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ac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z w:val="22"/>
          <w:szCs w:val="22"/>
        </w:rPr>
        <w:t>ed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z w:val="22"/>
          <w:szCs w:val="22"/>
        </w:rPr>
        <w:t>or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sal 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ask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nte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ew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r 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FC61C8">
        <w:rPr>
          <w:rFonts w:asciiTheme="minorHAnsi" w:eastAsia="Arial" w:hAnsiTheme="minorHAnsi" w:cstheme="minorHAnsi"/>
          <w:sz w:val="22"/>
          <w:szCs w:val="22"/>
        </w:rPr>
        <w:t>est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co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ce.</w:t>
      </w:r>
      <w:r w:rsidRPr="00FC61C8">
        <w:rPr>
          <w:rFonts w:asciiTheme="minorHAnsi" w:eastAsia="Arial" w:hAnsiTheme="minorHAnsi" w:cstheme="minorHAnsi"/>
          <w:spacing w:val="6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k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ou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z w:val="22"/>
          <w:szCs w:val="22"/>
        </w:rPr>
        <w:t>or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 cons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. I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k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ard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fr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ou so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n.</w:t>
      </w:r>
    </w:p>
    <w:p w14:paraId="2C2CECFB" w14:textId="77777777" w:rsidR="003D70BF" w:rsidRPr="00FC61C8" w:rsidRDefault="003D70BF" w:rsidP="00FC61C8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528C2D2D" w14:textId="77777777" w:rsidR="003D70BF" w:rsidRPr="00FC61C8" w:rsidRDefault="0081553B" w:rsidP="00FC61C8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Si</w:t>
      </w:r>
      <w:r w:rsidRPr="00FC61C8">
        <w:rPr>
          <w:rFonts w:asciiTheme="minorHAnsi" w:eastAsia="Arial" w:hAnsiTheme="minorHAnsi" w:cstheme="minorHAnsi"/>
          <w:sz w:val="22"/>
          <w:szCs w:val="22"/>
        </w:rPr>
        <w:t>nc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,</w:t>
      </w:r>
    </w:p>
    <w:p w14:paraId="66AE08F0" w14:textId="77777777" w:rsidR="003D70BF" w:rsidRPr="00FC61C8" w:rsidRDefault="003D70BF" w:rsidP="00FC61C8">
      <w:pPr>
        <w:rPr>
          <w:rFonts w:asciiTheme="minorHAnsi" w:hAnsiTheme="minorHAnsi" w:cstheme="minorHAnsi"/>
          <w:sz w:val="22"/>
          <w:szCs w:val="22"/>
        </w:rPr>
      </w:pPr>
    </w:p>
    <w:p w14:paraId="3D99C71D" w14:textId="77777777" w:rsidR="003D70BF" w:rsidRPr="00FC61C8" w:rsidRDefault="003D70BF" w:rsidP="00FC61C8">
      <w:pPr>
        <w:rPr>
          <w:rFonts w:asciiTheme="minorHAnsi" w:hAnsiTheme="minorHAnsi" w:cstheme="minorHAnsi"/>
          <w:sz w:val="22"/>
          <w:szCs w:val="22"/>
        </w:rPr>
      </w:pPr>
    </w:p>
    <w:p w14:paraId="4F787AE7" w14:textId="77777777" w:rsidR="003D70BF" w:rsidRPr="00FC61C8" w:rsidRDefault="003D70BF" w:rsidP="00FC61C8">
      <w:pPr>
        <w:rPr>
          <w:rFonts w:asciiTheme="minorHAnsi" w:hAnsiTheme="minorHAnsi" w:cstheme="minorHAnsi"/>
          <w:sz w:val="22"/>
          <w:szCs w:val="22"/>
        </w:rPr>
      </w:pPr>
    </w:p>
    <w:p w14:paraId="5C0FC1D0" w14:textId="77777777" w:rsidR="003D70BF" w:rsidRPr="00FC61C8" w:rsidRDefault="003D70BF" w:rsidP="00FC61C8">
      <w:pPr>
        <w:rPr>
          <w:rFonts w:asciiTheme="minorHAnsi" w:hAnsiTheme="minorHAnsi" w:cstheme="minorHAnsi"/>
          <w:sz w:val="22"/>
          <w:szCs w:val="22"/>
        </w:rPr>
      </w:pPr>
    </w:p>
    <w:p w14:paraId="638B36DB" w14:textId="77777777" w:rsidR="003D70BF" w:rsidRPr="00FC61C8" w:rsidRDefault="003D70BF" w:rsidP="00FC61C8">
      <w:pPr>
        <w:rPr>
          <w:rFonts w:asciiTheme="minorHAnsi" w:hAnsiTheme="minorHAnsi" w:cstheme="minorHAnsi"/>
          <w:sz w:val="22"/>
          <w:szCs w:val="22"/>
        </w:rPr>
      </w:pPr>
    </w:p>
    <w:p w14:paraId="6EC457C8" w14:textId="77777777" w:rsidR="003D70BF" w:rsidRPr="00FC61C8" w:rsidRDefault="003D70BF" w:rsidP="00FC61C8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D6886E4" w14:textId="77777777" w:rsidR="003D70BF" w:rsidRPr="00FC61C8" w:rsidRDefault="0081553B" w:rsidP="00FC61C8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z w:val="22"/>
          <w:szCs w:val="22"/>
        </w:rPr>
        <w:t>Jo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z w:val="22"/>
          <w:szCs w:val="22"/>
        </w:rPr>
        <w:t>n 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</w:p>
    <w:p w14:paraId="2E0BE71E" w14:textId="77777777" w:rsidR="003D70BF" w:rsidRPr="00FC61C8" w:rsidRDefault="0081553B" w:rsidP="00FC61C8">
      <w:pPr>
        <w:spacing w:before="1"/>
        <w:ind w:left="104"/>
        <w:rPr>
          <w:rFonts w:asciiTheme="minorHAnsi" w:eastAsia="Arial" w:hAnsiTheme="minorHAnsi" w:cstheme="minorHAnsi"/>
          <w:sz w:val="22"/>
          <w:szCs w:val="22"/>
        </w:rPr>
        <w:sectPr w:rsidR="003D70BF" w:rsidRPr="00FC61C8">
          <w:headerReference w:type="default" r:id="rId15"/>
          <w:pgSz w:w="12240" w:h="15840"/>
          <w:pgMar w:top="1900" w:right="960" w:bottom="280" w:left="760" w:header="1055" w:footer="0" w:gutter="0"/>
          <w:cols w:space="720"/>
        </w:sectPr>
      </w:pP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FC61C8">
        <w:rPr>
          <w:rFonts w:asciiTheme="minorHAnsi" w:eastAsia="Arial" w:hAnsiTheme="minorHAnsi" w:cstheme="minorHAnsi"/>
          <w:sz w:val="22"/>
          <w:szCs w:val="22"/>
        </w:rPr>
        <w:t>ac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</w:p>
    <w:p w14:paraId="19AE4158" w14:textId="77777777" w:rsidR="003D70BF" w:rsidRPr="00FC61C8" w:rsidRDefault="003D70BF" w:rsidP="00FC61C8">
      <w:pPr>
        <w:rPr>
          <w:rFonts w:asciiTheme="minorHAnsi" w:hAnsiTheme="minorHAnsi" w:cstheme="minorHAnsi"/>
          <w:sz w:val="22"/>
          <w:szCs w:val="22"/>
        </w:rPr>
      </w:pPr>
    </w:p>
    <w:p w14:paraId="4D0D7F78" w14:textId="77777777" w:rsidR="003D70BF" w:rsidRPr="00FC61C8" w:rsidRDefault="003D70BF" w:rsidP="00FC61C8">
      <w:pPr>
        <w:rPr>
          <w:rFonts w:asciiTheme="minorHAnsi" w:hAnsiTheme="minorHAnsi" w:cstheme="minorHAnsi"/>
          <w:sz w:val="22"/>
          <w:szCs w:val="22"/>
        </w:rPr>
      </w:pPr>
    </w:p>
    <w:p w14:paraId="19E008C5" w14:textId="77777777" w:rsidR="003D70BF" w:rsidRPr="00FC61C8" w:rsidRDefault="003D70BF" w:rsidP="00FC61C8">
      <w:pPr>
        <w:rPr>
          <w:rFonts w:asciiTheme="minorHAnsi" w:hAnsiTheme="minorHAnsi" w:cstheme="minorHAnsi"/>
          <w:sz w:val="22"/>
          <w:szCs w:val="22"/>
        </w:rPr>
      </w:pPr>
    </w:p>
    <w:p w14:paraId="42BD2FCE" w14:textId="77777777" w:rsidR="003D70BF" w:rsidRPr="00FC61C8" w:rsidRDefault="003D70BF" w:rsidP="00FC61C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EDFBB30" w14:textId="77777777" w:rsidR="003D70BF" w:rsidRPr="00FC61C8" w:rsidRDefault="0081553B" w:rsidP="00FC61C8">
      <w:pPr>
        <w:spacing w:before="29"/>
        <w:ind w:left="104" w:right="7959"/>
        <w:rPr>
          <w:rFonts w:asciiTheme="minorHAnsi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Mr. 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FC61C8">
        <w:rPr>
          <w:rFonts w:asciiTheme="minorHAnsi" w:hAnsiTheme="minorHAnsi" w:cstheme="minorHAnsi"/>
          <w:sz w:val="22"/>
          <w:szCs w:val="22"/>
        </w:rPr>
        <w:t>ohn A. S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FC61C8">
        <w:rPr>
          <w:rFonts w:asciiTheme="minorHAnsi" w:hAnsiTheme="minorHAnsi" w:cstheme="minorHAnsi"/>
          <w:sz w:val="22"/>
          <w:szCs w:val="22"/>
        </w:rPr>
        <w:t xml:space="preserve">th, 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C61C8">
        <w:rPr>
          <w:rFonts w:asciiTheme="minorHAnsi" w:hAnsiTheme="minorHAnsi" w:cstheme="minorHAnsi"/>
          <w:sz w:val="22"/>
          <w:szCs w:val="22"/>
        </w:rPr>
        <w:t>EO The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B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hAnsiTheme="minorHAnsi" w:cstheme="minorHAnsi"/>
          <w:sz w:val="22"/>
          <w:szCs w:val="22"/>
        </w:rPr>
        <w:t xml:space="preserve">st 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hAnsiTheme="minorHAnsi" w:cstheme="minorHAnsi"/>
          <w:sz w:val="22"/>
          <w:szCs w:val="22"/>
        </w:rPr>
        <w:t>re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Hospit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hAnsiTheme="minorHAnsi" w:cstheme="minorHAnsi"/>
          <w:sz w:val="22"/>
          <w:szCs w:val="22"/>
        </w:rPr>
        <w:t>l</w:t>
      </w:r>
    </w:p>
    <w:p w14:paraId="181D19F9" w14:textId="77777777" w:rsidR="003D70BF" w:rsidRPr="00FC61C8" w:rsidRDefault="0081553B" w:rsidP="00FC61C8">
      <w:pPr>
        <w:ind w:left="104"/>
        <w:rPr>
          <w:rFonts w:asciiTheme="minorHAnsi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>123 Oppo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C61C8">
        <w:rPr>
          <w:rFonts w:asciiTheme="minorHAnsi" w:hAnsiTheme="minorHAnsi" w:cstheme="minorHAnsi"/>
          <w:sz w:val="22"/>
          <w:szCs w:val="22"/>
        </w:rPr>
        <w:t>tun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C61C8">
        <w:rPr>
          <w:rFonts w:asciiTheme="minorHAnsi" w:hAnsiTheme="minorHAnsi" w:cstheme="minorHAnsi"/>
          <w:sz w:val="22"/>
          <w:szCs w:val="22"/>
        </w:rPr>
        <w:t>y</w:t>
      </w:r>
      <w:r w:rsidRPr="00FC61C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D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C61C8">
        <w:rPr>
          <w:rFonts w:asciiTheme="minorHAnsi" w:hAnsiTheme="minorHAnsi" w:cstheme="minorHAnsi"/>
          <w:sz w:val="22"/>
          <w:szCs w:val="22"/>
        </w:rPr>
        <w:t>i</w:t>
      </w:r>
      <w:r w:rsidRPr="00FC61C8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FC61C8">
        <w:rPr>
          <w:rFonts w:asciiTheme="minorHAnsi" w:hAnsiTheme="minorHAnsi" w:cstheme="minorHAnsi"/>
          <w:sz w:val="22"/>
          <w:szCs w:val="22"/>
        </w:rPr>
        <w:t>e</w:t>
      </w:r>
    </w:p>
    <w:p w14:paraId="2F7A30E9" w14:textId="77777777" w:rsidR="003D70BF" w:rsidRPr="00FC61C8" w:rsidRDefault="0081553B" w:rsidP="00FC61C8">
      <w:pPr>
        <w:ind w:left="104"/>
        <w:rPr>
          <w:rFonts w:asciiTheme="minorHAnsi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>Out of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To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FC61C8">
        <w:rPr>
          <w:rFonts w:asciiTheme="minorHAnsi" w:hAnsiTheme="minorHAnsi" w:cstheme="minorHAnsi"/>
          <w:sz w:val="22"/>
          <w:szCs w:val="22"/>
        </w:rPr>
        <w:t xml:space="preserve">n, 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FC61C8">
        <w:rPr>
          <w:rFonts w:asciiTheme="minorHAnsi" w:hAnsiTheme="minorHAnsi" w:cstheme="minorHAnsi"/>
          <w:sz w:val="22"/>
          <w:szCs w:val="22"/>
        </w:rPr>
        <w:t>I</w:t>
      </w:r>
      <w:r w:rsidRPr="00FC61C8">
        <w:rPr>
          <w:rFonts w:asciiTheme="minorHAnsi" w:hAnsiTheme="minorHAnsi" w:cstheme="minorHAnsi"/>
          <w:spacing w:val="57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12345</w:t>
      </w:r>
    </w:p>
    <w:p w14:paraId="7DB3311C" w14:textId="77777777" w:rsidR="003D70BF" w:rsidRPr="00FC61C8" w:rsidRDefault="003D70BF" w:rsidP="00FC61C8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E6FF089" w14:textId="77777777" w:rsidR="003D70BF" w:rsidRPr="00FC61C8" w:rsidRDefault="0081553B" w:rsidP="00FC61C8">
      <w:pPr>
        <w:ind w:left="104"/>
        <w:rPr>
          <w:rFonts w:asciiTheme="minorHAnsi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>D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FC61C8">
        <w:rPr>
          <w:rFonts w:asciiTheme="minorHAnsi" w:hAnsiTheme="minorHAnsi" w:cstheme="minorHAnsi"/>
          <w:sz w:val="22"/>
          <w:szCs w:val="22"/>
        </w:rPr>
        <w:t xml:space="preserve">r 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FC61C8">
        <w:rPr>
          <w:rFonts w:asciiTheme="minorHAnsi" w:hAnsiTheme="minorHAnsi" w:cstheme="minorHAnsi"/>
          <w:sz w:val="22"/>
          <w:szCs w:val="22"/>
        </w:rPr>
        <w:t>r. Smi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hAnsiTheme="minorHAnsi" w:cstheme="minorHAnsi"/>
          <w:sz w:val="22"/>
          <w:szCs w:val="22"/>
        </w:rPr>
        <w:t>h:</w:t>
      </w:r>
    </w:p>
    <w:p w14:paraId="076BB13B" w14:textId="77777777" w:rsidR="003D70BF" w:rsidRPr="00FC61C8" w:rsidRDefault="003D70BF" w:rsidP="00FC61C8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97AE8C5" w14:textId="77777777" w:rsidR="003D70BF" w:rsidRPr="00FC61C8" w:rsidRDefault="0081553B" w:rsidP="00FC61C8">
      <w:pPr>
        <w:ind w:left="104" w:right="218"/>
        <w:rPr>
          <w:rFonts w:asciiTheme="minorHAnsi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>I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FC61C8">
        <w:rPr>
          <w:rFonts w:asciiTheme="minorHAnsi" w:hAnsiTheme="minorHAnsi" w:cstheme="minorHAnsi"/>
          <w:sz w:val="22"/>
          <w:szCs w:val="22"/>
        </w:rPr>
        <w:t>m w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C61C8">
        <w:rPr>
          <w:rFonts w:asciiTheme="minorHAnsi" w:hAnsiTheme="minorHAnsi" w:cstheme="minorHAnsi"/>
          <w:sz w:val="22"/>
          <w:szCs w:val="22"/>
        </w:rPr>
        <w:t>i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hAnsiTheme="minorHAnsi" w:cstheme="minorHAnsi"/>
          <w:sz w:val="22"/>
          <w:szCs w:val="22"/>
        </w:rPr>
        <w:t>ing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to</w:t>
      </w:r>
      <w:r w:rsidRPr="00FC61C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hAnsiTheme="minorHAnsi" w:cstheme="minorHAnsi"/>
          <w:sz w:val="22"/>
          <w:szCs w:val="22"/>
        </w:rPr>
        <w:t>pp</w:t>
      </w:r>
      <w:r w:rsidRPr="00FC61C8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C61C8">
        <w:rPr>
          <w:rFonts w:asciiTheme="minorHAnsi" w:hAnsiTheme="minorHAnsi" w:cstheme="minorHAnsi"/>
          <w:sz w:val="22"/>
          <w:szCs w:val="22"/>
        </w:rPr>
        <w:t>y</w:t>
      </w:r>
      <w:r w:rsidRPr="00FC61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for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 xml:space="preserve">the 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FC61C8">
        <w:rPr>
          <w:rFonts w:asciiTheme="minorHAnsi" w:hAnsiTheme="minorHAnsi" w:cstheme="minorHAnsi"/>
          <w:sz w:val="22"/>
          <w:szCs w:val="22"/>
        </w:rPr>
        <w:t>io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hAnsiTheme="minorHAnsi" w:cstheme="minorHAnsi"/>
          <w:sz w:val="22"/>
          <w:szCs w:val="22"/>
        </w:rPr>
        <w:t>dic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hAnsiTheme="minorHAnsi" w:cstheme="minorHAnsi"/>
          <w:sz w:val="22"/>
          <w:szCs w:val="22"/>
        </w:rPr>
        <w:t>l E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C61C8">
        <w:rPr>
          <w:rFonts w:asciiTheme="minorHAnsi" w:hAnsiTheme="minorHAnsi" w:cstheme="minorHAnsi"/>
          <w:sz w:val="22"/>
          <w:szCs w:val="22"/>
        </w:rPr>
        <w:t>in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hAnsiTheme="minorHAnsi" w:cstheme="minorHAnsi"/>
          <w:sz w:val="22"/>
          <w:szCs w:val="22"/>
        </w:rPr>
        <w:t>r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C61C8">
        <w:rPr>
          <w:rFonts w:asciiTheme="minorHAnsi" w:hAnsiTheme="minorHAnsi" w:cstheme="minorHAnsi"/>
          <w:sz w:val="22"/>
          <w:szCs w:val="22"/>
        </w:rPr>
        <w:t xml:space="preserve">ng </w:t>
      </w:r>
      <w:r w:rsidRPr="00FC61C8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FC61C8">
        <w:rPr>
          <w:rFonts w:asciiTheme="minorHAnsi" w:hAnsiTheme="minorHAnsi" w:cstheme="minorHAnsi"/>
          <w:sz w:val="22"/>
          <w:szCs w:val="22"/>
        </w:rPr>
        <w:t>nt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C61C8">
        <w:rPr>
          <w:rFonts w:asciiTheme="minorHAnsi" w:hAnsiTheme="minorHAnsi" w:cstheme="minorHAnsi"/>
          <w:sz w:val="22"/>
          <w:szCs w:val="22"/>
        </w:rPr>
        <w:t xml:space="preserve">rn </w:t>
      </w:r>
      <w:r w:rsidRPr="00FC61C8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FC61C8">
        <w:rPr>
          <w:rFonts w:asciiTheme="minorHAnsi" w:hAnsiTheme="minorHAnsi" w:cstheme="minorHAnsi"/>
          <w:sz w:val="22"/>
          <w:szCs w:val="22"/>
        </w:rPr>
        <w:t>osi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hAnsiTheme="minorHAnsi" w:cstheme="minorHAnsi"/>
          <w:sz w:val="22"/>
          <w:szCs w:val="22"/>
        </w:rPr>
        <w:t xml:space="preserve">ion at 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hAnsiTheme="minorHAnsi" w:cstheme="minorHAnsi"/>
          <w:sz w:val="22"/>
          <w:szCs w:val="22"/>
        </w:rPr>
        <w:t>st</w:t>
      </w:r>
      <w:r w:rsidRPr="00FC61C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C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hAnsiTheme="minorHAnsi" w:cstheme="minorHAnsi"/>
          <w:sz w:val="22"/>
          <w:szCs w:val="22"/>
        </w:rPr>
        <w:t>re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Hospit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hAnsiTheme="minorHAnsi" w:cstheme="minorHAnsi"/>
          <w:sz w:val="22"/>
          <w:szCs w:val="22"/>
        </w:rPr>
        <w:t xml:space="preserve">l. </w:t>
      </w:r>
      <w:r w:rsidRPr="00FC61C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I</w:t>
      </w:r>
      <w:r w:rsidRPr="00FC61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h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hAnsiTheme="minorHAnsi" w:cstheme="minorHAnsi"/>
          <w:sz w:val="22"/>
          <w:szCs w:val="22"/>
        </w:rPr>
        <w:t>rd about th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hAnsiTheme="minorHAnsi" w:cstheme="minorHAnsi"/>
          <w:sz w:val="22"/>
          <w:szCs w:val="22"/>
        </w:rPr>
        <w:t>s op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hAnsiTheme="minorHAnsi" w:cstheme="minorHAnsi"/>
          <w:sz w:val="22"/>
          <w:szCs w:val="22"/>
        </w:rPr>
        <w:t>ning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FC61C8">
        <w:rPr>
          <w:rFonts w:asciiTheme="minorHAnsi" w:hAnsiTheme="minorHAnsi" w:cstheme="minorHAnsi"/>
          <w:sz w:val="22"/>
          <w:szCs w:val="22"/>
        </w:rPr>
        <w:t xml:space="preserve">rom 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C61C8">
        <w:rPr>
          <w:rFonts w:asciiTheme="minorHAnsi" w:hAnsiTheme="minorHAnsi" w:cstheme="minorHAnsi"/>
          <w:sz w:val="22"/>
          <w:szCs w:val="22"/>
        </w:rPr>
        <w:t>r. Mi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C61C8">
        <w:rPr>
          <w:rFonts w:asciiTheme="minorHAnsi" w:hAnsiTheme="minorHAnsi" w:cstheme="minorHAnsi"/>
          <w:sz w:val="22"/>
          <w:szCs w:val="22"/>
        </w:rPr>
        <w:t>h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ae</w:t>
      </w:r>
      <w:r w:rsidRPr="00FC61C8">
        <w:rPr>
          <w:rFonts w:asciiTheme="minorHAnsi" w:hAnsiTheme="minorHAnsi" w:cstheme="minorHAnsi"/>
          <w:sz w:val="22"/>
          <w:szCs w:val="22"/>
        </w:rPr>
        <w:t xml:space="preserve">l 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hAnsiTheme="minorHAnsi" w:cstheme="minorHAnsi"/>
          <w:sz w:val="22"/>
          <w:szCs w:val="22"/>
        </w:rPr>
        <w:t xml:space="preserve">uman, </w:t>
      </w:r>
      <w:r w:rsidRPr="00FC61C8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FC61C8">
        <w:rPr>
          <w:rFonts w:asciiTheme="minorHAnsi" w:hAnsiTheme="minorHAnsi" w:cstheme="minorHAnsi"/>
          <w:sz w:val="22"/>
          <w:szCs w:val="22"/>
        </w:rPr>
        <w:t>y</w:t>
      </w:r>
      <w:r w:rsidRPr="00FC61C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d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hAnsiTheme="minorHAnsi" w:cstheme="minorHAnsi"/>
          <w:sz w:val="22"/>
          <w:szCs w:val="22"/>
        </w:rPr>
        <w:t>p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FC61C8">
        <w:rPr>
          <w:rFonts w:asciiTheme="minorHAnsi" w:hAnsiTheme="minorHAnsi" w:cstheme="minorHAnsi"/>
          <w:sz w:val="22"/>
          <w:szCs w:val="22"/>
        </w:rPr>
        <w:t>t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hAnsiTheme="minorHAnsi" w:cstheme="minorHAnsi"/>
          <w:sz w:val="22"/>
          <w:szCs w:val="22"/>
        </w:rPr>
        <w:t>nt ch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hAnsiTheme="minorHAnsi" w:cstheme="minorHAnsi"/>
          <w:sz w:val="22"/>
          <w:szCs w:val="22"/>
        </w:rPr>
        <w:t xml:space="preserve">ir 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hAnsiTheme="minorHAnsi" w:cstheme="minorHAnsi"/>
          <w:sz w:val="22"/>
          <w:szCs w:val="22"/>
        </w:rPr>
        <w:t>t M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C61C8">
        <w:rPr>
          <w:rFonts w:asciiTheme="minorHAnsi" w:hAnsiTheme="minorHAnsi" w:cstheme="minorHAnsi"/>
          <w:sz w:val="22"/>
          <w:szCs w:val="22"/>
        </w:rPr>
        <w:t>h</w:t>
      </w:r>
      <w:r w:rsidRPr="00FC61C8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hAnsiTheme="minorHAnsi" w:cstheme="minorHAnsi"/>
          <w:sz w:val="22"/>
          <w:szCs w:val="22"/>
        </w:rPr>
        <w:t>n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T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FC61C8">
        <w:rPr>
          <w:rFonts w:asciiTheme="minorHAnsi" w:hAnsiTheme="minorHAnsi" w:cstheme="minorHAnsi"/>
          <w:sz w:val="22"/>
          <w:szCs w:val="22"/>
        </w:rPr>
        <w:t>hnol</w:t>
      </w:r>
      <w:r w:rsidRPr="00FC61C8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C61C8">
        <w:rPr>
          <w:rFonts w:asciiTheme="minorHAnsi" w:hAnsiTheme="minorHAnsi" w:cstheme="minorHAnsi"/>
          <w:sz w:val="22"/>
          <w:szCs w:val="22"/>
        </w:rPr>
        <w:t>ic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hAnsiTheme="minorHAnsi" w:cstheme="minorHAnsi"/>
          <w:sz w:val="22"/>
          <w:szCs w:val="22"/>
        </w:rPr>
        <w:t>l Univ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C61C8">
        <w:rPr>
          <w:rFonts w:asciiTheme="minorHAnsi" w:hAnsiTheme="minorHAnsi" w:cstheme="minorHAnsi"/>
          <w:sz w:val="22"/>
          <w:szCs w:val="22"/>
        </w:rPr>
        <w:t>rsi</w:t>
      </w:r>
      <w:r w:rsidRPr="00FC61C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hAnsiTheme="minorHAnsi" w:cstheme="minorHAnsi"/>
          <w:sz w:val="22"/>
          <w:szCs w:val="22"/>
        </w:rPr>
        <w:t xml:space="preserve">. 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I b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hAnsiTheme="minorHAnsi" w:cstheme="minorHAnsi"/>
          <w:sz w:val="22"/>
          <w:szCs w:val="22"/>
        </w:rPr>
        <w:t>l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hAnsiTheme="minorHAnsi" w:cstheme="minorHAnsi"/>
          <w:sz w:val="22"/>
          <w:szCs w:val="22"/>
        </w:rPr>
        <w:t>ve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FC61C8">
        <w:rPr>
          <w:rFonts w:asciiTheme="minorHAnsi" w:hAnsiTheme="minorHAnsi" w:cstheme="minorHAnsi"/>
          <w:sz w:val="22"/>
          <w:szCs w:val="22"/>
        </w:rPr>
        <w:t>y</w:t>
      </w:r>
      <w:r w:rsidRPr="00FC61C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hAnsiTheme="minorHAnsi" w:cstheme="minorHAnsi"/>
          <w:sz w:val="22"/>
          <w:szCs w:val="22"/>
        </w:rPr>
        <w:t>d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hAnsiTheme="minorHAnsi" w:cstheme="minorHAnsi"/>
          <w:sz w:val="22"/>
          <w:szCs w:val="22"/>
        </w:rPr>
        <w:t>m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hAnsiTheme="minorHAnsi" w:cstheme="minorHAnsi"/>
          <w:sz w:val="22"/>
          <w:szCs w:val="22"/>
        </w:rPr>
        <w:t>c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b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ac</w:t>
      </w:r>
      <w:r w:rsidRPr="00FC61C8">
        <w:rPr>
          <w:rFonts w:asciiTheme="minorHAnsi" w:hAnsiTheme="minorHAnsi" w:cstheme="minorHAnsi"/>
          <w:sz w:val="22"/>
          <w:szCs w:val="22"/>
        </w:rPr>
        <w:t>k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C61C8">
        <w:rPr>
          <w:rFonts w:asciiTheme="minorHAnsi" w:hAnsiTheme="minorHAnsi" w:cstheme="minorHAnsi"/>
          <w:sz w:val="22"/>
          <w:szCs w:val="22"/>
        </w:rPr>
        <w:t>round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hAnsiTheme="minorHAnsi" w:cstheme="minorHAnsi"/>
          <w:sz w:val="22"/>
          <w:szCs w:val="22"/>
        </w:rPr>
        <w:t xml:space="preserve">nd </w:t>
      </w:r>
      <w:r w:rsidRPr="00FC61C8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FC61C8">
        <w:rPr>
          <w:rFonts w:asciiTheme="minorHAnsi" w:hAnsiTheme="minorHAnsi" w:cstheme="minorHAnsi"/>
          <w:sz w:val="22"/>
          <w:szCs w:val="22"/>
        </w:rPr>
        <w:t>y</w:t>
      </w:r>
      <w:r w:rsidRPr="00FC61C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C61C8">
        <w:rPr>
          <w:rFonts w:asciiTheme="minorHAnsi" w:hAnsiTheme="minorHAnsi" w:cstheme="minorHAnsi"/>
          <w:sz w:val="22"/>
          <w:szCs w:val="22"/>
        </w:rPr>
        <w:t>ine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hAnsiTheme="minorHAnsi" w:cstheme="minorHAnsi"/>
          <w:sz w:val="22"/>
          <w:szCs w:val="22"/>
        </w:rPr>
        <w:t>ring</w:t>
      </w:r>
      <w:r w:rsidRPr="00FC61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w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C61C8">
        <w:rPr>
          <w:rFonts w:asciiTheme="minorHAnsi" w:hAnsiTheme="minorHAnsi" w:cstheme="minorHAnsi"/>
          <w:sz w:val="22"/>
          <w:szCs w:val="22"/>
        </w:rPr>
        <w:t xml:space="preserve">rk 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FC61C8">
        <w:rPr>
          <w:rFonts w:asciiTheme="minorHAnsi" w:hAnsiTheme="minorHAnsi" w:cstheme="minorHAnsi"/>
          <w:sz w:val="22"/>
          <w:szCs w:val="22"/>
        </w:rPr>
        <w:t>p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hAnsiTheme="minorHAnsi" w:cstheme="minorHAnsi"/>
          <w:sz w:val="22"/>
          <w:szCs w:val="22"/>
        </w:rPr>
        <w:t>ri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hAnsiTheme="minorHAnsi" w:cstheme="minorHAnsi"/>
          <w:sz w:val="22"/>
          <w:szCs w:val="22"/>
        </w:rPr>
        <w:t>n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C61C8">
        <w:rPr>
          <w:rFonts w:asciiTheme="minorHAnsi" w:hAnsiTheme="minorHAnsi" w:cstheme="minorHAnsi"/>
          <w:sz w:val="22"/>
          <w:szCs w:val="22"/>
        </w:rPr>
        <w:t>e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m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C61C8">
        <w:rPr>
          <w:rFonts w:asciiTheme="minorHAnsi" w:hAnsiTheme="minorHAnsi" w:cstheme="minorHAnsi"/>
          <w:sz w:val="22"/>
          <w:szCs w:val="22"/>
        </w:rPr>
        <w:t>ke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 xml:space="preserve">me 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hAnsiTheme="minorHAnsi" w:cstheme="minorHAnsi"/>
          <w:sz w:val="22"/>
          <w:szCs w:val="22"/>
        </w:rPr>
        <w:t xml:space="preserve">n 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FC61C8">
        <w:rPr>
          <w:rFonts w:asciiTheme="minorHAnsi" w:hAnsiTheme="minorHAnsi" w:cstheme="minorHAnsi"/>
          <w:sz w:val="22"/>
          <w:szCs w:val="22"/>
        </w:rPr>
        <w:t>l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hAnsiTheme="minorHAnsi" w:cstheme="minorHAnsi"/>
          <w:sz w:val="22"/>
          <w:szCs w:val="22"/>
        </w:rPr>
        <w:t>nt fit for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th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hAnsiTheme="minorHAnsi" w:cstheme="minorHAnsi"/>
          <w:sz w:val="22"/>
          <w:szCs w:val="22"/>
        </w:rPr>
        <w:t>s</w:t>
      </w:r>
      <w:r w:rsidRPr="00FC61C8">
        <w:rPr>
          <w:rFonts w:asciiTheme="minorHAnsi" w:hAnsiTheme="minorHAnsi" w:cstheme="minorHAnsi"/>
          <w:sz w:val="22"/>
          <w:szCs w:val="22"/>
        </w:rPr>
        <w:t xml:space="preserve"> posit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hAnsiTheme="minorHAnsi" w:cstheme="minorHAnsi"/>
          <w:sz w:val="22"/>
          <w:szCs w:val="22"/>
        </w:rPr>
        <w:t xml:space="preserve">on. </w:t>
      </w:r>
      <w:r w:rsidRPr="00FC61C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I</w:t>
      </w:r>
      <w:r w:rsidRPr="00FC61C8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 xml:space="preserve">know </w:t>
      </w:r>
      <w:r w:rsidRPr="00FC61C8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FC61C8">
        <w:rPr>
          <w:rFonts w:asciiTheme="minorHAnsi" w:hAnsiTheme="minorHAnsi" w:cstheme="minorHAnsi"/>
          <w:sz w:val="22"/>
          <w:szCs w:val="22"/>
        </w:rPr>
        <w:t>y</w:t>
      </w:r>
      <w:r w:rsidRPr="00FC61C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skil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C61C8">
        <w:rPr>
          <w:rFonts w:asciiTheme="minorHAnsi" w:hAnsiTheme="minorHAnsi" w:cstheme="minorHAnsi"/>
          <w:sz w:val="22"/>
          <w:szCs w:val="22"/>
        </w:rPr>
        <w:t>s and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C61C8">
        <w:rPr>
          <w:rFonts w:asciiTheme="minorHAnsi" w:hAnsiTheme="minorHAnsi" w:cstheme="minorHAnsi"/>
          <w:sz w:val="22"/>
          <w:szCs w:val="22"/>
        </w:rPr>
        <w:t>y</w:t>
      </w:r>
      <w:r w:rsidRPr="00FC61C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hAnsiTheme="minorHAnsi" w:cstheme="minorHAnsi"/>
          <w:sz w:val="22"/>
          <w:szCs w:val="22"/>
        </w:rPr>
        <w:t>ra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C61C8">
        <w:rPr>
          <w:rFonts w:asciiTheme="minorHAnsi" w:hAnsiTheme="minorHAnsi" w:cstheme="minorHAnsi"/>
          <w:sz w:val="22"/>
          <w:szCs w:val="22"/>
        </w:rPr>
        <w:t>ter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will</w:t>
      </w:r>
      <w:r w:rsidRPr="00FC61C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hAnsiTheme="minorHAnsi" w:cstheme="minorHAnsi"/>
          <w:sz w:val="22"/>
          <w:szCs w:val="22"/>
        </w:rPr>
        <w:t>l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C61C8">
        <w:rPr>
          <w:rFonts w:asciiTheme="minorHAnsi" w:hAnsiTheme="minorHAnsi" w:cstheme="minorHAnsi"/>
          <w:sz w:val="22"/>
          <w:szCs w:val="22"/>
        </w:rPr>
        <w:t>ow me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to help The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hAnsiTheme="minorHAnsi" w:cstheme="minorHAnsi"/>
          <w:sz w:val="22"/>
          <w:szCs w:val="22"/>
        </w:rPr>
        <w:t xml:space="preserve">st 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hAnsiTheme="minorHAnsi" w:cstheme="minorHAnsi"/>
          <w:sz w:val="22"/>
          <w:szCs w:val="22"/>
        </w:rPr>
        <w:t>re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Hospit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hAnsiTheme="minorHAnsi" w:cstheme="minorHAnsi"/>
          <w:sz w:val="22"/>
          <w:szCs w:val="22"/>
        </w:rPr>
        <w:t>l a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C61C8">
        <w:rPr>
          <w:rFonts w:asciiTheme="minorHAnsi" w:hAnsiTheme="minorHAnsi" w:cstheme="minorHAnsi"/>
          <w:sz w:val="22"/>
          <w:szCs w:val="22"/>
        </w:rPr>
        <w:t>hie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FC61C8">
        <w:rPr>
          <w:rFonts w:asciiTheme="minorHAnsi" w:hAnsiTheme="minorHAnsi" w:cstheme="minorHAnsi"/>
          <w:sz w:val="22"/>
          <w:szCs w:val="22"/>
        </w:rPr>
        <w:t>e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i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hAnsiTheme="minorHAnsi" w:cstheme="minorHAnsi"/>
          <w:sz w:val="22"/>
          <w:szCs w:val="22"/>
        </w:rPr>
        <w:t>s h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FC61C8">
        <w:rPr>
          <w:rFonts w:asciiTheme="minorHAnsi" w:hAnsiTheme="minorHAnsi" w:cstheme="minorHAnsi"/>
          <w:sz w:val="22"/>
          <w:szCs w:val="22"/>
        </w:rPr>
        <w:t>l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hAnsiTheme="minorHAnsi" w:cstheme="minorHAnsi"/>
          <w:sz w:val="22"/>
          <w:szCs w:val="22"/>
        </w:rPr>
        <w:t xml:space="preserve">h 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hAnsiTheme="minorHAnsi" w:cstheme="minorHAnsi"/>
          <w:sz w:val="22"/>
          <w:szCs w:val="22"/>
        </w:rPr>
        <w:t>e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C61C8">
        <w:rPr>
          <w:rFonts w:asciiTheme="minorHAnsi" w:hAnsiTheme="minorHAnsi" w:cstheme="minorHAnsi"/>
          <w:sz w:val="22"/>
          <w:szCs w:val="22"/>
        </w:rPr>
        <w:t>o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hAnsiTheme="minorHAnsi" w:cstheme="minorHAnsi"/>
          <w:sz w:val="22"/>
          <w:szCs w:val="22"/>
        </w:rPr>
        <w:t>ls.</w:t>
      </w:r>
    </w:p>
    <w:p w14:paraId="0B409A39" w14:textId="77777777" w:rsidR="003D70BF" w:rsidRPr="00FC61C8" w:rsidRDefault="003D70BF" w:rsidP="00FC61C8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8692937" w14:textId="77777777" w:rsidR="003D70BF" w:rsidRPr="00FC61C8" w:rsidRDefault="0081553B" w:rsidP="00FC61C8">
      <w:pPr>
        <w:ind w:left="104" w:right="136"/>
        <w:rPr>
          <w:rFonts w:asciiTheme="minorHAnsi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>I</w:t>
      </w:r>
      <w:r w:rsidRPr="00FC61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hAnsiTheme="minorHAnsi" w:cstheme="minorHAnsi"/>
          <w:sz w:val="22"/>
          <w:szCs w:val="22"/>
        </w:rPr>
        <w:t>ve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FC61C8">
        <w:rPr>
          <w:rFonts w:asciiTheme="minorHAnsi" w:hAnsiTheme="minorHAnsi" w:cstheme="minorHAnsi"/>
          <w:sz w:val="22"/>
          <w:szCs w:val="22"/>
        </w:rPr>
        <w:t>p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hAnsiTheme="minorHAnsi" w:cstheme="minorHAnsi"/>
          <w:sz w:val="22"/>
          <w:szCs w:val="22"/>
        </w:rPr>
        <w:t>ri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C61C8">
        <w:rPr>
          <w:rFonts w:asciiTheme="minorHAnsi" w:hAnsiTheme="minorHAnsi" w:cstheme="minorHAnsi"/>
          <w:sz w:val="22"/>
          <w:szCs w:val="22"/>
        </w:rPr>
        <w:t>e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w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C61C8">
        <w:rPr>
          <w:rFonts w:asciiTheme="minorHAnsi" w:hAnsiTheme="minorHAnsi" w:cstheme="minorHAnsi"/>
          <w:sz w:val="22"/>
          <w:szCs w:val="22"/>
        </w:rPr>
        <w:t>rking</w:t>
      </w:r>
      <w:r w:rsidRPr="00FC61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on s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hAnsiTheme="minorHAnsi" w:cstheme="minorHAnsi"/>
          <w:sz w:val="22"/>
          <w:szCs w:val="22"/>
        </w:rPr>
        <w:t>r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C61C8">
        <w:rPr>
          <w:rFonts w:asciiTheme="minorHAnsi" w:hAnsiTheme="minorHAnsi" w:cstheme="minorHAnsi"/>
          <w:sz w:val="22"/>
          <w:szCs w:val="22"/>
        </w:rPr>
        <w:t xml:space="preserve">l 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hAnsiTheme="minorHAnsi" w:cstheme="minorHAnsi"/>
          <w:sz w:val="22"/>
          <w:szCs w:val="22"/>
        </w:rPr>
        <w:t>m b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hAnsiTheme="minorHAnsi" w:cstheme="minorHAnsi"/>
          <w:sz w:val="22"/>
          <w:szCs w:val="22"/>
        </w:rPr>
        <w:t>om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C61C8">
        <w:rPr>
          <w:rFonts w:asciiTheme="minorHAnsi" w:hAnsiTheme="minorHAnsi" w:cstheme="minorHAnsi"/>
          <w:sz w:val="22"/>
          <w:szCs w:val="22"/>
        </w:rPr>
        <w:t>dic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hAnsiTheme="minorHAnsi" w:cstheme="minorHAnsi"/>
          <w:sz w:val="22"/>
          <w:szCs w:val="22"/>
        </w:rPr>
        <w:t>l e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C61C8">
        <w:rPr>
          <w:rFonts w:asciiTheme="minorHAnsi" w:hAnsiTheme="minorHAnsi" w:cstheme="minorHAnsi"/>
          <w:sz w:val="22"/>
          <w:szCs w:val="22"/>
        </w:rPr>
        <w:t>ine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hAnsiTheme="minorHAnsi" w:cstheme="minorHAnsi"/>
          <w:sz w:val="22"/>
          <w:szCs w:val="22"/>
        </w:rPr>
        <w:t>ring</w:t>
      </w:r>
      <w:r w:rsidRPr="00FC61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hAnsiTheme="minorHAnsi" w:cstheme="minorHAnsi"/>
          <w:sz w:val="22"/>
          <w:szCs w:val="22"/>
        </w:rPr>
        <w:t>s</w:t>
      </w:r>
      <w:r w:rsidRPr="00FC61C8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C61C8">
        <w:rPr>
          <w:rFonts w:asciiTheme="minorHAnsi" w:hAnsiTheme="minorHAnsi" w:cstheme="minorHAnsi"/>
          <w:sz w:val="22"/>
          <w:szCs w:val="22"/>
        </w:rPr>
        <w:t>n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p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C61C8">
        <w:rPr>
          <w:rFonts w:asciiTheme="minorHAnsi" w:hAnsiTheme="minorHAnsi" w:cstheme="minorHAnsi"/>
          <w:sz w:val="22"/>
          <w:szCs w:val="22"/>
        </w:rPr>
        <w:t>oje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C61C8">
        <w:rPr>
          <w:rFonts w:asciiTheme="minorHAnsi" w:hAnsiTheme="minorHAnsi" w:cstheme="minorHAnsi"/>
          <w:sz w:val="22"/>
          <w:szCs w:val="22"/>
        </w:rPr>
        <w:t xml:space="preserve">ts, 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hAnsiTheme="minorHAnsi" w:cstheme="minorHAnsi"/>
          <w:sz w:val="22"/>
          <w:szCs w:val="22"/>
        </w:rPr>
        <w:t>n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C61C8">
        <w:rPr>
          <w:rFonts w:asciiTheme="minorHAnsi" w:hAnsiTheme="minorHAnsi" w:cstheme="minorHAnsi"/>
          <w:sz w:val="22"/>
          <w:szCs w:val="22"/>
        </w:rPr>
        <w:t>lud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hAnsiTheme="minorHAnsi" w:cstheme="minorHAnsi"/>
          <w:sz w:val="22"/>
          <w:szCs w:val="22"/>
        </w:rPr>
        <w:t>ng wo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C61C8">
        <w:rPr>
          <w:rFonts w:asciiTheme="minorHAnsi" w:hAnsiTheme="minorHAnsi" w:cstheme="minorHAnsi"/>
          <w:sz w:val="22"/>
          <w:szCs w:val="22"/>
        </w:rPr>
        <w:t>k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with the Consu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hAnsiTheme="minorHAnsi" w:cstheme="minorHAnsi"/>
          <w:sz w:val="22"/>
          <w:szCs w:val="22"/>
        </w:rPr>
        <w:t>r Produ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C61C8">
        <w:rPr>
          <w:rFonts w:asciiTheme="minorHAnsi" w:hAnsiTheme="minorHAnsi" w:cstheme="minorHAnsi"/>
          <w:sz w:val="22"/>
          <w:szCs w:val="22"/>
        </w:rPr>
        <w:t>t Manu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fac</w:t>
      </w:r>
      <w:r w:rsidRPr="00FC61C8">
        <w:rPr>
          <w:rFonts w:asciiTheme="minorHAnsi" w:hAnsiTheme="minorHAnsi" w:cstheme="minorHAnsi"/>
          <w:sz w:val="22"/>
          <w:szCs w:val="22"/>
        </w:rPr>
        <w:t>t</w:t>
      </w:r>
      <w:r w:rsidRPr="00FC61C8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FC61C8">
        <w:rPr>
          <w:rFonts w:asciiTheme="minorHAnsi" w:hAnsiTheme="minorHAnsi" w:cstheme="minorHAnsi"/>
          <w:sz w:val="22"/>
          <w:szCs w:val="22"/>
        </w:rPr>
        <w:t>ring</w:t>
      </w:r>
      <w:r w:rsidRPr="00FC61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En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hAnsiTheme="minorHAnsi" w:cstheme="minorHAnsi"/>
          <w:sz w:val="22"/>
          <w:szCs w:val="22"/>
        </w:rPr>
        <w:t>rp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C61C8">
        <w:rPr>
          <w:rFonts w:asciiTheme="minorHAnsi" w:hAnsiTheme="minorHAnsi" w:cstheme="minorHAnsi"/>
          <w:sz w:val="22"/>
          <w:szCs w:val="22"/>
        </w:rPr>
        <w:t>s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hAnsiTheme="minorHAnsi" w:cstheme="minorHAnsi"/>
          <w:sz w:val="22"/>
          <w:szCs w:val="22"/>
        </w:rPr>
        <w:t xml:space="preserve">. 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I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FC61C8">
        <w:rPr>
          <w:rFonts w:asciiTheme="minorHAnsi" w:hAnsiTheme="minorHAnsi" w:cstheme="minorHAnsi"/>
          <w:sz w:val="22"/>
          <w:szCs w:val="22"/>
        </w:rPr>
        <w:t>m cu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hAnsiTheme="minorHAnsi" w:cstheme="minorHAnsi"/>
          <w:sz w:val="22"/>
          <w:szCs w:val="22"/>
        </w:rPr>
        <w:t>nt</w:t>
      </w:r>
      <w:r w:rsidRPr="00FC61C8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C61C8">
        <w:rPr>
          <w:rFonts w:asciiTheme="minorHAnsi" w:hAnsiTheme="minorHAnsi" w:cstheme="minorHAnsi"/>
          <w:sz w:val="22"/>
          <w:szCs w:val="22"/>
        </w:rPr>
        <w:t>y</w:t>
      </w:r>
      <w:r w:rsidRPr="00FC61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wo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C61C8">
        <w:rPr>
          <w:rFonts w:asciiTheme="minorHAnsi" w:hAnsiTheme="minorHAnsi" w:cstheme="minorHAnsi"/>
          <w:sz w:val="22"/>
          <w:szCs w:val="22"/>
        </w:rPr>
        <w:t>ki</w:t>
      </w:r>
      <w:r w:rsidRPr="00FC61C8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C61C8">
        <w:rPr>
          <w:rFonts w:asciiTheme="minorHAnsi" w:hAnsiTheme="minorHAnsi" w:cstheme="minorHAnsi"/>
          <w:sz w:val="22"/>
          <w:szCs w:val="22"/>
        </w:rPr>
        <w:t>g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C61C8">
        <w:rPr>
          <w:rFonts w:asciiTheme="minorHAnsi" w:hAnsiTheme="minorHAnsi" w:cstheme="minorHAnsi"/>
          <w:sz w:val="22"/>
          <w:szCs w:val="22"/>
        </w:rPr>
        <w:t>n a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FC61C8">
        <w:rPr>
          <w:rFonts w:asciiTheme="minorHAnsi" w:hAnsiTheme="minorHAnsi" w:cstheme="minorHAnsi"/>
          <w:sz w:val="22"/>
          <w:szCs w:val="22"/>
        </w:rPr>
        <w:t>lo</w:t>
      </w:r>
      <w:r w:rsidRPr="00FC61C8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C61C8">
        <w:rPr>
          <w:rFonts w:asciiTheme="minorHAnsi" w:hAnsiTheme="minorHAnsi" w:cstheme="minorHAnsi"/>
          <w:sz w:val="22"/>
          <w:szCs w:val="22"/>
        </w:rPr>
        <w:t>g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senior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d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hAnsiTheme="minorHAnsi" w:cstheme="minorHAnsi"/>
          <w:sz w:val="22"/>
          <w:szCs w:val="22"/>
        </w:rPr>
        <w:t>s</w:t>
      </w:r>
      <w:r w:rsidRPr="00FC61C8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C61C8">
        <w:rPr>
          <w:rFonts w:asciiTheme="minorHAnsi" w:hAnsiTheme="minorHAnsi" w:cstheme="minorHAnsi"/>
          <w:sz w:val="22"/>
          <w:szCs w:val="22"/>
        </w:rPr>
        <w:t>n p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C61C8">
        <w:rPr>
          <w:rFonts w:asciiTheme="minorHAnsi" w:hAnsiTheme="minorHAnsi" w:cstheme="minorHAnsi"/>
          <w:sz w:val="22"/>
          <w:szCs w:val="22"/>
        </w:rPr>
        <w:t>oje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C61C8">
        <w:rPr>
          <w:rFonts w:asciiTheme="minorHAnsi" w:hAnsiTheme="minorHAnsi" w:cstheme="minorHAnsi"/>
          <w:sz w:val="22"/>
          <w:szCs w:val="22"/>
        </w:rPr>
        <w:t>t fo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C61C8">
        <w:rPr>
          <w:rFonts w:asciiTheme="minorHAnsi" w:hAnsiTheme="minorHAnsi" w:cstheme="minorHAnsi"/>
          <w:sz w:val="22"/>
          <w:szCs w:val="22"/>
        </w:rPr>
        <w:t>u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hAnsiTheme="minorHAnsi" w:cstheme="minorHAnsi"/>
          <w:sz w:val="22"/>
          <w:szCs w:val="22"/>
        </w:rPr>
        <w:t xml:space="preserve">d on 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hAnsiTheme="minorHAnsi" w:cstheme="minorHAnsi"/>
          <w:sz w:val="22"/>
          <w:szCs w:val="22"/>
        </w:rPr>
        <w:t>rdi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hAnsiTheme="minorHAnsi" w:cstheme="minorHAnsi"/>
          <w:sz w:val="22"/>
          <w:szCs w:val="22"/>
        </w:rPr>
        <w:t>c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FC61C8">
        <w:rPr>
          <w:rFonts w:asciiTheme="minorHAnsi" w:hAnsiTheme="minorHAnsi" w:cstheme="minorHAnsi"/>
          <w:sz w:val="22"/>
          <w:szCs w:val="22"/>
        </w:rPr>
        <w:t>low me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hAnsiTheme="minorHAnsi" w:cstheme="minorHAnsi"/>
          <w:sz w:val="22"/>
          <w:szCs w:val="22"/>
        </w:rPr>
        <w:t>su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hAnsiTheme="minorHAnsi" w:cstheme="minorHAnsi"/>
          <w:sz w:val="22"/>
          <w:szCs w:val="22"/>
        </w:rPr>
        <w:t xml:space="preserve">ments 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hAnsiTheme="minorHAnsi" w:cstheme="minorHAnsi"/>
          <w:sz w:val="22"/>
          <w:szCs w:val="22"/>
        </w:rPr>
        <w:t>r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C61C8">
        <w:rPr>
          <w:rFonts w:asciiTheme="minorHAnsi" w:hAnsiTheme="minorHAnsi" w:cstheme="minorHAnsi"/>
          <w:sz w:val="22"/>
          <w:szCs w:val="22"/>
        </w:rPr>
        <w:t>und st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hAnsiTheme="minorHAnsi" w:cstheme="minorHAnsi"/>
          <w:sz w:val="22"/>
          <w:szCs w:val="22"/>
        </w:rPr>
        <w:t>nt s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hAnsiTheme="minorHAnsi" w:cstheme="minorHAnsi"/>
          <w:sz w:val="22"/>
          <w:szCs w:val="22"/>
        </w:rPr>
        <w:t>ruts using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p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hAnsiTheme="minorHAnsi" w:cstheme="minorHAnsi"/>
          <w:sz w:val="22"/>
          <w:szCs w:val="22"/>
        </w:rPr>
        <w:t>t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C61C8">
        <w:rPr>
          <w:rFonts w:asciiTheme="minorHAnsi" w:hAnsiTheme="minorHAnsi" w:cstheme="minorHAnsi"/>
          <w:sz w:val="22"/>
          <w:szCs w:val="22"/>
        </w:rPr>
        <w:t>le ima</w:t>
      </w:r>
      <w:r w:rsidRPr="00FC61C8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FC61C8">
        <w:rPr>
          <w:rFonts w:asciiTheme="minorHAnsi" w:hAnsiTheme="minorHAnsi" w:cstheme="minorHAnsi"/>
          <w:sz w:val="22"/>
          <w:szCs w:val="22"/>
        </w:rPr>
        <w:t>i</w:t>
      </w:r>
      <w:r w:rsidRPr="00FC61C8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C61C8">
        <w:rPr>
          <w:rFonts w:asciiTheme="minorHAnsi" w:hAnsiTheme="minorHAnsi" w:cstheme="minorHAnsi"/>
          <w:sz w:val="22"/>
          <w:szCs w:val="22"/>
        </w:rPr>
        <w:t>g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v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hAnsiTheme="minorHAnsi" w:cstheme="minorHAnsi"/>
          <w:sz w:val="22"/>
          <w:szCs w:val="22"/>
        </w:rPr>
        <w:t>locime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hAnsiTheme="minorHAnsi" w:cstheme="minorHAnsi"/>
          <w:sz w:val="22"/>
          <w:szCs w:val="22"/>
        </w:rPr>
        <w:t xml:space="preserve">y 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C61C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FC61C8">
        <w:rPr>
          <w:rFonts w:asciiTheme="minorHAnsi" w:hAnsiTheme="minorHAnsi" w:cstheme="minorHAnsi"/>
          <w:sz w:val="22"/>
          <w:szCs w:val="22"/>
        </w:rPr>
        <w:t xml:space="preserve">stems. </w:t>
      </w:r>
      <w:r w:rsidRPr="00FC61C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I</w:t>
      </w:r>
      <w:r w:rsidRPr="00FC61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h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FC61C8">
        <w:rPr>
          <w:rFonts w:asciiTheme="minorHAnsi" w:hAnsiTheme="minorHAnsi" w:cstheme="minorHAnsi"/>
          <w:sz w:val="22"/>
          <w:szCs w:val="22"/>
        </w:rPr>
        <w:t>e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h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hAnsiTheme="minorHAnsi" w:cstheme="minorHAnsi"/>
          <w:sz w:val="22"/>
          <w:szCs w:val="22"/>
        </w:rPr>
        <w:t>d the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FC61C8">
        <w:rPr>
          <w:rFonts w:asciiTheme="minorHAnsi" w:hAnsiTheme="minorHAnsi" w:cstheme="minorHAnsi"/>
          <w:sz w:val="22"/>
          <w:szCs w:val="22"/>
        </w:rPr>
        <w:t>p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hAnsiTheme="minorHAnsi" w:cstheme="minorHAnsi"/>
          <w:sz w:val="22"/>
          <w:szCs w:val="22"/>
        </w:rPr>
        <w:t>ri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hAnsiTheme="minorHAnsi" w:cstheme="minorHAnsi"/>
          <w:sz w:val="22"/>
          <w:szCs w:val="22"/>
        </w:rPr>
        <w:t>n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C61C8">
        <w:rPr>
          <w:rFonts w:asciiTheme="minorHAnsi" w:hAnsiTheme="minorHAnsi" w:cstheme="minorHAnsi"/>
          <w:sz w:val="22"/>
          <w:szCs w:val="22"/>
        </w:rPr>
        <w:t>e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of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C61C8">
        <w:rPr>
          <w:rFonts w:asciiTheme="minorHAnsi" w:hAnsiTheme="minorHAnsi" w:cstheme="minorHAnsi"/>
          <w:sz w:val="22"/>
          <w:szCs w:val="22"/>
        </w:rPr>
        <w:t>om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hAnsiTheme="minorHAnsi" w:cstheme="minorHAnsi"/>
          <w:sz w:val="22"/>
          <w:szCs w:val="22"/>
        </w:rPr>
        <w:t>uni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hAnsiTheme="minorHAnsi" w:cstheme="minorHAnsi"/>
          <w:sz w:val="22"/>
          <w:szCs w:val="22"/>
        </w:rPr>
        <w:t>t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hAnsiTheme="minorHAnsi" w:cstheme="minorHAnsi"/>
          <w:sz w:val="22"/>
          <w:szCs w:val="22"/>
        </w:rPr>
        <w:t>ng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with a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C61C8">
        <w:rPr>
          <w:rFonts w:asciiTheme="minorHAnsi" w:hAnsiTheme="minorHAnsi" w:cstheme="minorHAnsi"/>
          <w:sz w:val="22"/>
          <w:szCs w:val="22"/>
        </w:rPr>
        <w:t>ompa</w:t>
      </w:r>
      <w:r w:rsidRPr="00FC61C8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FC61C8">
        <w:rPr>
          <w:rFonts w:asciiTheme="minorHAnsi" w:hAnsiTheme="minorHAnsi" w:cstheme="minorHAnsi"/>
          <w:sz w:val="22"/>
          <w:szCs w:val="22"/>
        </w:rPr>
        <w:t>y</w:t>
      </w:r>
      <w:r w:rsidRPr="00FC61C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hAnsiTheme="minorHAnsi" w:cstheme="minorHAnsi"/>
          <w:sz w:val="22"/>
          <w:szCs w:val="22"/>
        </w:rPr>
        <w:t>s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 xml:space="preserve">to 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hAnsiTheme="minorHAnsi" w:cstheme="minorHAnsi"/>
          <w:sz w:val="22"/>
          <w:szCs w:val="22"/>
        </w:rPr>
        <w:t>ts ne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hAnsiTheme="minorHAnsi" w:cstheme="minorHAnsi"/>
          <w:sz w:val="22"/>
          <w:szCs w:val="22"/>
        </w:rPr>
        <w:t>ds, a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hAnsiTheme="minorHAnsi" w:cstheme="minorHAnsi"/>
          <w:sz w:val="22"/>
          <w:szCs w:val="22"/>
        </w:rPr>
        <w:t>p</w:t>
      </w:r>
      <w:r w:rsidRPr="00FC61C8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C61C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FC61C8">
        <w:rPr>
          <w:rFonts w:asciiTheme="minorHAnsi" w:hAnsiTheme="minorHAnsi" w:cstheme="minorHAnsi"/>
          <w:sz w:val="22"/>
          <w:szCs w:val="22"/>
        </w:rPr>
        <w:t>i</w:t>
      </w:r>
      <w:r w:rsidRPr="00FC61C8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C61C8">
        <w:rPr>
          <w:rFonts w:asciiTheme="minorHAnsi" w:hAnsiTheme="minorHAnsi" w:cstheme="minorHAnsi"/>
          <w:sz w:val="22"/>
          <w:szCs w:val="22"/>
        </w:rPr>
        <w:t>g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FC61C8">
        <w:rPr>
          <w:rFonts w:asciiTheme="minorHAnsi" w:hAnsiTheme="minorHAnsi" w:cstheme="minorHAnsi"/>
          <w:sz w:val="22"/>
          <w:szCs w:val="22"/>
        </w:rPr>
        <w:t xml:space="preserve">y 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hAnsiTheme="minorHAnsi" w:cstheme="minorHAnsi"/>
          <w:sz w:val="22"/>
          <w:szCs w:val="22"/>
        </w:rPr>
        <w:t>n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C61C8">
        <w:rPr>
          <w:rFonts w:asciiTheme="minorHAnsi" w:hAnsiTheme="minorHAnsi" w:cstheme="minorHAnsi"/>
          <w:sz w:val="22"/>
          <w:szCs w:val="22"/>
        </w:rPr>
        <w:t>i</w:t>
      </w:r>
      <w:r w:rsidRPr="00FC61C8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FC61C8">
        <w:rPr>
          <w:rFonts w:asciiTheme="minorHAnsi" w:hAnsiTheme="minorHAnsi" w:cstheme="minorHAnsi"/>
          <w:sz w:val="22"/>
          <w:szCs w:val="22"/>
        </w:rPr>
        <w:t>ri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C61C8">
        <w:rPr>
          <w:rFonts w:asciiTheme="minorHAnsi" w:hAnsiTheme="minorHAnsi" w:cstheme="minorHAnsi"/>
          <w:sz w:val="22"/>
          <w:szCs w:val="22"/>
        </w:rPr>
        <w:t>g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knowl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C61C8">
        <w:rPr>
          <w:rFonts w:asciiTheme="minorHAnsi" w:hAnsiTheme="minorHAnsi" w:cstheme="minorHAnsi"/>
          <w:sz w:val="22"/>
          <w:szCs w:val="22"/>
        </w:rPr>
        <w:t>ge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hAnsiTheme="minorHAnsi" w:cstheme="minorHAnsi"/>
          <w:sz w:val="22"/>
          <w:szCs w:val="22"/>
        </w:rPr>
        <w:t>nd skil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C61C8">
        <w:rPr>
          <w:rFonts w:asciiTheme="minorHAnsi" w:hAnsiTheme="minorHAnsi" w:cstheme="minorHAnsi"/>
          <w:sz w:val="22"/>
          <w:szCs w:val="22"/>
        </w:rPr>
        <w:t xml:space="preserve">s to 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hAnsiTheme="minorHAnsi" w:cstheme="minorHAnsi"/>
          <w:sz w:val="22"/>
          <w:szCs w:val="22"/>
        </w:rPr>
        <w:t>he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proj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FC61C8">
        <w:rPr>
          <w:rFonts w:asciiTheme="minorHAnsi" w:hAnsiTheme="minorHAnsi" w:cstheme="minorHAnsi"/>
          <w:sz w:val="22"/>
          <w:szCs w:val="22"/>
        </w:rPr>
        <w:t>t’s d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hAnsiTheme="minorHAnsi" w:cstheme="minorHAnsi"/>
          <w:sz w:val="22"/>
          <w:szCs w:val="22"/>
        </w:rPr>
        <w:t>si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C61C8">
        <w:rPr>
          <w:rFonts w:asciiTheme="minorHAnsi" w:hAnsiTheme="minorHAnsi" w:cstheme="minorHAnsi"/>
          <w:sz w:val="22"/>
          <w:szCs w:val="22"/>
        </w:rPr>
        <w:t>n, bui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C61C8">
        <w:rPr>
          <w:rFonts w:asciiTheme="minorHAnsi" w:hAnsiTheme="minorHAnsi" w:cstheme="minorHAnsi"/>
          <w:sz w:val="22"/>
          <w:szCs w:val="22"/>
        </w:rPr>
        <w:t>din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C61C8">
        <w:rPr>
          <w:rFonts w:asciiTheme="minorHAnsi" w:hAnsiTheme="minorHAnsi" w:cstheme="minorHAnsi"/>
          <w:sz w:val="22"/>
          <w:szCs w:val="22"/>
        </w:rPr>
        <w:t xml:space="preserve">, </w:t>
      </w:r>
      <w:r w:rsidRPr="00FC61C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hAnsiTheme="minorHAnsi" w:cstheme="minorHAnsi"/>
          <w:sz w:val="22"/>
          <w:szCs w:val="22"/>
        </w:rPr>
        <w:t>st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hAnsiTheme="minorHAnsi" w:cstheme="minorHAnsi"/>
          <w:sz w:val="22"/>
          <w:szCs w:val="22"/>
        </w:rPr>
        <w:t>n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C61C8">
        <w:rPr>
          <w:rFonts w:asciiTheme="minorHAnsi" w:hAnsiTheme="minorHAnsi" w:cstheme="minorHAnsi"/>
          <w:sz w:val="22"/>
          <w:szCs w:val="22"/>
        </w:rPr>
        <w:t>,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hAnsiTheme="minorHAnsi" w:cstheme="minorHAnsi"/>
          <w:sz w:val="22"/>
          <w:szCs w:val="22"/>
        </w:rPr>
        <w:t>nd r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C61C8">
        <w:rPr>
          <w:rFonts w:asciiTheme="minorHAnsi" w:hAnsiTheme="minorHAnsi" w:cstheme="minorHAnsi"/>
          <w:sz w:val="22"/>
          <w:szCs w:val="22"/>
        </w:rPr>
        <w:t>d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hAnsiTheme="minorHAnsi" w:cstheme="minorHAnsi"/>
          <w:sz w:val="22"/>
          <w:szCs w:val="22"/>
        </w:rPr>
        <w:t>s</w:t>
      </w:r>
      <w:r w:rsidRPr="00FC61C8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C61C8">
        <w:rPr>
          <w:rFonts w:asciiTheme="minorHAnsi" w:hAnsiTheme="minorHAnsi" w:cstheme="minorHAnsi"/>
          <w:sz w:val="22"/>
          <w:szCs w:val="22"/>
        </w:rPr>
        <w:t>ni</w:t>
      </w:r>
      <w:r w:rsidRPr="00FC61C8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C61C8">
        <w:rPr>
          <w:rFonts w:asciiTheme="minorHAnsi" w:hAnsiTheme="minorHAnsi" w:cstheme="minorHAnsi"/>
          <w:sz w:val="22"/>
          <w:szCs w:val="22"/>
        </w:rPr>
        <w:t xml:space="preserve">, 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hAnsiTheme="minorHAnsi" w:cstheme="minorHAnsi"/>
          <w:sz w:val="22"/>
          <w:szCs w:val="22"/>
        </w:rPr>
        <w:t xml:space="preserve">nd 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FC61C8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FC61C8">
        <w:rPr>
          <w:rFonts w:asciiTheme="minorHAnsi" w:hAnsiTheme="minorHAnsi" w:cstheme="minorHAnsi"/>
          <w:sz w:val="22"/>
          <w:szCs w:val="22"/>
        </w:rPr>
        <w:t>ng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the p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C61C8">
        <w:rPr>
          <w:rFonts w:asciiTheme="minorHAnsi" w:hAnsiTheme="minorHAnsi" w:cstheme="minorHAnsi"/>
          <w:sz w:val="22"/>
          <w:szCs w:val="22"/>
        </w:rPr>
        <w:t>oje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C61C8">
        <w:rPr>
          <w:rFonts w:asciiTheme="minorHAnsi" w:hAnsiTheme="minorHAnsi" w:cstheme="minorHAnsi"/>
          <w:sz w:val="22"/>
          <w:szCs w:val="22"/>
        </w:rPr>
        <w:t xml:space="preserve">t 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hAnsiTheme="minorHAnsi" w:cstheme="minorHAnsi"/>
          <w:sz w:val="22"/>
          <w:szCs w:val="22"/>
        </w:rPr>
        <w:t>h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C61C8">
        <w:rPr>
          <w:rFonts w:asciiTheme="minorHAnsi" w:hAnsiTheme="minorHAnsi" w:cstheme="minorHAnsi"/>
          <w:sz w:val="22"/>
          <w:szCs w:val="22"/>
        </w:rPr>
        <w:t>o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C61C8">
        <w:rPr>
          <w:rFonts w:asciiTheme="minorHAnsi" w:hAnsiTheme="minorHAnsi" w:cstheme="minorHAnsi"/>
          <w:sz w:val="22"/>
          <w:szCs w:val="22"/>
        </w:rPr>
        <w:t>h to a su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cc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hAnsiTheme="minorHAnsi" w:cstheme="minorHAnsi"/>
          <w:sz w:val="22"/>
          <w:szCs w:val="22"/>
        </w:rPr>
        <w:t>ssful out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C61C8">
        <w:rPr>
          <w:rFonts w:asciiTheme="minorHAnsi" w:hAnsiTheme="minorHAnsi" w:cstheme="minorHAnsi"/>
          <w:sz w:val="22"/>
          <w:szCs w:val="22"/>
        </w:rPr>
        <w:t>ome.</w:t>
      </w:r>
    </w:p>
    <w:p w14:paraId="055EF8C7" w14:textId="77777777" w:rsidR="003D70BF" w:rsidRPr="00FC61C8" w:rsidRDefault="003D70BF" w:rsidP="00FC61C8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77A9CF2" w14:textId="77777777" w:rsidR="003D70BF" w:rsidRPr="00FC61C8" w:rsidRDefault="0081553B" w:rsidP="00FC61C8">
      <w:pPr>
        <w:ind w:left="104" w:right="114"/>
        <w:rPr>
          <w:rFonts w:asciiTheme="minorHAnsi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>I</w:t>
      </w:r>
      <w:r w:rsidRPr="00FC61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hAnsiTheme="minorHAnsi" w:cstheme="minorHAnsi"/>
          <w:sz w:val="22"/>
          <w:szCs w:val="22"/>
        </w:rPr>
        <w:t>ve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h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hAnsiTheme="minorHAnsi" w:cstheme="minorHAnsi"/>
          <w:sz w:val="22"/>
          <w:szCs w:val="22"/>
        </w:rPr>
        <w:t xml:space="preserve">ld </w:t>
      </w:r>
      <w:r w:rsidRPr="00FC61C8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hAnsiTheme="minorHAnsi" w:cstheme="minorHAnsi"/>
          <w:sz w:val="22"/>
          <w:szCs w:val="22"/>
        </w:rPr>
        <w:t>v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hAnsiTheme="minorHAnsi" w:cstheme="minorHAnsi"/>
          <w:sz w:val="22"/>
          <w:szCs w:val="22"/>
        </w:rPr>
        <w:t xml:space="preserve">l 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FC61C8">
        <w:rPr>
          <w:rFonts w:asciiTheme="minorHAnsi" w:hAnsiTheme="minorHAnsi" w:cstheme="minorHAnsi"/>
          <w:sz w:val="22"/>
          <w:szCs w:val="22"/>
        </w:rPr>
        <w:t>d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FC61C8">
        <w:rPr>
          <w:rFonts w:asciiTheme="minorHAnsi" w:hAnsiTheme="minorHAnsi" w:cstheme="minorHAnsi"/>
          <w:sz w:val="22"/>
          <w:szCs w:val="22"/>
        </w:rPr>
        <w:t>ship roles on Michi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hAnsiTheme="minorHAnsi" w:cstheme="minorHAnsi"/>
          <w:sz w:val="22"/>
          <w:szCs w:val="22"/>
        </w:rPr>
        <w:t xml:space="preserve">n 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FC61C8">
        <w:rPr>
          <w:rFonts w:asciiTheme="minorHAnsi" w:hAnsiTheme="minorHAnsi" w:cstheme="minorHAnsi"/>
          <w:sz w:val="22"/>
          <w:szCs w:val="22"/>
        </w:rPr>
        <w:t>h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FC61C8">
        <w:rPr>
          <w:rFonts w:asciiTheme="minorHAnsi" w:hAnsiTheme="minorHAnsi" w:cstheme="minorHAnsi"/>
          <w:sz w:val="22"/>
          <w:szCs w:val="22"/>
        </w:rPr>
        <w:t xml:space="preserve">s 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hAnsiTheme="minorHAnsi" w:cstheme="minorHAnsi"/>
          <w:sz w:val="22"/>
          <w:szCs w:val="22"/>
        </w:rPr>
        <w:t>mpus, including memb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hAnsiTheme="minorHAnsi" w:cstheme="minorHAnsi"/>
          <w:sz w:val="22"/>
          <w:szCs w:val="22"/>
        </w:rPr>
        <w:t xml:space="preserve">rship in 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hAnsiTheme="minorHAnsi" w:cstheme="minorHAnsi"/>
          <w:sz w:val="22"/>
          <w:szCs w:val="22"/>
        </w:rPr>
        <w:t>he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C61C8">
        <w:rPr>
          <w:rFonts w:asciiTheme="minorHAnsi" w:hAnsiTheme="minorHAnsi" w:cstheme="minorHAnsi"/>
          <w:sz w:val="22"/>
          <w:szCs w:val="22"/>
        </w:rPr>
        <w:t>o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C61C8">
        <w:rPr>
          <w:rFonts w:asciiTheme="minorHAnsi" w:hAnsiTheme="minorHAnsi" w:cstheme="minorHAnsi"/>
          <w:sz w:val="22"/>
          <w:szCs w:val="22"/>
        </w:rPr>
        <w:t>iety</w:t>
      </w:r>
      <w:r w:rsidRPr="00FC61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f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C61C8">
        <w:rPr>
          <w:rFonts w:asciiTheme="minorHAnsi" w:hAnsiTheme="minorHAnsi" w:cstheme="minorHAnsi"/>
          <w:sz w:val="22"/>
          <w:szCs w:val="22"/>
        </w:rPr>
        <w:t xml:space="preserve">r 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FC61C8">
        <w:rPr>
          <w:rFonts w:asciiTheme="minorHAnsi" w:hAnsiTheme="minorHAnsi" w:cstheme="minorHAnsi"/>
          <w:sz w:val="22"/>
          <w:szCs w:val="22"/>
        </w:rPr>
        <w:t>iomat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hAnsiTheme="minorHAnsi" w:cstheme="minorHAnsi"/>
          <w:sz w:val="22"/>
          <w:szCs w:val="22"/>
        </w:rPr>
        <w:t>ri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hAnsiTheme="minorHAnsi" w:cstheme="minorHAnsi"/>
          <w:sz w:val="22"/>
          <w:szCs w:val="22"/>
        </w:rPr>
        <w:t>ls,</w:t>
      </w:r>
      <w:r w:rsidRPr="00FC61C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FC61C8">
        <w:rPr>
          <w:rFonts w:asciiTheme="minorHAnsi" w:hAnsiTheme="minorHAnsi" w:cstheme="minorHAnsi"/>
          <w:sz w:val="22"/>
          <w:szCs w:val="22"/>
        </w:rPr>
        <w:t>n</w:t>
      </w:r>
      <w:r w:rsidRPr="00FC61C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hAnsiTheme="minorHAnsi" w:cstheme="minorHAnsi"/>
          <w:sz w:val="22"/>
          <w:szCs w:val="22"/>
        </w:rPr>
        <w:t>r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hAnsiTheme="minorHAnsi" w:cstheme="minorHAnsi"/>
          <w:sz w:val="22"/>
          <w:szCs w:val="22"/>
        </w:rPr>
        <w:t>te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C61C8">
        <w:rPr>
          <w:rFonts w:asciiTheme="minorHAnsi" w:hAnsiTheme="minorHAnsi" w:cstheme="minorHAnsi"/>
          <w:sz w:val="22"/>
          <w:szCs w:val="22"/>
        </w:rPr>
        <w:t>i</w:t>
      </w:r>
      <w:r w:rsidRPr="00FC61C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C61C8">
        <w:rPr>
          <w:rFonts w:asciiTheme="minorHAnsi" w:hAnsiTheme="minorHAnsi" w:cstheme="minorHAnsi"/>
          <w:sz w:val="22"/>
          <w:szCs w:val="22"/>
        </w:rPr>
        <w:t>y</w:t>
      </w:r>
      <w:r w:rsidRPr="00FC61C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Coun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C61C8">
        <w:rPr>
          <w:rFonts w:asciiTheme="minorHAnsi" w:hAnsiTheme="minorHAnsi" w:cstheme="minorHAnsi"/>
          <w:sz w:val="22"/>
          <w:szCs w:val="22"/>
        </w:rPr>
        <w:t>il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FC61C8">
        <w:rPr>
          <w:rFonts w:asciiTheme="minorHAnsi" w:hAnsiTheme="minorHAnsi" w:cstheme="minorHAnsi"/>
          <w:sz w:val="22"/>
          <w:szCs w:val="22"/>
        </w:rPr>
        <w:t>hi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hAnsiTheme="minorHAnsi" w:cstheme="minorHAnsi"/>
          <w:sz w:val="22"/>
          <w:szCs w:val="22"/>
        </w:rPr>
        <w:t>nthro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C61C8">
        <w:rPr>
          <w:rFonts w:asciiTheme="minorHAnsi" w:hAnsiTheme="minorHAnsi" w:cstheme="minorHAnsi"/>
          <w:sz w:val="22"/>
          <w:szCs w:val="22"/>
        </w:rPr>
        <w:t>y</w:t>
      </w:r>
      <w:r w:rsidRPr="00FC61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Com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hAnsiTheme="minorHAnsi" w:cstheme="minorHAnsi"/>
          <w:sz w:val="22"/>
          <w:szCs w:val="22"/>
        </w:rPr>
        <w:t>i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hAnsiTheme="minorHAnsi" w:cstheme="minorHAnsi"/>
          <w:sz w:val="22"/>
          <w:szCs w:val="22"/>
        </w:rPr>
        <w:t>tee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Ch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hAnsiTheme="minorHAnsi" w:cstheme="minorHAnsi"/>
          <w:sz w:val="22"/>
          <w:szCs w:val="22"/>
        </w:rPr>
        <w:t xml:space="preserve">ir, 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hAnsiTheme="minorHAnsi" w:cstheme="minorHAnsi"/>
          <w:sz w:val="22"/>
          <w:szCs w:val="22"/>
        </w:rPr>
        <w:t>nd nume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C61C8">
        <w:rPr>
          <w:rFonts w:asciiTheme="minorHAnsi" w:hAnsiTheme="minorHAnsi" w:cstheme="minorHAnsi"/>
          <w:sz w:val="22"/>
          <w:szCs w:val="22"/>
        </w:rPr>
        <w:t>ous l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FC61C8">
        <w:rPr>
          <w:rFonts w:asciiTheme="minorHAnsi" w:hAnsiTheme="minorHAnsi" w:cstheme="minorHAnsi"/>
          <w:sz w:val="22"/>
          <w:szCs w:val="22"/>
        </w:rPr>
        <w:t>d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hAnsiTheme="minorHAnsi" w:cstheme="minorHAnsi"/>
          <w:sz w:val="22"/>
          <w:szCs w:val="22"/>
        </w:rPr>
        <w:t>rship posit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hAnsiTheme="minorHAnsi" w:cstheme="minorHAnsi"/>
          <w:sz w:val="22"/>
          <w:szCs w:val="22"/>
        </w:rPr>
        <w:t>ons with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hAnsiTheme="minorHAnsi" w:cstheme="minorHAnsi"/>
          <w:sz w:val="22"/>
          <w:szCs w:val="22"/>
        </w:rPr>
        <w:t>n Alpha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G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hAnsiTheme="minorHAnsi" w:cstheme="minorHAnsi"/>
          <w:sz w:val="22"/>
          <w:szCs w:val="22"/>
        </w:rPr>
        <w:t>m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hAnsiTheme="minorHAnsi" w:cstheme="minorHAnsi"/>
          <w:sz w:val="22"/>
          <w:szCs w:val="22"/>
        </w:rPr>
        <w:t>a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D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hAnsiTheme="minorHAnsi" w:cstheme="minorHAnsi"/>
          <w:sz w:val="22"/>
          <w:szCs w:val="22"/>
        </w:rPr>
        <w:t>l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hAnsiTheme="minorHAnsi" w:cstheme="minorHAnsi"/>
          <w:sz w:val="22"/>
          <w:szCs w:val="22"/>
        </w:rPr>
        <w:t>a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FC61C8">
        <w:rPr>
          <w:rFonts w:asciiTheme="minorHAnsi" w:hAnsiTheme="minorHAnsi" w:cstheme="minorHAnsi"/>
          <w:sz w:val="22"/>
          <w:szCs w:val="22"/>
        </w:rPr>
        <w:t>nt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C61C8">
        <w:rPr>
          <w:rFonts w:asciiTheme="minorHAnsi" w:hAnsiTheme="minorHAnsi" w:cstheme="minorHAnsi"/>
          <w:sz w:val="22"/>
          <w:szCs w:val="22"/>
        </w:rPr>
        <w:t>rn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C61C8">
        <w:rPr>
          <w:rFonts w:asciiTheme="minorHAnsi" w:hAnsiTheme="minorHAnsi" w:cstheme="minorHAnsi"/>
          <w:sz w:val="22"/>
          <w:szCs w:val="22"/>
        </w:rPr>
        <w:t>t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hAnsiTheme="minorHAnsi" w:cstheme="minorHAnsi"/>
          <w:sz w:val="22"/>
          <w:szCs w:val="22"/>
        </w:rPr>
        <w:t>on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hAnsiTheme="minorHAnsi" w:cstheme="minorHAnsi"/>
          <w:sz w:val="22"/>
          <w:szCs w:val="22"/>
        </w:rPr>
        <w:t xml:space="preserve">l 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FC61C8">
        <w:rPr>
          <w:rFonts w:asciiTheme="minorHAnsi" w:hAnsiTheme="minorHAnsi" w:cstheme="minorHAnsi"/>
          <w:sz w:val="22"/>
          <w:szCs w:val="22"/>
        </w:rPr>
        <w:t>omen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FC61C8">
        <w:rPr>
          <w:rFonts w:asciiTheme="minorHAnsi" w:hAnsiTheme="minorHAnsi" w:cstheme="minorHAnsi"/>
          <w:sz w:val="22"/>
          <w:szCs w:val="22"/>
        </w:rPr>
        <w:t xml:space="preserve">s 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FC61C8">
        <w:rPr>
          <w:rFonts w:asciiTheme="minorHAnsi" w:hAnsiTheme="minorHAnsi" w:cstheme="minorHAnsi"/>
          <w:sz w:val="22"/>
          <w:szCs w:val="22"/>
        </w:rPr>
        <w:t>r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C61C8">
        <w:rPr>
          <w:rFonts w:asciiTheme="minorHAnsi" w:hAnsiTheme="minorHAnsi" w:cstheme="minorHAnsi"/>
          <w:sz w:val="22"/>
          <w:szCs w:val="22"/>
        </w:rPr>
        <w:t>t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C61C8">
        <w:rPr>
          <w:rFonts w:asciiTheme="minorHAnsi" w:hAnsiTheme="minorHAnsi" w:cstheme="minorHAnsi"/>
          <w:sz w:val="22"/>
          <w:szCs w:val="22"/>
        </w:rPr>
        <w:t>rni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FC61C8">
        <w:rPr>
          <w:rFonts w:asciiTheme="minorHAnsi" w:hAnsiTheme="minorHAnsi" w:cstheme="minorHAnsi"/>
          <w:sz w:val="22"/>
          <w:szCs w:val="22"/>
        </w:rPr>
        <w:t xml:space="preserve">.  This 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hAnsiTheme="minorHAnsi" w:cstheme="minorHAnsi"/>
          <w:sz w:val="22"/>
          <w:szCs w:val="22"/>
        </w:rPr>
        <w:t>mp</w:t>
      </w:r>
      <w:r w:rsidRPr="00FC61C8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FC61C8">
        <w:rPr>
          <w:rFonts w:asciiTheme="minorHAnsi" w:hAnsiTheme="minorHAnsi" w:cstheme="minorHAnsi"/>
          <w:sz w:val="22"/>
          <w:szCs w:val="22"/>
        </w:rPr>
        <w:t>s communi</w:t>
      </w:r>
      <w:r w:rsidRPr="00FC61C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C61C8">
        <w:rPr>
          <w:rFonts w:asciiTheme="minorHAnsi" w:hAnsiTheme="minorHAnsi" w:cstheme="minorHAnsi"/>
          <w:sz w:val="22"/>
          <w:szCs w:val="22"/>
        </w:rPr>
        <w:t>y</w:t>
      </w:r>
      <w:r w:rsidRPr="00FC61C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FC61C8">
        <w:rPr>
          <w:rFonts w:asciiTheme="minorHAnsi" w:hAnsiTheme="minorHAnsi" w:cstheme="minorHAnsi"/>
          <w:sz w:val="22"/>
          <w:szCs w:val="22"/>
        </w:rPr>
        <w:t>p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hAnsiTheme="minorHAnsi" w:cstheme="minorHAnsi"/>
          <w:sz w:val="22"/>
          <w:szCs w:val="22"/>
        </w:rPr>
        <w:t>ri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hAnsiTheme="minorHAnsi" w:cstheme="minorHAnsi"/>
          <w:sz w:val="22"/>
          <w:szCs w:val="22"/>
        </w:rPr>
        <w:t>n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C61C8">
        <w:rPr>
          <w:rFonts w:asciiTheme="minorHAnsi" w:hAnsiTheme="minorHAnsi" w:cstheme="minorHAnsi"/>
          <w:sz w:val="22"/>
          <w:szCs w:val="22"/>
        </w:rPr>
        <w:t>e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hon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hAnsiTheme="minorHAnsi" w:cstheme="minorHAnsi"/>
          <w:sz w:val="22"/>
          <w:szCs w:val="22"/>
        </w:rPr>
        <w:t xml:space="preserve">d </w:t>
      </w:r>
      <w:r w:rsidRPr="00FC61C8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C61C8">
        <w:rPr>
          <w:rFonts w:asciiTheme="minorHAnsi" w:hAnsiTheme="minorHAnsi" w:cstheme="minorHAnsi"/>
          <w:sz w:val="22"/>
          <w:szCs w:val="22"/>
        </w:rPr>
        <w:t>y</w:t>
      </w:r>
      <w:r w:rsidRPr="00FC61C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le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hAnsiTheme="minorHAnsi" w:cstheme="minorHAnsi"/>
          <w:sz w:val="22"/>
          <w:szCs w:val="22"/>
        </w:rPr>
        <w:t xml:space="preserve">rship 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hAnsiTheme="minorHAnsi" w:cstheme="minorHAnsi"/>
          <w:sz w:val="22"/>
          <w:szCs w:val="22"/>
        </w:rPr>
        <w:t>nd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C61C8">
        <w:rPr>
          <w:rFonts w:asciiTheme="minorHAnsi" w:hAnsiTheme="minorHAnsi" w:cstheme="minorHAnsi"/>
          <w:sz w:val="22"/>
          <w:szCs w:val="22"/>
        </w:rPr>
        <w:t>om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hAnsiTheme="minorHAnsi" w:cstheme="minorHAnsi"/>
          <w:sz w:val="22"/>
          <w:szCs w:val="22"/>
        </w:rPr>
        <w:t>unic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hAnsiTheme="minorHAnsi" w:cstheme="minorHAnsi"/>
          <w:sz w:val="22"/>
          <w:szCs w:val="22"/>
        </w:rPr>
        <w:t>t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hAnsiTheme="minorHAnsi" w:cstheme="minorHAnsi"/>
          <w:sz w:val="22"/>
          <w:szCs w:val="22"/>
        </w:rPr>
        <w:t>ons sk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hAnsiTheme="minorHAnsi" w:cstheme="minorHAnsi"/>
          <w:sz w:val="22"/>
          <w:szCs w:val="22"/>
        </w:rPr>
        <w:t>l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C61C8">
        <w:rPr>
          <w:rFonts w:asciiTheme="minorHAnsi" w:hAnsiTheme="minorHAnsi" w:cstheme="minorHAnsi"/>
          <w:sz w:val="22"/>
          <w:szCs w:val="22"/>
        </w:rPr>
        <w:t>s and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h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hAnsiTheme="minorHAnsi" w:cstheme="minorHAnsi"/>
          <w:sz w:val="22"/>
          <w:szCs w:val="22"/>
        </w:rPr>
        <w:t>s made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me a</w:t>
      </w:r>
      <w:r w:rsidRPr="00FC61C8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FC61C8">
        <w:rPr>
          <w:rFonts w:asciiTheme="minorHAnsi" w:hAnsiTheme="minorHAnsi" w:cstheme="minorHAnsi"/>
          <w:sz w:val="22"/>
          <w:szCs w:val="22"/>
        </w:rPr>
        <w:t xml:space="preserve">t 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hAnsiTheme="minorHAnsi" w:cstheme="minorHAnsi"/>
          <w:sz w:val="22"/>
          <w:szCs w:val="22"/>
        </w:rPr>
        <w:t>m p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la</w:t>
      </w:r>
      <w:r w:rsidRPr="00FC61C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hAnsiTheme="minorHAnsi" w:cstheme="minorHAnsi"/>
          <w:sz w:val="22"/>
          <w:szCs w:val="22"/>
        </w:rPr>
        <w:t>r.</w:t>
      </w:r>
    </w:p>
    <w:p w14:paraId="25E3C1AA" w14:textId="77777777" w:rsidR="003D70BF" w:rsidRPr="00FC61C8" w:rsidRDefault="003D70BF" w:rsidP="00FC61C8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D8950C1" w14:textId="77777777" w:rsidR="003D70BF" w:rsidRPr="00FC61C8" w:rsidRDefault="0081553B" w:rsidP="00FC61C8">
      <w:pPr>
        <w:ind w:left="104" w:right="68"/>
        <w:rPr>
          <w:rFonts w:asciiTheme="minorHAnsi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FC61C8">
        <w:rPr>
          <w:rFonts w:asciiTheme="minorHAnsi" w:hAnsiTheme="minorHAnsi" w:cstheme="minorHAnsi"/>
          <w:sz w:val="22"/>
          <w:szCs w:val="22"/>
        </w:rPr>
        <w:t>y</w:t>
      </w:r>
      <w:r w:rsidRPr="00FC61C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hAnsiTheme="minorHAnsi" w:cstheme="minorHAnsi"/>
          <w:sz w:val="22"/>
          <w:szCs w:val="22"/>
        </w:rPr>
        <w:t>sume is en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C61C8">
        <w:rPr>
          <w:rFonts w:asciiTheme="minorHAnsi" w:hAnsiTheme="minorHAnsi" w:cstheme="minorHAnsi"/>
          <w:sz w:val="22"/>
          <w:szCs w:val="22"/>
        </w:rPr>
        <w:t>losed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C61C8">
        <w:rPr>
          <w:rFonts w:asciiTheme="minorHAnsi" w:hAnsiTheme="minorHAnsi" w:cstheme="minorHAnsi"/>
          <w:sz w:val="22"/>
          <w:szCs w:val="22"/>
        </w:rPr>
        <w:t>or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more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d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hAnsiTheme="minorHAnsi" w:cstheme="minorHAnsi"/>
          <w:sz w:val="22"/>
          <w:szCs w:val="22"/>
        </w:rPr>
        <w:t>tails co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FC61C8">
        <w:rPr>
          <w:rFonts w:asciiTheme="minorHAnsi" w:hAnsiTheme="minorHAnsi" w:cstheme="minorHAnsi"/>
          <w:sz w:val="22"/>
          <w:szCs w:val="22"/>
        </w:rPr>
        <w:t>rni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C61C8">
        <w:rPr>
          <w:rFonts w:asciiTheme="minorHAnsi" w:hAnsiTheme="minorHAnsi" w:cstheme="minorHAnsi"/>
          <w:sz w:val="22"/>
          <w:szCs w:val="22"/>
        </w:rPr>
        <w:t>g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FC61C8">
        <w:rPr>
          <w:rFonts w:asciiTheme="minorHAnsi" w:hAnsiTheme="minorHAnsi" w:cstheme="minorHAnsi"/>
          <w:sz w:val="22"/>
          <w:szCs w:val="22"/>
        </w:rPr>
        <w:t>y</w:t>
      </w:r>
      <w:r w:rsidRPr="00FC61C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hAnsiTheme="minorHAnsi" w:cstheme="minorHAnsi"/>
          <w:sz w:val="22"/>
          <w:szCs w:val="22"/>
        </w:rPr>
        <w:t>d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FC61C8">
        <w:rPr>
          <w:rFonts w:asciiTheme="minorHAnsi" w:hAnsiTheme="minorHAnsi" w:cstheme="minorHAnsi"/>
          <w:sz w:val="22"/>
          <w:szCs w:val="22"/>
        </w:rPr>
        <w:t>t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hAnsiTheme="minorHAnsi" w:cstheme="minorHAnsi"/>
          <w:sz w:val="22"/>
          <w:szCs w:val="22"/>
        </w:rPr>
        <w:t xml:space="preserve">on 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hAnsiTheme="minorHAnsi" w:cstheme="minorHAnsi"/>
          <w:sz w:val="22"/>
          <w:szCs w:val="22"/>
        </w:rPr>
        <w:t xml:space="preserve">nd 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FC61C8">
        <w:rPr>
          <w:rFonts w:asciiTheme="minorHAnsi" w:hAnsiTheme="minorHAnsi" w:cstheme="minorHAnsi"/>
          <w:sz w:val="22"/>
          <w:szCs w:val="22"/>
        </w:rPr>
        <w:t>p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hAnsiTheme="minorHAnsi" w:cstheme="minorHAnsi"/>
          <w:sz w:val="22"/>
          <w:szCs w:val="22"/>
        </w:rPr>
        <w:t>ri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hAnsiTheme="minorHAnsi" w:cstheme="minorHAnsi"/>
          <w:sz w:val="22"/>
          <w:szCs w:val="22"/>
        </w:rPr>
        <w:t>n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FC61C8">
        <w:rPr>
          <w:rFonts w:asciiTheme="minorHAnsi" w:hAnsiTheme="minorHAnsi" w:cstheme="minorHAnsi"/>
          <w:sz w:val="22"/>
          <w:szCs w:val="22"/>
        </w:rPr>
        <w:t>.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C61C8">
        <w:rPr>
          <w:rFonts w:asciiTheme="minorHAnsi" w:hAnsiTheme="minorHAnsi" w:cstheme="minorHAnsi"/>
          <w:sz w:val="22"/>
          <w:szCs w:val="22"/>
        </w:rPr>
        <w:t>I</w:t>
      </w:r>
      <w:r w:rsidRPr="00FC61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will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FC61C8">
        <w:rPr>
          <w:rFonts w:asciiTheme="minorHAnsi" w:hAnsiTheme="minorHAnsi" w:cstheme="minorHAnsi"/>
          <w:sz w:val="22"/>
          <w:szCs w:val="22"/>
        </w:rPr>
        <w:t>ll</w:t>
      </w:r>
      <w:r w:rsidRPr="00FC61C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FC61C8">
        <w:rPr>
          <w:rFonts w:asciiTheme="minorHAnsi" w:hAnsiTheme="minorHAnsi" w:cstheme="minorHAnsi"/>
          <w:sz w:val="22"/>
          <w:szCs w:val="22"/>
        </w:rPr>
        <w:t>ou s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C61C8">
        <w:rPr>
          <w:rFonts w:asciiTheme="minorHAnsi" w:hAnsiTheme="minorHAnsi" w:cstheme="minorHAnsi"/>
          <w:sz w:val="22"/>
          <w:szCs w:val="22"/>
        </w:rPr>
        <w:t>o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C61C8">
        <w:rPr>
          <w:rFonts w:asciiTheme="minorHAnsi" w:hAnsiTheme="minorHAnsi" w:cstheme="minorHAnsi"/>
          <w:sz w:val="22"/>
          <w:szCs w:val="22"/>
        </w:rPr>
        <w:t>t</w:t>
      </w:r>
      <w:r w:rsidRPr="00FC61C8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C61C8">
        <w:rPr>
          <w:rFonts w:asciiTheme="minorHAnsi" w:hAnsiTheme="minorHAnsi" w:cstheme="minorHAnsi"/>
          <w:sz w:val="22"/>
          <w:szCs w:val="22"/>
        </w:rPr>
        <w:t>y</w:t>
      </w:r>
      <w:r w:rsidRPr="00FC61C8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 xml:space="preserve">to 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hAnsiTheme="minorHAnsi" w:cstheme="minorHAnsi"/>
          <w:sz w:val="22"/>
          <w:szCs w:val="22"/>
        </w:rPr>
        <w:t>nsure</w:t>
      </w:r>
      <w:r w:rsidRPr="00FC61C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FC61C8">
        <w:rPr>
          <w:rFonts w:asciiTheme="minorHAnsi" w:hAnsiTheme="minorHAnsi" w:cstheme="minorHAnsi"/>
          <w:sz w:val="22"/>
          <w:szCs w:val="22"/>
        </w:rPr>
        <w:t xml:space="preserve">ou 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ece</w:t>
      </w:r>
      <w:r w:rsidRPr="00FC61C8">
        <w:rPr>
          <w:rFonts w:asciiTheme="minorHAnsi" w:hAnsiTheme="minorHAnsi" w:cstheme="minorHAnsi"/>
          <w:sz w:val="22"/>
          <w:szCs w:val="22"/>
        </w:rPr>
        <w:t>i</w:t>
      </w:r>
      <w:r w:rsidRPr="00FC61C8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hAnsiTheme="minorHAnsi" w:cstheme="minorHAnsi"/>
          <w:sz w:val="22"/>
          <w:szCs w:val="22"/>
        </w:rPr>
        <w:t xml:space="preserve">d </w:t>
      </w:r>
      <w:r w:rsidRPr="00FC61C8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C61C8">
        <w:rPr>
          <w:rFonts w:asciiTheme="minorHAnsi" w:hAnsiTheme="minorHAnsi" w:cstheme="minorHAnsi"/>
          <w:sz w:val="22"/>
          <w:szCs w:val="22"/>
        </w:rPr>
        <w:t>y</w:t>
      </w:r>
      <w:r w:rsidRPr="00FC61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hAnsiTheme="minorHAnsi" w:cstheme="minorHAnsi"/>
          <w:sz w:val="22"/>
          <w:szCs w:val="22"/>
        </w:rPr>
        <w:t>ppl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FC61C8">
        <w:rPr>
          <w:rFonts w:asciiTheme="minorHAnsi" w:hAnsiTheme="minorHAnsi" w:cstheme="minorHAnsi"/>
          <w:sz w:val="22"/>
          <w:szCs w:val="22"/>
        </w:rPr>
        <w:t>t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hAnsiTheme="minorHAnsi" w:cstheme="minorHAnsi"/>
          <w:sz w:val="22"/>
          <w:szCs w:val="22"/>
        </w:rPr>
        <w:t>on mat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hAnsiTheme="minorHAnsi" w:cstheme="minorHAnsi"/>
          <w:sz w:val="22"/>
          <w:szCs w:val="22"/>
        </w:rPr>
        <w:t>ri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hAnsiTheme="minorHAnsi" w:cstheme="minorHAnsi"/>
          <w:sz w:val="22"/>
          <w:szCs w:val="22"/>
        </w:rPr>
        <w:t xml:space="preserve">ls.) 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I</w:t>
      </w:r>
      <w:r w:rsidRPr="00FC61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hAnsiTheme="minorHAnsi" w:cstheme="minorHAnsi"/>
          <w:sz w:val="22"/>
          <w:szCs w:val="22"/>
        </w:rPr>
        <w:t>m e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C61C8">
        <w:rPr>
          <w:rFonts w:asciiTheme="minorHAnsi" w:hAnsiTheme="minorHAnsi" w:cstheme="minorHAnsi"/>
          <w:sz w:val="22"/>
          <w:szCs w:val="22"/>
        </w:rPr>
        <w:t>i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hAnsiTheme="minorHAnsi" w:cstheme="minorHAnsi"/>
          <w:sz w:val="22"/>
          <w:szCs w:val="22"/>
        </w:rPr>
        <w:t xml:space="preserve">d 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hAnsiTheme="minorHAnsi" w:cstheme="minorHAnsi"/>
          <w:sz w:val="22"/>
          <w:szCs w:val="22"/>
        </w:rPr>
        <w:t xml:space="preserve">bout 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hAnsiTheme="minorHAnsi" w:cstheme="minorHAnsi"/>
          <w:sz w:val="22"/>
          <w:szCs w:val="22"/>
        </w:rPr>
        <w:t>his c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hAnsiTheme="minorHAnsi" w:cstheme="minorHAnsi"/>
          <w:sz w:val="22"/>
          <w:szCs w:val="22"/>
        </w:rPr>
        <w:t>re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hAnsiTheme="minorHAnsi" w:cstheme="minorHAnsi"/>
          <w:sz w:val="22"/>
          <w:szCs w:val="22"/>
        </w:rPr>
        <w:t>r op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hAnsiTheme="minorHAnsi" w:cstheme="minorHAnsi"/>
          <w:sz w:val="22"/>
          <w:szCs w:val="22"/>
        </w:rPr>
        <w:t>o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C61C8">
        <w:rPr>
          <w:rFonts w:asciiTheme="minorHAnsi" w:hAnsiTheme="minorHAnsi" w:cstheme="minorHAnsi"/>
          <w:sz w:val="22"/>
          <w:szCs w:val="22"/>
        </w:rPr>
        <w:t>tun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C61C8">
        <w:rPr>
          <w:rFonts w:asciiTheme="minorHAnsi" w:hAnsiTheme="minorHAnsi" w:cstheme="minorHAnsi"/>
          <w:sz w:val="22"/>
          <w:szCs w:val="22"/>
        </w:rPr>
        <w:t>y</w:t>
      </w:r>
      <w:r w:rsidRPr="00FC61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hAnsiTheme="minorHAnsi" w:cstheme="minorHAnsi"/>
          <w:sz w:val="22"/>
          <w:szCs w:val="22"/>
        </w:rPr>
        <w:t xml:space="preserve">nd would 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hAnsiTheme="minorHAnsi" w:cstheme="minorHAnsi"/>
          <w:sz w:val="22"/>
          <w:szCs w:val="22"/>
        </w:rPr>
        <w:t>ppr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C61C8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hAnsiTheme="minorHAnsi" w:cstheme="minorHAnsi"/>
          <w:sz w:val="22"/>
          <w:szCs w:val="22"/>
        </w:rPr>
        <w:t>te the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oppo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C61C8">
        <w:rPr>
          <w:rFonts w:asciiTheme="minorHAnsi" w:hAnsiTheme="minorHAnsi" w:cstheme="minorHAnsi"/>
          <w:sz w:val="22"/>
          <w:szCs w:val="22"/>
        </w:rPr>
        <w:t>tun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C61C8">
        <w:rPr>
          <w:rFonts w:asciiTheme="minorHAnsi" w:hAnsiTheme="minorHAnsi" w:cstheme="minorHAnsi"/>
          <w:sz w:val="22"/>
          <w:szCs w:val="22"/>
        </w:rPr>
        <w:t>y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 xml:space="preserve">to 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hAnsiTheme="minorHAnsi" w:cstheme="minorHAnsi"/>
          <w:sz w:val="22"/>
          <w:szCs w:val="22"/>
        </w:rPr>
        <w:t>nte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C61C8">
        <w:rPr>
          <w:rFonts w:asciiTheme="minorHAnsi" w:hAnsiTheme="minorHAnsi" w:cstheme="minorHAnsi"/>
          <w:sz w:val="22"/>
          <w:szCs w:val="22"/>
        </w:rPr>
        <w:t>view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with</w:t>
      </w:r>
      <w:r w:rsidRPr="00FC61C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FC61C8">
        <w:rPr>
          <w:rFonts w:asciiTheme="minorHAnsi" w:hAnsiTheme="minorHAnsi" w:cstheme="minorHAnsi"/>
          <w:sz w:val="22"/>
          <w:szCs w:val="22"/>
        </w:rPr>
        <w:t>ou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hAnsiTheme="minorHAnsi" w:cstheme="minorHAnsi"/>
          <w:sz w:val="22"/>
          <w:szCs w:val="22"/>
        </w:rPr>
        <w:t>t</w:t>
      </w:r>
      <w:r w:rsidRPr="00FC61C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FC61C8">
        <w:rPr>
          <w:rFonts w:asciiTheme="minorHAnsi" w:hAnsiTheme="minorHAnsi" w:cstheme="minorHAnsi"/>
          <w:sz w:val="22"/>
          <w:szCs w:val="22"/>
        </w:rPr>
        <w:t>our e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hAnsiTheme="minorHAnsi" w:cstheme="minorHAnsi"/>
          <w:sz w:val="22"/>
          <w:szCs w:val="22"/>
        </w:rPr>
        <w:t xml:space="preserve">rliest 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C61C8">
        <w:rPr>
          <w:rFonts w:asciiTheme="minorHAnsi" w:hAnsiTheme="minorHAnsi" w:cstheme="minorHAnsi"/>
          <w:sz w:val="22"/>
          <w:szCs w:val="22"/>
        </w:rPr>
        <w:t>on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hAnsiTheme="minorHAnsi" w:cstheme="minorHAnsi"/>
          <w:sz w:val="22"/>
          <w:szCs w:val="22"/>
        </w:rPr>
        <w:t>nie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FC61C8">
        <w:rPr>
          <w:rFonts w:asciiTheme="minorHAnsi" w:hAnsiTheme="minorHAnsi" w:cstheme="minorHAnsi"/>
          <w:sz w:val="22"/>
          <w:szCs w:val="22"/>
        </w:rPr>
        <w:t>.  Th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hAnsiTheme="minorHAnsi" w:cstheme="minorHAnsi"/>
          <w:sz w:val="22"/>
          <w:szCs w:val="22"/>
        </w:rPr>
        <w:t>nk</w:t>
      </w:r>
      <w:r w:rsidRPr="00FC61C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FC61C8">
        <w:rPr>
          <w:rFonts w:asciiTheme="minorHAnsi" w:hAnsiTheme="minorHAnsi" w:cstheme="minorHAnsi"/>
          <w:sz w:val="22"/>
          <w:szCs w:val="22"/>
        </w:rPr>
        <w:t>ou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for</w:t>
      </w:r>
      <w:r w:rsidRPr="00FC61C8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FC61C8">
        <w:rPr>
          <w:rFonts w:asciiTheme="minorHAnsi" w:hAnsiTheme="minorHAnsi" w:cstheme="minorHAnsi"/>
          <w:sz w:val="22"/>
          <w:szCs w:val="22"/>
        </w:rPr>
        <w:t xml:space="preserve">our 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C61C8">
        <w:rPr>
          <w:rFonts w:asciiTheme="minorHAnsi" w:hAnsiTheme="minorHAnsi" w:cstheme="minorHAnsi"/>
          <w:sz w:val="22"/>
          <w:szCs w:val="22"/>
        </w:rPr>
        <w:t>onsid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hAnsiTheme="minorHAnsi" w:cstheme="minorHAnsi"/>
          <w:sz w:val="22"/>
          <w:szCs w:val="22"/>
        </w:rPr>
        <w:t>r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FC61C8">
        <w:rPr>
          <w:rFonts w:asciiTheme="minorHAnsi" w:hAnsiTheme="minorHAnsi" w:cstheme="minorHAnsi"/>
          <w:sz w:val="22"/>
          <w:szCs w:val="22"/>
        </w:rPr>
        <w:t>t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hAnsiTheme="minorHAnsi" w:cstheme="minorHAnsi"/>
          <w:sz w:val="22"/>
          <w:szCs w:val="22"/>
        </w:rPr>
        <w:t xml:space="preserve">on. 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I</w:t>
      </w:r>
      <w:r w:rsidRPr="00FC61C8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look fo</w:t>
      </w:r>
      <w:r w:rsidRPr="00FC61C8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hAnsiTheme="minorHAnsi" w:cstheme="minorHAnsi"/>
          <w:sz w:val="22"/>
          <w:szCs w:val="22"/>
        </w:rPr>
        <w:t>w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hAnsiTheme="minorHAnsi" w:cstheme="minorHAnsi"/>
          <w:sz w:val="22"/>
          <w:szCs w:val="22"/>
        </w:rPr>
        <w:t>rd to sp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FC61C8">
        <w:rPr>
          <w:rFonts w:asciiTheme="minorHAnsi" w:hAnsiTheme="minorHAnsi" w:cstheme="minorHAnsi"/>
          <w:sz w:val="22"/>
          <w:szCs w:val="22"/>
        </w:rPr>
        <w:t>ki</w:t>
      </w:r>
      <w:r w:rsidRPr="00FC61C8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C61C8">
        <w:rPr>
          <w:rFonts w:asciiTheme="minorHAnsi" w:hAnsiTheme="minorHAnsi" w:cstheme="minorHAnsi"/>
          <w:sz w:val="22"/>
          <w:szCs w:val="22"/>
        </w:rPr>
        <w:t>g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with</w:t>
      </w:r>
      <w:r w:rsidRPr="00FC61C8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FC61C8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C61C8">
        <w:rPr>
          <w:rFonts w:asciiTheme="minorHAnsi" w:hAnsiTheme="minorHAnsi" w:cstheme="minorHAnsi"/>
          <w:sz w:val="22"/>
          <w:szCs w:val="22"/>
        </w:rPr>
        <w:t>u soon.</w:t>
      </w:r>
    </w:p>
    <w:p w14:paraId="07EBC639" w14:textId="77777777" w:rsidR="003D70BF" w:rsidRPr="00FC61C8" w:rsidRDefault="003D70BF" w:rsidP="00FC61C8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B201E78" w14:textId="77777777" w:rsidR="003D70BF" w:rsidRPr="00FC61C8" w:rsidRDefault="0081553B" w:rsidP="00FC61C8">
      <w:pPr>
        <w:ind w:left="104"/>
        <w:rPr>
          <w:rFonts w:asciiTheme="minorHAnsi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C61C8">
        <w:rPr>
          <w:rFonts w:asciiTheme="minorHAnsi" w:hAnsiTheme="minorHAnsi" w:cstheme="minorHAnsi"/>
          <w:sz w:val="22"/>
          <w:szCs w:val="22"/>
        </w:rPr>
        <w:t>inc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hAnsiTheme="minorHAnsi" w:cstheme="minorHAnsi"/>
          <w:sz w:val="22"/>
          <w:szCs w:val="22"/>
        </w:rPr>
        <w:t>r</w:t>
      </w:r>
      <w:r w:rsidRPr="00FC61C8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FC61C8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FC61C8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FC61C8">
        <w:rPr>
          <w:rFonts w:asciiTheme="minorHAnsi" w:hAnsiTheme="minorHAnsi" w:cstheme="minorHAnsi"/>
          <w:sz w:val="22"/>
          <w:szCs w:val="22"/>
        </w:rPr>
        <w:t>,</w:t>
      </w:r>
    </w:p>
    <w:p w14:paraId="1A3DD06A" w14:textId="77777777" w:rsidR="003D70BF" w:rsidRPr="00FC61C8" w:rsidRDefault="003D70BF" w:rsidP="00FC61C8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50713EDC" w14:textId="77777777" w:rsidR="003D70BF" w:rsidRPr="00FC61C8" w:rsidRDefault="003D70BF" w:rsidP="00FC61C8">
      <w:pPr>
        <w:rPr>
          <w:rFonts w:asciiTheme="minorHAnsi" w:hAnsiTheme="minorHAnsi" w:cstheme="minorHAnsi"/>
          <w:sz w:val="22"/>
          <w:szCs w:val="22"/>
        </w:rPr>
      </w:pPr>
    </w:p>
    <w:p w14:paraId="23855B49" w14:textId="77777777" w:rsidR="003D70BF" w:rsidRPr="00FC61C8" w:rsidRDefault="003D70BF" w:rsidP="00FC61C8">
      <w:pPr>
        <w:rPr>
          <w:rFonts w:asciiTheme="minorHAnsi" w:hAnsiTheme="minorHAnsi" w:cstheme="minorHAnsi"/>
          <w:sz w:val="22"/>
          <w:szCs w:val="22"/>
        </w:rPr>
      </w:pPr>
    </w:p>
    <w:p w14:paraId="4E0BBF6F" w14:textId="77777777" w:rsidR="003D70BF" w:rsidRPr="00FC61C8" w:rsidRDefault="003D70BF" w:rsidP="00FC61C8">
      <w:pPr>
        <w:rPr>
          <w:rFonts w:asciiTheme="minorHAnsi" w:hAnsiTheme="minorHAnsi" w:cstheme="minorHAnsi"/>
          <w:sz w:val="22"/>
          <w:szCs w:val="22"/>
        </w:rPr>
      </w:pPr>
    </w:p>
    <w:p w14:paraId="33BBDCD7" w14:textId="77777777" w:rsidR="003D70BF" w:rsidRPr="00FC61C8" w:rsidRDefault="003D70BF" w:rsidP="00FC61C8">
      <w:pPr>
        <w:rPr>
          <w:rFonts w:asciiTheme="minorHAnsi" w:hAnsiTheme="minorHAnsi" w:cstheme="minorHAnsi"/>
          <w:sz w:val="22"/>
          <w:szCs w:val="22"/>
        </w:rPr>
      </w:pPr>
    </w:p>
    <w:p w14:paraId="491403F0" w14:textId="77777777" w:rsidR="003D70BF" w:rsidRPr="00FC61C8" w:rsidRDefault="003D70BF" w:rsidP="00FC61C8">
      <w:pPr>
        <w:rPr>
          <w:rFonts w:asciiTheme="minorHAnsi" w:hAnsiTheme="minorHAnsi" w:cstheme="minorHAnsi"/>
          <w:sz w:val="22"/>
          <w:szCs w:val="22"/>
        </w:rPr>
      </w:pPr>
    </w:p>
    <w:p w14:paraId="1FE7F43E" w14:textId="77777777" w:rsidR="003D70BF" w:rsidRPr="00FC61C8" w:rsidRDefault="0081553B" w:rsidP="00FC61C8">
      <w:pPr>
        <w:ind w:left="104"/>
        <w:rPr>
          <w:rFonts w:asciiTheme="minorHAnsi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hAnsiTheme="minorHAnsi" w:cstheme="minorHAnsi"/>
          <w:sz w:val="22"/>
          <w:szCs w:val="22"/>
        </w:rPr>
        <w:t>ne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hAnsiTheme="minorHAnsi" w:cstheme="minorHAnsi"/>
          <w:sz w:val="22"/>
          <w:szCs w:val="22"/>
        </w:rPr>
        <w:t>Doe</w:t>
      </w:r>
    </w:p>
    <w:p w14:paraId="2091B123" w14:textId="77777777" w:rsidR="003D70BF" w:rsidRPr="00FC61C8" w:rsidRDefault="0081553B" w:rsidP="00FC61C8">
      <w:pPr>
        <w:ind w:left="104"/>
        <w:rPr>
          <w:rFonts w:asciiTheme="minorHAnsi" w:hAnsiTheme="minorHAnsi" w:cstheme="minorHAnsi"/>
          <w:sz w:val="22"/>
          <w:szCs w:val="22"/>
        </w:rPr>
        <w:sectPr w:rsidR="003D70BF" w:rsidRPr="00FC61C8">
          <w:headerReference w:type="default" r:id="rId16"/>
          <w:pgSz w:w="12240" w:h="15840"/>
          <w:pgMar w:top="2120" w:right="980" w:bottom="280" w:left="760" w:header="1120" w:footer="0" w:gutter="0"/>
          <w:cols w:space="720"/>
        </w:sectPr>
      </w:pPr>
      <w:r w:rsidRPr="00FC61C8">
        <w:rPr>
          <w:rFonts w:asciiTheme="minorHAnsi" w:hAnsiTheme="minorHAnsi" w:cstheme="minorHAnsi"/>
          <w:sz w:val="22"/>
          <w:szCs w:val="22"/>
        </w:rPr>
        <w:t>En</w:t>
      </w:r>
      <w:r w:rsidRPr="00FC61C8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FC61C8">
        <w:rPr>
          <w:rFonts w:asciiTheme="minorHAnsi" w:hAnsiTheme="minorHAnsi" w:cstheme="minorHAnsi"/>
          <w:sz w:val="22"/>
          <w:szCs w:val="22"/>
        </w:rPr>
        <w:t>l.</w:t>
      </w:r>
    </w:p>
    <w:p w14:paraId="1045518D" w14:textId="77777777" w:rsidR="003D70BF" w:rsidRPr="00FC61C8" w:rsidRDefault="003D70BF" w:rsidP="00FC61C8">
      <w:pPr>
        <w:rPr>
          <w:rFonts w:asciiTheme="minorHAnsi" w:hAnsiTheme="minorHAnsi" w:cstheme="minorHAnsi"/>
          <w:sz w:val="22"/>
          <w:szCs w:val="22"/>
        </w:rPr>
      </w:pPr>
    </w:p>
    <w:p w14:paraId="4E564CCA" w14:textId="77777777" w:rsidR="003D70BF" w:rsidRPr="00FC61C8" w:rsidRDefault="003D70BF" w:rsidP="00FC61C8">
      <w:pPr>
        <w:rPr>
          <w:rFonts w:asciiTheme="minorHAnsi" w:hAnsiTheme="minorHAnsi" w:cstheme="minorHAnsi"/>
          <w:sz w:val="22"/>
          <w:szCs w:val="22"/>
        </w:rPr>
      </w:pPr>
    </w:p>
    <w:p w14:paraId="5FCCAE8F" w14:textId="77777777" w:rsidR="003D70BF" w:rsidRPr="00FC61C8" w:rsidRDefault="003D70BF" w:rsidP="00FC61C8">
      <w:pPr>
        <w:rPr>
          <w:rFonts w:asciiTheme="minorHAnsi" w:hAnsiTheme="minorHAnsi" w:cstheme="minorHAnsi"/>
          <w:sz w:val="22"/>
          <w:szCs w:val="22"/>
        </w:rPr>
      </w:pPr>
    </w:p>
    <w:p w14:paraId="4A51813C" w14:textId="77777777" w:rsidR="003D70BF" w:rsidRPr="00FC61C8" w:rsidRDefault="003D70BF" w:rsidP="00FC61C8">
      <w:pPr>
        <w:rPr>
          <w:rFonts w:asciiTheme="minorHAnsi" w:hAnsiTheme="minorHAnsi" w:cstheme="minorHAnsi"/>
          <w:sz w:val="22"/>
          <w:szCs w:val="22"/>
        </w:rPr>
      </w:pPr>
    </w:p>
    <w:p w14:paraId="33D7BA1B" w14:textId="77777777" w:rsidR="003D70BF" w:rsidRPr="00FC61C8" w:rsidRDefault="003D70BF" w:rsidP="00FC61C8">
      <w:pPr>
        <w:rPr>
          <w:rFonts w:asciiTheme="minorHAnsi" w:hAnsiTheme="minorHAnsi" w:cstheme="minorHAnsi"/>
          <w:sz w:val="22"/>
          <w:szCs w:val="22"/>
        </w:rPr>
      </w:pPr>
    </w:p>
    <w:p w14:paraId="760B7971" w14:textId="77777777" w:rsidR="003D70BF" w:rsidRPr="00FC61C8" w:rsidRDefault="0081553B" w:rsidP="00FC61C8">
      <w:pPr>
        <w:spacing w:before="29"/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z w:val="22"/>
          <w:szCs w:val="22"/>
        </w:rPr>
        <w:t>J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</w:p>
    <w:p w14:paraId="313EE9E0" w14:textId="77777777" w:rsidR="003D70BF" w:rsidRPr="00FC61C8" w:rsidRDefault="0081553B" w:rsidP="00FC61C8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z w:val="22"/>
          <w:szCs w:val="22"/>
        </w:rPr>
        <w:t>Co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ppe</w:t>
      </w:r>
      <w:r w:rsidRPr="00FC61C8">
        <w:rPr>
          <w:rFonts w:asciiTheme="minorHAnsi" w:eastAsia="Arial" w:hAnsiTheme="minorHAnsi" w:cstheme="minorHAnsi"/>
          <w:sz w:val="22"/>
          <w:szCs w:val="22"/>
        </w:rPr>
        <w:t>r C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.</w:t>
      </w:r>
    </w:p>
    <w:p w14:paraId="559EF9BC" w14:textId="77777777" w:rsidR="003D70BF" w:rsidRPr="00FC61C8" w:rsidRDefault="0081553B" w:rsidP="00FC61C8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44</w:t>
      </w:r>
      <w:r w:rsidRPr="00FC61C8">
        <w:rPr>
          <w:rFonts w:asciiTheme="minorHAnsi" w:eastAsia="Arial" w:hAnsiTheme="minorHAnsi" w:cstheme="minorHAnsi"/>
          <w:sz w:val="22"/>
          <w:szCs w:val="22"/>
        </w:rPr>
        <w:t>4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</w:p>
    <w:p w14:paraId="4EDF8673" w14:textId="77777777" w:rsidR="003D70BF" w:rsidRPr="00FC61C8" w:rsidRDefault="0081553B" w:rsidP="00FC61C8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z w:val="22"/>
          <w:szCs w:val="22"/>
        </w:rPr>
        <w:t>Co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ppe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,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8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6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5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5</w:t>
      </w:r>
      <w:r w:rsidRPr="00FC61C8">
        <w:rPr>
          <w:rFonts w:asciiTheme="minorHAnsi" w:eastAsia="Arial" w:hAnsiTheme="minorHAnsi" w:cstheme="minorHAnsi"/>
          <w:sz w:val="22"/>
          <w:szCs w:val="22"/>
        </w:rPr>
        <w:t>5</w:t>
      </w:r>
    </w:p>
    <w:p w14:paraId="7035CBDB" w14:textId="77777777" w:rsidR="003D70BF" w:rsidRPr="00FC61C8" w:rsidRDefault="003D70BF" w:rsidP="00FC61C8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ADA87D8" w14:textId="77777777" w:rsidR="003D70BF" w:rsidRPr="00FC61C8" w:rsidRDefault="0081553B" w:rsidP="00FC61C8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z w:val="22"/>
          <w:szCs w:val="22"/>
        </w:rPr>
        <w:t>De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s.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Do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:</w:t>
      </w:r>
    </w:p>
    <w:p w14:paraId="0C9A49E8" w14:textId="77777777" w:rsidR="003D70BF" w:rsidRPr="00FC61C8" w:rsidRDefault="003D70BF" w:rsidP="00FC61C8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1611F3FE" w14:textId="77777777" w:rsidR="003D70BF" w:rsidRPr="00FC61C8" w:rsidRDefault="0081553B" w:rsidP="00FC61C8">
      <w:pPr>
        <w:ind w:left="104" w:right="198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ti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app</w:t>
      </w:r>
      <w:r w:rsidRPr="00FC61C8">
        <w:rPr>
          <w:rFonts w:asciiTheme="minorHAnsi" w:eastAsia="Arial" w:hAnsiTheme="minorHAnsi" w:cstheme="minorHAnsi"/>
          <w:sz w:val="22"/>
          <w:szCs w:val="22"/>
        </w:rPr>
        <w:t>ly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r an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rns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z w:val="22"/>
          <w:szCs w:val="22"/>
        </w:rPr>
        <w:t>ip</w:t>
      </w:r>
      <w:r w:rsidRPr="00FC61C8">
        <w:rPr>
          <w:rFonts w:asciiTheme="minorHAnsi" w:eastAsia="Arial" w:hAnsiTheme="minorHAnsi" w:cstheme="minorHAnsi"/>
          <w:spacing w:val="5"/>
          <w:sz w:val="22"/>
          <w:szCs w:val="22"/>
        </w:rPr>
        <w:t>/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p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sition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rr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FC61C8">
        <w:rPr>
          <w:rFonts w:asciiTheme="minorHAnsi" w:eastAsia="Arial" w:hAnsiTheme="minorHAnsi" w:cstheme="minorHAnsi"/>
          <w:sz w:val="22"/>
          <w:szCs w:val="22"/>
        </w:rPr>
        <w:t>tly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ab</w:t>
      </w:r>
      <w:r w:rsidRPr="00FC61C8">
        <w:rPr>
          <w:rFonts w:asciiTheme="minorHAnsi" w:eastAsia="Arial" w:hAnsiTheme="minorHAnsi" w:cstheme="minorHAnsi"/>
          <w:sz w:val="22"/>
          <w:szCs w:val="22"/>
        </w:rPr>
        <w:t>le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r Co. 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rn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FC61C8">
        <w:rPr>
          <w:rFonts w:asciiTheme="minorHAnsi" w:eastAsia="Arial" w:hAnsiTheme="minorHAnsi" w:cstheme="minorHAnsi"/>
          <w:sz w:val="22"/>
          <w:szCs w:val="22"/>
        </w:rPr>
        <w:t>is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po</w:t>
      </w:r>
      <w:r w:rsidRPr="00FC61C8">
        <w:rPr>
          <w:rFonts w:asciiTheme="minorHAnsi" w:eastAsia="Arial" w:hAnsiTheme="minorHAnsi" w:cstheme="minorHAnsi"/>
          <w:sz w:val="22"/>
          <w:szCs w:val="22"/>
        </w:rPr>
        <w:t>rt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ity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w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ke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ith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C61C8">
        <w:rPr>
          <w:rFonts w:asciiTheme="minorHAnsi" w:eastAsia="Arial" w:hAnsiTheme="minorHAnsi" w:cstheme="minorHAnsi"/>
          <w:sz w:val="22"/>
          <w:szCs w:val="22"/>
        </w:rPr>
        <w:t>r c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’s re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z w:val="22"/>
          <w:szCs w:val="22"/>
        </w:rPr>
        <w:t>res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ti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Michi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hno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ical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rs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ty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Care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r Fair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z w:val="22"/>
          <w:szCs w:val="22"/>
        </w:rPr>
        <w:t>ru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ry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19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be</w:t>
      </w:r>
      <w:r w:rsidRPr="00FC61C8">
        <w:rPr>
          <w:rFonts w:asciiTheme="minorHAnsi" w:eastAsia="Arial" w:hAnsiTheme="minorHAnsi" w:cstheme="minorHAnsi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6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em</w:t>
      </w:r>
      <w:r w:rsidRPr="00FC61C8">
        <w:rPr>
          <w:rFonts w:asciiTheme="minorHAnsi" w:eastAsia="Arial" w:hAnsiTheme="minorHAnsi" w:cstheme="minorHAnsi"/>
          <w:sz w:val="22"/>
          <w:szCs w:val="22"/>
        </w:rPr>
        <w:t>ic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ba</w:t>
      </w:r>
      <w:r w:rsidRPr="00FC61C8">
        <w:rPr>
          <w:rFonts w:asciiTheme="minorHAnsi" w:eastAsia="Arial" w:hAnsiTheme="minorHAnsi" w:cstheme="minorHAnsi"/>
          <w:sz w:val="22"/>
          <w:szCs w:val="22"/>
        </w:rPr>
        <w:t>ck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ro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</w:p>
    <w:p w14:paraId="49CA1F47" w14:textId="77777777" w:rsidR="003D70BF" w:rsidRPr="00FC61C8" w:rsidRDefault="0081553B" w:rsidP="00FC61C8">
      <w:pPr>
        <w:ind w:left="104" w:right="66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re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de</w:t>
      </w:r>
      <w:r w:rsidRPr="00FC61C8">
        <w:rPr>
          <w:rFonts w:asciiTheme="minorHAnsi" w:eastAsia="Arial" w:hAnsiTheme="minorHAnsi" w:cstheme="minorHAnsi"/>
          <w:sz w:val="22"/>
          <w:szCs w:val="22"/>
        </w:rPr>
        <w:t>si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pp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in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am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k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no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le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ndu</w:t>
      </w:r>
      <w:r w:rsidRPr="00FC61C8">
        <w:rPr>
          <w:rFonts w:asciiTheme="minorHAnsi" w:eastAsia="Arial" w:hAnsiTheme="minorHAnsi" w:cstheme="minorHAnsi"/>
          <w:sz w:val="22"/>
          <w:szCs w:val="22"/>
        </w:rPr>
        <w:t>str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z w:val="22"/>
          <w:szCs w:val="22"/>
        </w:rPr>
        <w:t>rojects</w:t>
      </w:r>
      <w:r w:rsidRPr="00FC61C8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ma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k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z w:val="22"/>
          <w:szCs w:val="22"/>
        </w:rPr>
        <w:t>id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r 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z w:val="22"/>
          <w:szCs w:val="22"/>
        </w:rPr>
        <w:t>is</w:t>
      </w:r>
      <w:r w:rsidRPr="00FC61C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sitio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k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FC61C8">
        <w:rPr>
          <w:rFonts w:asciiTheme="minorHAnsi" w:eastAsia="Arial" w:hAnsiTheme="minorHAnsi" w:cstheme="minorHAnsi"/>
          <w:sz w:val="22"/>
          <w:szCs w:val="22"/>
        </w:rPr>
        <w:t>ract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r 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FC61C8">
        <w:rPr>
          <w:rFonts w:asciiTheme="minorHAnsi" w:eastAsia="Arial" w:hAnsiTheme="minorHAnsi" w:cstheme="minorHAnsi"/>
          <w:sz w:val="22"/>
          <w:szCs w:val="22"/>
        </w:rPr>
        <w:t>ce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ma</w:t>
      </w:r>
      <w:r w:rsidRPr="00FC61C8">
        <w:rPr>
          <w:rFonts w:asciiTheme="minorHAnsi" w:eastAsia="Arial" w:hAnsiTheme="minorHAnsi" w:cstheme="minorHAnsi"/>
          <w:sz w:val="22"/>
          <w:szCs w:val="22"/>
        </w:rPr>
        <w:t>ke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im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z w:val="22"/>
          <w:szCs w:val="22"/>
        </w:rPr>
        <w:t>ia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trib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ti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hn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Co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.,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hu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FC61C8">
        <w:rPr>
          <w:rFonts w:asciiTheme="minorHAnsi" w:eastAsia="Arial" w:hAnsiTheme="minorHAnsi" w:cstheme="minorHAnsi"/>
          <w:sz w:val="22"/>
          <w:szCs w:val="22"/>
        </w:rPr>
        <w:t>lpi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r Co.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ts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its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oa</w:t>
      </w:r>
      <w:r w:rsidRPr="00FC61C8">
        <w:rPr>
          <w:rFonts w:asciiTheme="minorHAnsi" w:eastAsia="Arial" w:hAnsiTheme="minorHAnsi" w:cstheme="minorHAnsi"/>
          <w:sz w:val="22"/>
          <w:szCs w:val="22"/>
        </w:rPr>
        <w:t>ls.</w:t>
      </w:r>
    </w:p>
    <w:p w14:paraId="6A1ED5FC" w14:textId="77777777" w:rsidR="003D70BF" w:rsidRPr="00FC61C8" w:rsidRDefault="003D70BF" w:rsidP="00FC61C8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3C0413AB" w14:textId="77777777" w:rsidR="003D70BF" w:rsidRPr="00FC61C8" w:rsidRDefault="0081553B" w:rsidP="00FC61C8">
      <w:pPr>
        <w:ind w:left="104" w:right="143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FC61C8">
        <w:rPr>
          <w:rFonts w:asciiTheme="minorHAnsi" w:eastAsia="Arial" w:hAnsiTheme="minorHAnsi" w:cstheme="minorHAnsi"/>
          <w:sz w:val="22"/>
          <w:szCs w:val="22"/>
        </w:rPr>
        <w:t>tly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tud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ing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rn a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z w:val="22"/>
          <w:szCs w:val="22"/>
        </w:rPr>
        <w:t>.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.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in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ical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in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FC61C8">
        <w:rPr>
          <w:rFonts w:asciiTheme="minorHAnsi" w:eastAsia="Arial" w:hAnsiTheme="minorHAnsi" w:cstheme="minorHAnsi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hou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w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rk 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FC61C8">
        <w:rPr>
          <w:rFonts w:asciiTheme="minorHAnsi" w:eastAsia="Arial" w:hAnsiTheme="minorHAnsi" w:cstheme="minorHAnsi"/>
          <w:sz w:val="22"/>
          <w:szCs w:val="22"/>
        </w:rPr>
        <w:t>ce is l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it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FC61C8">
        <w:rPr>
          <w:rFonts w:asciiTheme="minorHAnsi" w:eastAsia="Arial" w:hAnsiTheme="minorHAnsi" w:cstheme="minorHAnsi"/>
          <w:sz w:val="22"/>
          <w:szCs w:val="22"/>
        </w:rPr>
        <w:t>,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ing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cc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ic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6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.</w:t>
      </w:r>
      <w:r w:rsidRPr="00FC61C8">
        <w:rPr>
          <w:rFonts w:asciiTheme="minorHAnsi" w:eastAsia="Arial" w:hAnsiTheme="minorHAnsi" w:cstheme="minorHAnsi"/>
          <w:spacing w:val="65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FC61C8">
        <w:rPr>
          <w:rFonts w:asciiTheme="minorHAnsi" w:eastAsia="Arial" w:hAnsiTheme="minorHAnsi" w:cstheme="minorHAnsi"/>
          <w:sz w:val="22"/>
          <w:szCs w:val="22"/>
        </w:rPr>
        <w:t>io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mp</w:t>
      </w:r>
      <w:r w:rsidRPr="00FC61C8">
        <w:rPr>
          <w:rFonts w:asciiTheme="minorHAnsi" w:eastAsia="Arial" w:hAnsiTheme="minorHAnsi" w:cstheme="minorHAnsi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im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edu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ti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ith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and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-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FC61C8">
        <w:rPr>
          <w:rFonts w:asciiTheme="minorHAnsi" w:eastAsia="Arial" w:hAnsiTheme="minorHAnsi" w:cstheme="minorHAnsi"/>
          <w:sz w:val="22"/>
          <w:szCs w:val="22"/>
        </w:rPr>
        <w:t>,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te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hn</w:t>
      </w:r>
      <w:r w:rsidRPr="00FC61C8">
        <w:rPr>
          <w:rFonts w:asciiTheme="minorHAnsi" w:eastAsia="Arial" w:hAnsiTheme="minorHAnsi" w:cstheme="minorHAnsi"/>
          <w:sz w:val="22"/>
          <w:szCs w:val="22"/>
        </w:rPr>
        <w:t>ical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w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rk.  </w:t>
      </w:r>
      <w:r w:rsidRPr="00FC61C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in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C61C8">
        <w:rPr>
          <w:rFonts w:asciiTheme="minorHAnsi" w:eastAsia="Arial" w:hAnsiTheme="minorHAnsi" w:cstheme="minorHAnsi"/>
          <w:sz w:val="22"/>
          <w:szCs w:val="22"/>
        </w:rPr>
        <w:t>rses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ha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FC61C8">
        <w:rPr>
          <w:rFonts w:asciiTheme="minorHAnsi" w:eastAsia="Arial" w:hAnsiTheme="minorHAnsi" w:cstheme="minorHAnsi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me to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rk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ith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r 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in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ts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to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,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si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,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bu</w:t>
      </w:r>
      <w:r w:rsidRPr="00FC61C8">
        <w:rPr>
          <w:rFonts w:asciiTheme="minorHAnsi" w:eastAsia="Arial" w:hAnsiTheme="minorHAnsi" w:cstheme="minorHAnsi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z w:val="22"/>
          <w:szCs w:val="22"/>
        </w:rPr>
        <w:t>,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,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re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FC61C8">
        <w:rPr>
          <w:rFonts w:asciiTheme="minorHAnsi" w:eastAsia="Arial" w:hAnsiTheme="minorHAnsi" w:cstheme="minorHAnsi"/>
          <w:sz w:val="22"/>
          <w:szCs w:val="22"/>
        </w:rPr>
        <w:t>si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C61C8">
        <w:rPr>
          <w:rFonts w:asciiTheme="minorHAnsi" w:eastAsia="Arial" w:hAnsiTheme="minorHAnsi" w:cstheme="minorHAnsi"/>
          <w:sz w:val="22"/>
          <w:szCs w:val="22"/>
        </w:rPr>
        <w:t>ical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ices,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king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FC61C8">
        <w:rPr>
          <w:rFonts w:asciiTheme="minorHAnsi" w:eastAsia="Arial" w:hAnsiTheme="minorHAnsi" w:cstheme="minorHAnsi"/>
          <w:sz w:val="22"/>
          <w:szCs w:val="22"/>
        </w:rPr>
        <w:t>ro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j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ct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m 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ta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to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cc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z w:val="22"/>
          <w:szCs w:val="22"/>
        </w:rPr>
        <w:t>inis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z w:val="22"/>
          <w:szCs w:val="22"/>
        </w:rPr>
        <w:t>.</w:t>
      </w:r>
    </w:p>
    <w:p w14:paraId="037348EA" w14:textId="77777777" w:rsidR="003D70BF" w:rsidRPr="00FC61C8" w:rsidRDefault="003D70BF" w:rsidP="00FC61C8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8C0D88D" w14:textId="77777777" w:rsidR="003D70BF" w:rsidRPr="00FC61C8" w:rsidRDefault="0081553B" w:rsidP="00FC61C8">
      <w:pPr>
        <w:ind w:left="104" w:right="220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ha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clu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res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um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rus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l.</w:t>
      </w:r>
      <w:r w:rsidRPr="00FC61C8">
        <w:rPr>
          <w:rFonts w:asciiTheme="minorHAnsi" w:eastAsia="Arial" w:hAnsiTheme="minorHAnsi" w:cstheme="minorHAnsi"/>
          <w:spacing w:val="65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FC61C8">
        <w:rPr>
          <w:rFonts w:asciiTheme="minorHAnsi" w:eastAsia="Arial" w:hAnsiTheme="minorHAnsi" w:cstheme="minorHAnsi"/>
          <w:sz w:val="22"/>
          <w:szCs w:val="22"/>
        </w:rPr>
        <w:t>cit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rtu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ity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rk at Co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ppe</w:t>
      </w:r>
      <w:r w:rsidRPr="00FC61C8">
        <w:rPr>
          <w:rFonts w:asciiTheme="minorHAnsi" w:eastAsia="Arial" w:hAnsiTheme="minorHAnsi" w:cstheme="minorHAnsi"/>
          <w:sz w:val="22"/>
          <w:szCs w:val="22"/>
        </w:rPr>
        <w:t>r C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.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in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FC61C8">
        <w:rPr>
          <w:rFonts w:asciiTheme="minorHAnsi" w:eastAsia="Arial" w:hAnsiTheme="minorHAnsi" w:cstheme="minorHAnsi"/>
          <w:sz w:val="22"/>
          <w:szCs w:val="22"/>
        </w:rPr>
        <w:t>r c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-o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sitio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,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FC61C8">
        <w:rPr>
          <w:rFonts w:asciiTheme="minorHAnsi" w:eastAsia="Arial" w:hAnsiTheme="minorHAnsi" w:cstheme="minorHAnsi"/>
          <w:sz w:val="22"/>
          <w:szCs w:val="22"/>
        </w:rPr>
        <w:t>k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ith</w:t>
      </w:r>
      <w:r w:rsidRPr="00FC61C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rt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r 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ho</w:t>
      </w:r>
      <w:r w:rsidRPr="00FC61C8">
        <w:rPr>
          <w:rFonts w:asciiTheme="minorHAnsi" w:eastAsia="Arial" w:hAnsiTheme="minorHAnsi" w:cstheme="minorHAnsi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I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ma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z w:val="22"/>
          <w:szCs w:val="22"/>
        </w:rPr>
        <w:t>it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y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C61C8">
        <w:rPr>
          <w:rFonts w:asciiTheme="minorHAnsi" w:eastAsia="Arial" w:hAnsiTheme="minorHAnsi" w:cstheme="minorHAnsi"/>
          <w:sz w:val="22"/>
          <w:szCs w:val="22"/>
        </w:rPr>
        <w:t>r 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FC61C8">
        <w:rPr>
          <w:rFonts w:asciiTheme="minorHAnsi" w:eastAsia="Arial" w:hAnsiTheme="minorHAnsi" w:cstheme="minorHAnsi"/>
          <w:sz w:val="22"/>
          <w:szCs w:val="22"/>
        </w:rPr>
        <w:t>s.</w:t>
      </w:r>
      <w:r w:rsidRPr="00FC61C8">
        <w:rPr>
          <w:rFonts w:asciiTheme="minorHAnsi" w:eastAsia="Arial" w:hAnsiTheme="minorHAnsi" w:cstheme="minorHAnsi"/>
          <w:spacing w:val="65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k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C61C8">
        <w:rPr>
          <w:rFonts w:asciiTheme="minorHAnsi" w:eastAsia="Arial" w:hAnsiTheme="minorHAnsi" w:cstheme="minorHAnsi"/>
          <w:sz w:val="22"/>
          <w:szCs w:val="22"/>
        </w:rPr>
        <w:t>r co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FC61C8">
        <w:rPr>
          <w:rFonts w:asciiTheme="minorHAnsi" w:eastAsia="Arial" w:hAnsiTheme="minorHAnsi" w:cstheme="minorHAnsi"/>
          <w:sz w:val="22"/>
          <w:szCs w:val="22"/>
        </w:rPr>
        <w:t>rati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oo</w:t>
      </w:r>
      <w:r w:rsidRPr="00FC61C8">
        <w:rPr>
          <w:rFonts w:asciiTheme="minorHAnsi" w:eastAsia="Arial" w:hAnsiTheme="minorHAnsi" w:cstheme="minorHAnsi"/>
          <w:sz w:val="22"/>
          <w:szCs w:val="22"/>
        </w:rPr>
        <w:t>k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rd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oon</w:t>
      </w:r>
      <w:r w:rsidRPr="00FC61C8">
        <w:rPr>
          <w:rFonts w:asciiTheme="minorHAnsi" w:eastAsia="Arial" w:hAnsiTheme="minorHAnsi" w:cstheme="minorHAnsi"/>
          <w:sz w:val="22"/>
          <w:szCs w:val="22"/>
        </w:rPr>
        <w:t>.</w:t>
      </w:r>
    </w:p>
    <w:p w14:paraId="1940851F" w14:textId="77777777" w:rsidR="003D70BF" w:rsidRPr="00FC61C8" w:rsidRDefault="003D70BF" w:rsidP="00FC61C8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B3FBF51" w14:textId="77777777" w:rsidR="003D70BF" w:rsidRPr="00FC61C8" w:rsidRDefault="0081553B" w:rsidP="00FC61C8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z w:val="22"/>
          <w:szCs w:val="22"/>
        </w:rPr>
        <w:t>Sinc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rel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,</w:t>
      </w:r>
    </w:p>
    <w:p w14:paraId="379B6416" w14:textId="77777777" w:rsidR="003D70BF" w:rsidRPr="00FC61C8" w:rsidRDefault="003D70BF" w:rsidP="00FC61C8">
      <w:pPr>
        <w:rPr>
          <w:rFonts w:asciiTheme="minorHAnsi" w:hAnsiTheme="minorHAnsi" w:cstheme="minorHAnsi"/>
          <w:sz w:val="22"/>
          <w:szCs w:val="22"/>
        </w:rPr>
      </w:pPr>
    </w:p>
    <w:p w14:paraId="5F5B7BC7" w14:textId="77777777" w:rsidR="003D70BF" w:rsidRPr="00FC61C8" w:rsidRDefault="003D70BF" w:rsidP="00FC61C8">
      <w:pPr>
        <w:rPr>
          <w:rFonts w:asciiTheme="minorHAnsi" w:hAnsiTheme="minorHAnsi" w:cstheme="minorHAnsi"/>
          <w:sz w:val="22"/>
          <w:szCs w:val="22"/>
        </w:rPr>
      </w:pPr>
    </w:p>
    <w:p w14:paraId="53A86EB0" w14:textId="77777777" w:rsidR="003D70BF" w:rsidRPr="00FC61C8" w:rsidRDefault="003D70BF" w:rsidP="00FC61C8">
      <w:pPr>
        <w:rPr>
          <w:rFonts w:asciiTheme="minorHAnsi" w:hAnsiTheme="minorHAnsi" w:cstheme="minorHAnsi"/>
          <w:sz w:val="22"/>
          <w:szCs w:val="22"/>
        </w:rPr>
      </w:pPr>
    </w:p>
    <w:p w14:paraId="7FAB3744" w14:textId="77777777" w:rsidR="003D70BF" w:rsidRPr="00FC61C8" w:rsidRDefault="003D70BF" w:rsidP="00FC61C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6742A08" w14:textId="77777777" w:rsidR="003D70BF" w:rsidRPr="00FC61C8" w:rsidRDefault="0081553B" w:rsidP="00FC61C8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z w:val="22"/>
          <w:szCs w:val="22"/>
        </w:rPr>
        <w:t>J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oh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</w:p>
    <w:p w14:paraId="117D5857" w14:textId="77777777" w:rsidR="003D70BF" w:rsidRPr="00FC61C8" w:rsidRDefault="0081553B" w:rsidP="00FC61C8">
      <w:pPr>
        <w:ind w:left="104"/>
        <w:rPr>
          <w:rFonts w:asciiTheme="minorHAnsi" w:eastAsia="Arial" w:hAnsiTheme="minorHAnsi" w:cstheme="minorHAnsi"/>
          <w:sz w:val="22"/>
          <w:szCs w:val="22"/>
        </w:rPr>
        <w:sectPr w:rsidR="003D70BF" w:rsidRPr="00FC61C8">
          <w:headerReference w:type="default" r:id="rId17"/>
          <w:pgSz w:w="12240" w:h="15840"/>
          <w:pgMar w:top="2120" w:right="1020" w:bottom="280" w:left="760" w:header="1120" w:footer="0" w:gutter="0"/>
          <w:cols w:space="720"/>
        </w:sectPr>
      </w:pP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clos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re</w:t>
      </w:r>
    </w:p>
    <w:p w14:paraId="10B2B682" w14:textId="77777777" w:rsidR="003D70BF" w:rsidRPr="00FC61C8" w:rsidRDefault="003D70BF" w:rsidP="00FC61C8">
      <w:pPr>
        <w:rPr>
          <w:rFonts w:asciiTheme="minorHAnsi" w:hAnsiTheme="minorHAnsi" w:cstheme="minorHAnsi"/>
          <w:sz w:val="22"/>
          <w:szCs w:val="22"/>
        </w:rPr>
      </w:pPr>
    </w:p>
    <w:p w14:paraId="331055D8" w14:textId="77777777" w:rsidR="003D70BF" w:rsidRPr="00FC61C8" w:rsidRDefault="003D70BF" w:rsidP="00FC61C8">
      <w:pPr>
        <w:rPr>
          <w:rFonts w:asciiTheme="minorHAnsi" w:hAnsiTheme="minorHAnsi" w:cstheme="minorHAnsi"/>
          <w:sz w:val="22"/>
          <w:szCs w:val="22"/>
        </w:rPr>
      </w:pPr>
    </w:p>
    <w:p w14:paraId="14BA174A" w14:textId="77777777" w:rsidR="003D70BF" w:rsidRPr="00FC61C8" w:rsidRDefault="003D70BF" w:rsidP="00FC61C8">
      <w:pPr>
        <w:rPr>
          <w:rFonts w:asciiTheme="minorHAnsi" w:hAnsiTheme="minorHAnsi" w:cstheme="minorHAnsi"/>
          <w:sz w:val="22"/>
          <w:szCs w:val="22"/>
        </w:rPr>
      </w:pPr>
    </w:p>
    <w:p w14:paraId="421C20DD" w14:textId="77777777" w:rsidR="003D70BF" w:rsidRPr="00FC61C8" w:rsidRDefault="003D70BF" w:rsidP="00FC61C8">
      <w:pPr>
        <w:rPr>
          <w:rFonts w:asciiTheme="minorHAnsi" w:hAnsiTheme="minorHAnsi" w:cstheme="minorHAnsi"/>
          <w:sz w:val="22"/>
          <w:szCs w:val="22"/>
        </w:rPr>
      </w:pPr>
    </w:p>
    <w:p w14:paraId="4C2593DA" w14:textId="77777777" w:rsidR="003D70BF" w:rsidRPr="00FC61C8" w:rsidRDefault="003D70BF" w:rsidP="00FC61C8">
      <w:pPr>
        <w:rPr>
          <w:rFonts w:asciiTheme="minorHAnsi" w:hAnsiTheme="minorHAnsi" w:cstheme="minorHAnsi"/>
          <w:sz w:val="22"/>
          <w:szCs w:val="22"/>
        </w:rPr>
      </w:pPr>
    </w:p>
    <w:p w14:paraId="58A5FCAB" w14:textId="77777777" w:rsidR="003D70BF" w:rsidRPr="00FC61C8" w:rsidRDefault="0081553B" w:rsidP="00FC61C8">
      <w:pPr>
        <w:spacing w:before="29"/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r.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Bo</w:t>
      </w:r>
      <w:r w:rsidRPr="00FC61C8">
        <w:rPr>
          <w:rFonts w:asciiTheme="minorHAnsi" w:eastAsia="Arial" w:hAnsiTheme="minorHAnsi" w:cstheme="minorHAnsi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d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’</w:t>
      </w:r>
      <w:r w:rsidRPr="00FC61C8">
        <w:rPr>
          <w:rFonts w:asciiTheme="minorHAnsi" w:eastAsia="Arial" w:hAnsiTheme="minorHAnsi" w:cstheme="minorHAnsi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</w:p>
    <w:p w14:paraId="72DB0A3A" w14:textId="77777777" w:rsidR="003D70BF" w:rsidRPr="00FC61C8" w:rsidRDefault="0081553B" w:rsidP="00FC61C8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z w:val="22"/>
          <w:szCs w:val="22"/>
        </w:rPr>
        <w:t>Project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in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</w:p>
    <w:p w14:paraId="582458AB" w14:textId="77777777" w:rsidR="003D70BF" w:rsidRPr="00FC61C8" w:rsidRDefault="0081553B" w:rsidP="00FC61C8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z w:val="22"/>
          <w:szCs w:val="22"/>
        </w:rPr>
        <w:t>He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lt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ma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ti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ls</w:t>
      </w:r>
    </w:p>
    <w:p w14:paraId="056A6CDE" w14:textId="77777777" w:rsidR="003D70BF" w:rsidRPr="00FC61C8" w:rsidRDefault="0081553B" w:rsidP="00FC61C8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10</w:t>
      </w:r>
      <w:r w:rsidRPr="00FC61C8">
        <w:rPr>
          <w:rFonts w:asciiTheme="minorHAnsi" w:eastAsia="Arial" w:hAnsiTheme="minorHAnsi" w:cstheme="minorHAnsi"/>
          <w:sz w:val="22"/>
          <w:szCs w:val="22"/>
        </w:rPr>
        <w:t>0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re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enu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</w:p>
    <w:p w14:paraId="5EDF44D5" w14:textId="77777777" w:rsidR="003D70BF" w:rsidRPr="00FC61C8" w:rsidRDefault="0081553B" w:rsidP="00FC61C8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z w:val="22"/>
          <w:szCs w:val="22"/>
        </w:rPr>
        <w:t>St.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au</w:t>
      </w:r>
      <w:r w:rsidRPr="00FC61C8">
        <w:rPr>
          <w:rFonts w:asciiTheme="minorHAnsi" w:eastAsia="Arial" w:hAnsiTheme="minorHAnsi" w:cstheme="minorHAnsi"/>
          <w:sz w:val="22"/>
          <w:szCs w:val="22"/>
        </w:rPr>
        <w:t>l, MN</w:t>
      </w:r>
      <w:r w:rsidRPr="00FC61C8">
        <w:rPr>
          <w:rFonts w:asciiTheme="minorHAnsi" w:eastAsia="Arial" w:hAnsiTheme="minorHAnsi" w:cstheme="minorHAnsi"/>
          <w:spacing w:val="66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4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4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4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4</w:t>
      </w:r>
      <w:r w:rsidRPr="00FC61C8">
        <w:rPr>
          <w:rFonts w:asciiTheme="minorHAnsi" w:eastAsia="Arial" w:hAnsiTheme="minorHAnsi" w:cstheme="minorHAnsi"/>
          <w:sz w:val="22"/>
          <w:szCs w:val="22"/>
        </w:rPr>
        <w:t>4</w:t>
      </w:r>
    </w:p>
    <w:p w14:paraId="36608475" w14:textId="77777777" w:rsidR="003D70BF" w:rsidRPr="00FC61C8" w:rsidRDefault="003D70BF" w:rsidP="00FC61C8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FC6579E" w14:textId="77777777" w:rsidR="003D70BF" w:rsidRPr="00FC61C8" w:rsidRDefault="0081553B" w:rsidP="00FC61C8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z w:val="22"/>
          <w:szCs w:val="22"/>
        </w:rPr>
        <w:t>De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r.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z w:val="22"/>
          <w:szCs w:val="22"/>
        </w:rPr>
        <w:t>’B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der</w:t>
      </w:r>
      <w:r w:rsidRPr="00FC61C8">
        <w:rPr>
          <w:rFonts w:asciiTheme="minorHAnsi" w:eastAsia="Arial" w:hAnsiTheme="minorHAnsi" w:cstheme="minorHAnsi"/>
          <w:sz w:val="22"/>
          <w:szCs w:val="22"/>
        </w:rPr>
        <w:t>:</w:t>
      </w:r>
    </w:p>
    <w:p w14:paraId="671C1D71" w14:textId="77777777" w:rsidR="003D70BF" w:rsidRPr="00FC61C8" w:rsidRDefault="003D70BF" w:rsidP="00FC61C8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3CA2581C" w14:textId="77777777" w:rsidR="003D70BF" w:rsidRPr="00FC61C8" w:rsidRDefault="0081553B" w:rsidP="00FC61C8">
      <w:pPr>
        <w:ind w:left="104" w:right="177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ti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te</w:t>
      </w:r>
      <w:r w:rsidRPr="00FC61C8">
        <w:rPr>
          <w:rFonts w:asciiTheme="minorHAnsi" w:eastAsia="Arial" w:hAnsiTheme="minorHAnsi" w:cstheme="minorHAnsi"/>
          <w:sz w:val="22"/>
          <w:szCs w:val="22"/>
        </w:rPr>
        <w:t>ll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m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re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in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FC61C8">
        <w:rPr>
          <w:rFonts w:asciiTheme="minorHAnsi" w:eastAsia="Arial" w:hAnsiTheme="minorHAnsi" w:cstheme="minorHAnsi"/>
          <w:sz w:val="22"/>
          <w:szCs w:val="22"/>
        </w:rPr>
        <w:t>rest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in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pu</w:t>
      </w:r>
      <w:r w:rsidRPr="00FC61C8">
        <w:rPr>
          <w:rFonts w:asciiTheme="minorHAnsi" w:eastAsia="Arial" w:hAnsiTheme="minorHAnsi" w:cstheme="minorHAnsi"/>
          <w:sz w:val="22"/>
          <w:szCs w:val="22"/>
        </w:rPr>
        <w:t>rsuing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FC61C8">
        <w:rPr>
          <w:rFonts w:asciiTheme="minorHAnsi" w:eastAsia="Arial" w:hAnsiTheme="minorHAnsi" w:cstheme="minorHAnsi"/>
          <w:sz w:val="22"/>
          <w:szCs w:val="22"/>
        </w:rPr>
        <w:t>r C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em</w:t>
      </w:r>
      <w:r w:rsidRPr="00FC61C8">
        <w:rPr>
          <w:rFonts w:asciiTheme="minorHAnsi" w:eastAsia="Arial" w:hAnsiTheme="minorHAnsi" w:cstheme="minorHAnsi"/>
          <w:sz w:val="22"/>
          <w:szCs w:val="22"/>
        </w:rPr>
        <w:t>ical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in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g in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FC61C8">
        <w:rPr>
          <w:rFonts w:asciiTheme="minorHAnsi" w:eastAsia="Arial" w:hAnsiTheme="minorHAnsi" w:cstheme="minorHAnsi"/>
          <w:sz w:val="22"/>
          <w:szCs w:val="22"/>
        </w:rPr>
        <w:t>rns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z w:val="22"/>
          <w:szCs w:val="22"/>
        </w:rPr>
        <w:t>ip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w</w:t>
      </w:r>
      <w:r w:rsidRPr="00FC61C8">
        <w:rPr>
          <w:rFonts w:asciiTheme="minorHAnsi" w:eastAsia="Arial" w:hAnsiTheme="minorHAnsi" w:cstheme="minorHAnsi"/>
          <w:sz w:val="22"/>
          <w:szCs w:val="22"/>
        </w:rPr>
        <w:t>ith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FC61C8">
        <w:rPr>
          <w:rFonts w:asciiTheme="minorHAnsi" w:eastAsia="Arial" w:hAnsiTheme="minorHAnsi" w:cstheme="minorHAnsi"/>
          <w:sz w:val="22"/>
          <w:szCs w:val="22"/>
        </w:rPr>
        <w:t>lt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Pha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ma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tic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ls in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</w:t>
      </w:r>
      <w:r w:rsidRPr="00FC61C8">
        <w:rPr>
          <w:rFonts w:asciiTheme="minorHAnsi" w:eastAsia="Arial" w:hAnsiTheme="minorHAnsi" w:cstheme="minorHAnsi"/>
          <w:sz w:val="22"/>
          <w:szCs w:val="22"/>
        </w:rPr>
        <w:t>t.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re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be</w:t>
      </w:r>
      <w:r w:rsidRPr="00FC61C8">
        <w:rPr>
          <w:rFonts w:asciiTheme="minorHAnsi" w:eastAsia="Arial" w:hAnsiTheme="minorHAnsi" w:cstheme="minorHAnsi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tha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ic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ba</w:t>
      </w:r>
      <w:r w:rsidRPr="00FC61C8">
        <w:rPr>
          <w:rFonts w:asciiTheme="minorHAnsi" w:eastAsia="Arial" w:hAnsiTheme="minorHAnsi" w:cstheme="minorHAnsi"/>
          <w:sz w:val="22"/>
          <w:szCs w:val="22"/>
        </w:rPr>
        <w:t>ck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ro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un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in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z w:val="22"/>
          <w:szCs w:val="22"/>
        </w:rPr>
        <w:t>roject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ce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make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FC61C8">
        <w:rPr>
          <w:rFonts w:asciiTheme="minorHAnsi" w:eastAsia="Arial" w:hAnsiTheme="minorHAnsi" w:cstheme="minorHAnsi"/>
          <w:sz w:val="22"/>
          <w:szCs w:val="22"/>
        </w:rPr>
        <w:t>id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te f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r 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z w:val="22"/>
          <w:szCs w:val="22"/>
        </w:rPr>
        <w:t>is k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po</w:t>
      </w:r>
      <w:r w:rsidRPr="00FC61C8">
        <w:rPr>
          <w:rFonts w:asciiTheme="minorHAnsi" w:eastAsia="Arial" w:hAnsiTheme="minorHAnsi" w:cstheme="minorHAnsi"/>
          <w:sz w:val="22"/>
          <w:szCs w:val="22"/>
        </w:rPr>
        <w:t>sitio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.</w:t>
      </w:r>
    </w:p>
    <w:p w14:paraId="3B1AFEC4" w14:textId="77777777" w:rsidR="003D70BF" w:rsidRPr="00FC61C8" w:rsidRDefault="003D70BF" w:rsidP="00FC61C8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5AC81D1" w14:textId="77777777" w:rsidR="003D70BF" w:rsidRPr="00FC61C8" w:rsidRDefault="0081553B" w:rsidP="00FC61C8">
      <w:pPr>
        <w:ind w:left="104" w:right="29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FC61C8">
        <w:rPr>
          <w:rFonts w:asciiTheme="minorHAnsi" w:eastAsia="Arial" w:hAnsiTheme="minorHAnsi" w:cstheme="minorHAnsi"/>
          <w:sz w:val="22"/>
          <w:szCs w:val="22"/>
        </w:rPr>
        <w:t>tly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tud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ing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rn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z w:val="22"/>
          <w:szCs w:val="22"/>
        </w:rPr>
        <w:t>.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.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in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em</w:t>
      </w:r>
      <w:r w:rsidRPr="00FC61C8">
        <w:rPr>
          <w:rFonts w:asciiTheme="minorHAnsi" w:eastAsia="Arial" w:hAnsiTheme="minorHAnsi" w:cstheme="minorHAnsi"/>
          <w:sz w:val="22"/>
          <w:szCs w:val="22"/>
        </w:rPr>
        <w:t>ical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in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hno</w:t>
      </w:r>
      <w:r w:rsidRPr="00FC61C8">
        <w:rPr>
          <w:rFonts w:asciiTheme="minorHAnsi" w:eastAsia="Arial" w:hAnsiTheme="minorHAnsi" w:cstheme="minorHAnsi"/>
          <w:sz w:val="22"/>
          <w:szCs w:val="22"/>
        </w:rPr>
        <w:t>lo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ical Uni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rs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tho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z w:val="22"/>
          <w:szCs w:val="22"/>
        </w:rPr>
        <w:t>ly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FC61C8">
        <w:rPr>
          <w:rFonts w:asciiTheme="minorHAnsi" w:eastAsia="Arial" w:hAnsiTheme="minorHAnsi" w:cstheme="minorHAnsi"/>
          <w:sz w:val="22"/>
          <w:szCs w:val="22"/>
        </w:rPr>
        <w:t>joy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C61C8">
        <w:rPr>
          <w:rFonts w:asciiTheme="minorHAnsi" w:eastAsia="Arial" w:hAnsiTheme="minorHAnsi" w:cstheme="minorHAnsi"/>
          <w:sz w:val="22"/>
          <w:szCs w:val="22"/>
        </w:rPr>
        <w:t>rse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or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k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z w:val="22"/>
          <w:szCs w:val="22"/>
        </w:rPr>
        <w:t>recia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ic 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ss,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r to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app</w:t>
      </w:r>
      <w:r w:rsidRPr="00FC61C8">
        <w:rPr>
          <w:rFonts w:asciiTheme="minorHAnsi" w:eastAsia="Arial" w:hAnsiTheme="minorHAnsi" w:cstheme="minorHAnsi"/>
          <w:sz w:val="22"/>
          <w:szCs w:val="22"/>
        </w:rPr>
        <w:t>ly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FC61C8">
        <w:rPr>
          <w:rFonts w:asciiTheme="minorHAnsi" w:eastAsia="Arial" w:hAnsiTheme="minorHAnsi" w:cstheme="minorHAnsi"/>
          <w:sz w:val="22"/>
          <w:szCs w:val="22"/>
        </w:rPr>
        <w:t>rn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and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stry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ing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g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u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in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z w:val="22"/>
          <w:szCs w:val="22"/>
        </w:rPr>
        <w:t>e t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in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cities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FC61C8">
        <w:rPr>
          <w:rFonts w:asciiTheme="minorHAnsi" w:eastAsia="Arial" w:hAnsiTheme="minorHAnsi" w:cstheme="minorHAnsi"/>
          <w:sz w:val="22"/>
          <w:szCs w:val="22"/>
        </w:rPr>
        <w:t>re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,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k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no</w:t>
      </w:r>
      <w:r w:rsidRPr="00FC61C8">
        <w:rPr>
          <w:rFonts w:asciiTheme="minorHAnsi" w:eastAsia="Arial" w:hAnsiTheme="minorHAnsi" w:cstheme="minorHAnsi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tha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FC61C8">
        <w:rPr>
          <w:rFonts w:asciiTheme="minorHAnsi" w:eastAsia="Arial" w:hAnsiTheme="minorHAnsi" w:cstheme="minorHAnsi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Pha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eu</w:t>
      </w:r>
      <w:r w:rsidRPr="00FC61C8">
        <w:rPr>
          <w:rFonts w:asciiTheme="minorHAnsi" w:eastAsia="Arial" w:hAnsiTheme="minorHAnsi" w:cstheme="minorHAnsi"/>
          <w:sz w:val="22"/>
          <w:szCs w:val="22"/>
        </w:rPr>
        <w:t>tic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ls is 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g</w:t>
      </w:r>
      <w:r w:rsidRPr="00FC61C8">
        <w:rPr>
          <w:rFonts w:asciiTheme="minorHAnsi" w:eastAsia="Arial" w:hAnsiTheme="minorHAnsi" w:cstheme="minorHAnsi"/>
          <w:sz w:val="22"/>
          <w:szCs w:val="22"/>
        </w:rPr>
        <w:t>lo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ba</w:t>
      </w:r>
      <w:r w:rsidRPr="00FC61C8">
        <w:rPr>
          <w:rFonts w:asciiTheme="minorHAnsi" w:eastAsia="Arial" w:hAnsiTheme="minorHAnsi" w:cstheme="minorHAnsi"/>
          <w:sz w:val="22"/>
          <w:szCs w:val="22"/>
        </w:rPr>
        <w:t>l l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FC61C8">
        <w:rPr>
          <w:rFonts w:asciiTheme="minorHAnsi" w:eastAsia="Arial" w:hAnsiTheme="minorHAnsi" w:cstheme="minorHAnsi"/>
          <w:sz w:val="22"/>
          <w:szCs w:val="22"/>
        </w:rPr>
        <w:t>r in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FC61C8">
        <w:rPr>
          <w:rFonts w:asciiTheme="minorHAnsi" w:eastAsia="Arial" w:hAnsiTheme="minorHAnsi" w:cstheme="minorHAnsi"/>
          <w:sz w:val="22"/>
          <w:szCs w:val="22"/>
        </w:rPr>
        <w:t>si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lo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,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anu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o</w:t>
      </w:r>
      <w:r w:rsidRPr="00FC61C8">
        <w:rPr>
          <w:rFonts w:asciiTheme="minorHAnsi" w:eastAsia="Arial" w:hAnsiTheme="minorHAnsi" w:cstheme="minorHAnsi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st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FC61C8">
        <w:rPr>
          <w:rFonts w:asciiTheme="minorHAnsi" w:eastAsia="Arial" w:hAnsiTheme="minorHAnsi" w:cstheme="minorHAnsi"/>
          <w:sz w:val="22"/>
          <w:szCs w:val="22"/>
        </w:rPr>
        <w:t>ro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du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cts.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For</w:t>
      </w:r>
      <w:r w:rsidRPr="00FC61C8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z w:val="22"/>
          <w:szCs w:val="22"/>
        </w:rPr>
        <w:t>is re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,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m truly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it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sk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rtu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ity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ib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te to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C61C8">
        <w:rPr>
          <w:rFonts w:asciiTheme="minorHAnsi" w:eastAsia="Arial" w:hAnsiTheme="minorHAnsi" w:cstheme="minorHAnsi"/>
          <w:sz w:val="22"/>
          <w:szCs w:val="22"/>
        </w:rPr>
        <w:t>r c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. 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ia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edu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FC61C8">
        <w:rPr>
          <w:rFonts w:asciiTheme="minorHAnsi" w:eastAsia="Arial" w:hAnsiTheme="minorHAnsi" w:cstheme="minorHAnsi"/>
          <w:sz w:val="22"/>
          <w:szCs w:val="22"/>
        </w:rPr>
        <w:t>ssi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ical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in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FC61C8">
        <w:rPr>
          <w:rFonts w:asciiTheme="minorHAnsi" w:eastAsia="Arial" w:hAnsiTheme="minorHAnsi" w:cstheme="minorHAnsi"/>
          <w:sz w:val="22"/>
          <w:szCs w:val="22"/>
        </w:rPr>
        <w:t>ce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k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>re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z w:val="22"/>
          <w:szCs w:val="22"/>
        </w:rPr>
        <w:t>it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w</w:t>
      </w:r>
      <w:r w:rsidRPr="00FC61C8">
        <w:rPr>
          <w:rFonts w:asciiTheme="minorHAnsi" w:eastAsia="Arial" w:hAnsiTheme="minorHAnsi" w:cstheme="minorHAnsi"/>
          <w:sz w:val="22"/>
          <w:szCs w:val="22"/>
        </w:rPr>
        <w:t>ith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C61C8">
        <w:rPr>
          <w:rFonts w:asciiTheme="minorHAnsi" w:eastAsia="Arial" w:hAnsiTheme="minorHAnsi" w:cstheme="minorHAnsi"/>
          <w:sz w:val="22"/>
          <w:szCs w:val="22"/>
        </w:rPr>
        <w:t>r 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om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.</w:t>
      </w:r>
    </w:p>
    <w:p w14:paraId="15FCF5E3" w14:textId="77777777" w:rsidR="003D70BF" w:rsidRPr="00FC61C8" w:rsidRDefault="003D70BF" w:rsidP="00FC61C8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471B978" w14:textId="77777777" w:rsidR="003D70BF" w:rsidRPr="00FC61C8" w:rsidRDefault="0081553B" w:rsidP="00FC61C8">
      <w:pPr>
        <w:ind w:left="104" w:right="7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ha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clos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um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iew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re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ue</w:t>
      </w:r>
      <w:r w:rsidRPr="00FC61C8">
        <w:rPr>
          <w:rFonts w:asciiTheme="minorHAnsi" w:eastAsia="Arial" w:hAnsiTheme="minorHAnsi" w:cstheme="minorHAnsi"/>
          <w:sz w:val="22"/>
          <w:szCs w:val="22"/>
        </w:rPr>
        <w:t>st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iew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ith</w:t>
      </w:r>
      <w:r w:rsidRPr="00FC61C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iest 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FC61C8">
        <w:rPr>
          <w:rFonts w:asciiTheme="minorHAnsi" w:eastAsia="Arial" w:hAnsiTheme="minorHAnsi" w:cstheme="minorHAnsi"/>
          <w:sz w:val="22"/>
          <w:szCs w:val="22"/>
        </w:rPr>
        <w:t>ie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FC61C8">
        <w:rPr>
          <w:rFonts w:asciiTheme="minorHAnsi" w:eastAsia="Arial" w:hAnsiTheme="minorHAnsi" w:cstheme="minorHAnsi"/>
          <w:spacing w:val="66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l c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ct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6"/>
          <w:sz w:val="22"/>
          <w:szCs w:val="22"/>
        </w:rPr>
        <w:t>3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FC61C8">
        <w:rPr>
          <w:rFonts w:asciiTheme="minorHAnsi" w:eastAsia="Arial" w:hAnsiTheme="minorHAnsi" w:cstheme="minorHAnsi"/>
          <w:sz w:val="22"/>
          <w:szCs w:val="22"/>
        </w:rPr>
        <w:t>4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bu</w:t>
      </w:r>
      <w:r w:rsidRPr="00FC61C8">
        <w:rPr>
          <w:rFonts w:asciiTheme="minorHAnsi" w:eastAsia="Arial" w:hAnsiTheme="minorHAnsi" w:cstheme="minorHAnsi"/>
          <w:sz w:val="22"/>
          <w:szCs w:val="22"/>
        </w:rPr>
        <w:t>si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ss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da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d</w:t>
      </w:r>
      <w:r w:rsidRPr="00FC61C8">
        <w:rPr>
          <w:rFonts w:asciiTheme="minorHAnsi" w:eastAsia="Arial" w:hAnsiTheme="minorHAnsi" w:cstheme="minorHAnsi"/>
          <w:sz w:val="22"/>
          <w:szCs w:val="22"/>
        </w:rPr>
        <w:t>is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ss a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ssible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ha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k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u f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C61C8">
        <w:rPr>
          <w:rFonts w:asciiTheme="minorHAnsi" w:eastAsia="Arial" w:hAnsiTheme="minorHAnsi" w:cstheme="minorHAnsi"/>
          <w:sz w:val="22"/>
          <w:szCs w:val="22"/>
        </w:rPr>
        <w:t>r co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sid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ti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,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lo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k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rd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pea</w:t>
      </w:r>
      <w:r w:rsidRPr="00FC61C8">
        <w:rPr>
          <w:rFonts w:asciiTheme="minorHAnsi" w:eastAsia="Arial" w:hAnsiTheme="minorHAnsi" w:cstheme="minorHAnsi"/>
          <w:sz w:val="22"/>
          <w:szCs w:val="22"/>
        </w:rPr>
        <w:t>king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ith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.</w:t>
      </w:r>
    </w:p>
    <w:p w14:paraId="39E4E651" w14:textId="77777777" w:rsidR="003D70BF" w:rsidRPr="00FC61C8" w:rsidRDefault="003D70BF" w:rsidP="00FC61C8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D649455" w14:textId="77777777" w:rsidR="003D70BF" w:rsidRPr="00FC61C8" w:rsidRDefault="0081553B" w:rsidP="00FC61C8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z w:val="22"/>
          <w:szCs w:val="22"/>
        </w:rPr>
        <w:t>Sinc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rel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,</w:t>
      </w:r>
    </w:p>
    <w:p w14:paraId="369B51BA" w14:textId="77777777" w:rsidR="003D70BF" w:rsidRPr="00FC61C8" w:rsidRDefault="003D70BF" w:rsidP="00FC61C8">
      <w:pPr>
        <w:rPr>
          <w:rFonts w:asciiTheme="minorHAnsi" w:hAnsiTheme="minorHAnsi" w:cstheme="minorHAnsi"/>
          <w:sz w:val="22"/>
          <w:szCs w:val="22"/>
        </w:rPr>
      </w:pPr>
    </w:p>
    <w:p w14:paraId="7F9B2608" w14:textId="77777777" w:rsidR="003D70BF" w:rsidRPr="00FC61C8" w:rsidRDefault="003D70BF" w:rsidP="00FC61C8">
      <w:pPr>
        <w:rPr>
          <w:rFonts w:asciiTheme="minorHAnsi" w:hAnsiTheme="minorHAnsi" w:cstheme="minorHAnsi"/>
          <w:sz w:val="22"/>
          <w:szCs w:val="22"/>
        </w:rPr>
      </w:pPr>
    </w:p>
    <w:p w14:paraId="7E0EFC76" w14:textId="77777777" w:rsidR="003D70BF" w:rsidRPr="00FC61C8" w:rsidRDefault="003D70BF" w:rsidP="00FC61C8">
      <w:pPr>
        <w:rPr>
          <w:rFonts w:asciiTheme="minorHAnsi" w:hAnsiTheme="minorHAnsi" w:cstheme="minorHAnsi"/>
          <w:sz w:val="22"/>
          <w:szCs w:val="22"/>
        </w:rPr>
      </w:pPr>
    </w:p>
    <w:p w14:paraId="1FF828F0" w14:textId="77777777" w:rsidR="003D70BF" w:rsidRPr="00FC61C8" w:rsidRDefault="003D70BF" w:rsidP="00FC61C8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E475296" w14:textId="77777777" w:rsidR="003D70BF" w:rsidRPr="00FC61C8" w:rsidRDefault="0081553B" w:rsidP="00FC61C8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z w:val="22"/>
          <w:szCs w:val="22"/>
        </w:rPr>
        <w:t>J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</w:p>
    <w:p w14:paraId="6137FE56" w14:textId="77777777" w:rsidR="003D70BF" w:rsidRPr="00FC61C8" w:rsidRDefault="0081553B" w:rsidP="00FC61C8">
      <w:pPr>
        <w:ind w:left="104"/>
        <w:rPr>
          <w:rFonts w:asciiTheme="minorHAnsi" w:eastAsia="Arial" w:hAnsiTheme="minorHAnsi" w:cstheme="minorHAnsi"/>
          <w:sz w:val="22"/>
          <w:szCs w:val="22"/>
        </w:rPr>
        <w:sectPr w:rsidR="003D70BF" w:rsidRPr="00FC61C8">
          <w:headerReference w:type="default" r:id="rId18"/>
          <w:pgSz w:w="12240" w:h="15840"/>
          <w:pgMar w:top="2160" w:right="1020" w:bottom="280" w:left="760" w:header="1332" w:footer="0" w:gutter="0"/>
          <w:cols w:space="720"/>
        </w:sectPr>
      </w:pP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cl.</w:t>
      </w:r>
    </w:p>
    <w:p w14:paraId="3C250BC6" w14:textId="77777777" w:rsidR="003D70BF" w:rsidRPr="00FC61C8" w:rsidRDefault="0081553B" w:rsidP="00FC61C8">
      <w:pPr>
        <w:spacing w:before="24"/>
        <w:ind w:left="1177"/>
        <w:rPr>
          <w:rFonts w:asciiTheme="minorHAnsi" w:eastAsia="Impact" w:hAnsiTheme="minorHAnsi" w:cstheme="minorHAnsi"/>
          <w:sz w:val="22"/>
          <w:szCs w:val="22"/>
        </w:rPr>
        <w:sectPr w:rsidR="003D70BF" w:rsidRPr="00FC61C8">
          <w:headerReference w:type="default" r:id="rId19"/>
          <w:pgSz w:w="12240" w:h="15840"/>
          <w:pgMar w:top="440" w:right="1720" w:bottom="280" w:left="1300" w:header="0" w:footer="0" w:gutter="0"/>
          <w:cols w:space="720"/>
        </w:sectPr>
      </w:pPr>
      <w:r w:rsidRPr="00FC61C8">
        <w:rPr>
          <w:rFonts w:asciiTheme="minorHAnsi" w:hAnsiTheme="minorHAnsi" w:cstheme="minorHAnsi"/>
          <w:sz w:val="22"/>
          <w:szCs w:val="22"/>
        </w:rPr>
        <w:lastRenderedPageBreak/>
        <w:pict w14:anchorId="04C9CBEC">
          <v:shape id="_x0000_s1046" type="#_x0000_t202" style="position:absolute;left:0;text-align:left;margin-left:70pt;margin-top:45.65pt;width:441.3pt;height:673.6pt;z-index:-1775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919"/>
                    <w:gridCol w:w="2517"/>
                    <w:gridCol w:w="2683"/>
                    <w:gridCol w:w="1708"/>
                  </w:tblGrid>
                  <w:tr w:rsidR="003D70BF" w14:paraId="550E8611" w14:textId="77777777">
                    <w:trPr>
                      <w:trHeight w:hRule="exact" w:val="305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EB564E6" w14:textId="77777777" w:rsidR="003D70BF" w:rsidRDefault="003D70BF"/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FECB055" w14:textId="77777777" w:rsidR="003D70BF" w:rsidRDefault="0081553B">
                        <w:pPr>
                          <w:spacing w:before="66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Res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-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ch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635928E" w14:textId="77777777" w:rsidR="003D70BF" w:rsidRDefault="003D70BF"/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0443E16" w14:textId="77777777" w:rsidR="003D70BF" w:rsidRDefault="0081553B">
                        <w:pPr>
                          <w:spacing w:before="66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1"/>
                          </w:rPr>
                          <w:t>F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i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1"/>
                          </w:rPr>
                          <w:t>n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1"/>
                          </w:rPr>
                          <w:t>n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ci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l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-6"/>
                          </w:rPr>
                          <w:t xml:space="preserve"> 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-1"/>
                          </w:rPr>
                          <w:t>S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ki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1"/>
                          </w:rPr>
                          <w:t>l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ls</w:t>
                        </w:r>
                      </w:p>
                    </w:tc>
                  </w:tr>
                  <w:tr w:rsidR="003D70BF" w14:paraId="31CFE348" w14:textId="77777777">
                    <w:trPr>
                      <w:trHeight w:hRule="exact" w:val="229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93A1D3C" w14:textId="77777777" w:rsidR="003D70BF" w:rsidRDefault="0081553B">
                        <w:pPr>
                          <w:spacing w:line="20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1"/>
                          </w:rPr>
                          <w:t>M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1"/>
                          </w:rPr>
                          <w:t>n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1"/>
                          </w:rPr>
                          <w:t>g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1"/>
                          </w:rPr>
                          <w:t>m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1"/>
                          </w:rPr>
                          <w:t>n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t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5804D9B" w14:textId="77777777" w:rsidR="003D70BF" w:rsidRDefault="0081553B">
                        <w:pPr>
                          <w:spacing w:line="20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-1"/>
                          </w:rPr>
                          <w:t>S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ki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1"/>
                          </w:rPr>
                          <w:t>l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ls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62DFFBD" w14:textId="77777777" w:rsidR="003D70BF" w:rsidRDefault="0081553B">
                        <w:pPr>
                          <w:spacing w:line="20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1"/>
                          </w:rPr>
                          <w:t>T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c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1"/>
                          </w:rPr>
                          <w:t>h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i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1"/>
                          </w:rPr>
                          <w:t>n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g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-6"/>
                          </w:rPr>
                          <w:t xml:space="preserve"> 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-1"/>
                          </w:rPr>
                          <w:t>S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ki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1"/>
                          </w:rPr>
                          <w:t>l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ls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DB8B39F" w14:textId="77777777" w:rsidR="003D70BF" w:rsidRDefault="0081553B">
                        <w:pPr>
                          <w:spacing w:line="20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m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iniste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ed</w:t>
                        </w:r>
                      </w:p>
                    </w:tc>
                  </w:tr>
                  <w:tr w:rsidR="003D70BF" w14:paraId="1C11C107" w14:textId="77777777">
                    <w:trPr>
                      <w:trHeight w:hRule="exact" w:val="229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F4F1933" w14:textId="77777777" w:rsidR="003D70BF" w:rsidRDefault="0081553B">
                        <w:pPr>
                          <w:spacing w:line="22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-1"/>
                          </w:rPr>
                          <w:t>S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ki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1"/>
                          </w:rPr>
                          <w:t>l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ls: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8867D69" w14:textId="77777777" w:rsidR="003D70BF" w:rsidRDefault="0081553B">
                        <w:pPr>
                          <w:spacing w:line="22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Clarified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A8614B7" w14:textId="77777777" w:rsidR="003D70BF" w:rsidRDefault="0081553B">
                        <w:pPr>
                          <w:spacing w:line="22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b/>
                            <w:i/>
                            <w:spacing w:val="1"/>
                          </w:rPr>
                          <w:t>(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i/>
                          </w:rPr>
                          <w:t>Co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i/>
                            <w:spacing w:val="1"/>
                          </w:rPr>
                          <w:t>nt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i/>
                          </w:rPr>
                          <w:t>i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i/>
                            <w:spacing w:val="1"/>
                          </w:rPr>
                          <w:t>nu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i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i/>
                            <w:spacing w:val="-1"/>
                          </w:rPr>
                          <w:t>d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i/>
                          </w:rPr>
                          <w:t>)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4D575B7" w14:textId="77777777" w:rsidR="003D70BF" w:rsidRDefault="0081553B">
                        <w:pPr>
                          <w:spacing w:line="22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llocated</w:t>
                        </w:r>
                      </w:p>
                    </w:tc>
                  </w:tr>
                  <w:tr w:rsidR="003D70BF" w14:paraId="60A629AB" w14:textId="77777777">
                    <w:trPr>
                      <w:trHeight w:hRule="exact" w:val="229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026F152" w14:textId="77777777" w:rsidR="003D70BF" w:rsidRDefault="0081553B">
                        <w:pPr>
                          <w:spacing w:line="20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m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iniste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104D771" w14:textId="77777777" w:rsidR="003D70BF" w:rsidRDefault="0081553B">
                        <w:pPr>
                          <w:spacing w:line="20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Collected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1C9DF3E" w14:textId="77777777" w:rsidR="003D70BF" w:rsidRDefault="0081553B">
                        <w:pPr>
                          <w:spacing w:line="20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xplained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8863B85" w14:textId="77777777" w:rsidR="003D70BF" w:rsidRDefault="0081553B">
                        <w:pPr>
                          <w:spacing w:line="20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n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lyzed</w:t>
                        </w:r>
                      </w:p>
                    </w:tc>
                  </w:tr>
                  <w:tr w:rsidR="003D70BF" w14:paraId="250759E1" w14:textId="77777777">
                    <w:trPr>
                      <w:trHeight w:hRule="exact" w:val="230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199627B" w14:textId="77777777" w:rsidR="003D70BF" w:rsidRDefault="0081553B">
                        <w:pPr>
                          <w:spacing w:line="22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n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lyzed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463EEF6" w14:textId="77777777" w:rsidR="003D70BF" w:rsidRDefault="0081553B">
                        <w:pPr>
                          <w:spacing w:line="22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Critiq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u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8D32AE3" w14:textId="77777777" w:rsidR="003D70BF" w:rsidRDefault="0081553B">
                        <w:pPr>
                          <w:spacing w:line="22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F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acilitated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820FFEF" w14:textId="77777777" w:rsidR="003D70BF" w:rsidRDefault="0081553B">
                        <w:pPr>
                          <w:spacing w:line="22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p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pr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aised</w:t>
                        </w:r>
                      </w:p>
                    </w:tc>
                  </w:tr>
                  <w:tr w:rsidR="003D70BF" w14:paraId="1C11FBE1" w14:textId="77777777">
                    <w:trPr>
                      <w:trHeight w:hRule="exact" w:val="229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60FCF80" w14:textId="77777777" w:rsidR="003D70BF" w:rsidRDefault="0081553B">
                        <w:pPr>
                          <w:spacing w:line="22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ssigned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7983545" w14:textId="77777777" w:rsidR="003D70BF" w:rsidRDefault="0081553B">
                        <w:pPr>
                          <w:spacing w:line="22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Diagn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o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sed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54074C1" w14:textId="77777777" w:rsidR="003D70BF" w:rsidRDefault="0081553B">
                        <w:pPr>
                          <w:spacing w:line="22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Guid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4CBDE0B" w14:textId="77777777" w:rsidR="003D70BF" w:rsidRDefault="0081553B">
                        <w:pPr>
                          <w:spacing w:line="22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u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d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ited</w:t>
                        </w:r>
                      </w:p>
                    </w:tc>
                  </w:tr>
                  <w:tr w:rsidR="003D70BF" w14:paraId="49FD1247" w14:textId="77777777">
                    <w:trPr>
                      <w:trHeight w:hRule="exact" w:val="229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8F89CD5" w14:textId="77777777" w:rsidR="003D70BF" w:rsidRDefault="0081553B">
                        <w:pPr>
                          <w:spacing w:line="20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tt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ined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4A59D1F" w14:textId="77777777" w:rsidR="003D70BF" w:rsidRDefault="0081553B">
                        <w:pPr>
                          <w:spacing w:line="20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valu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ted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089B74F" w14:textId="77777777" w:rsidR="003D70BF" w:rsidRDefault="0081553B">
                        <w:pPr>
                          <w:spacing w:line="20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In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f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rm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ed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E4A0DB8" w14:textId="77777777" w:rsidR="003D70BF" w:rsidRDefault="0081553B">
                        <w:pPr>
                          <w:spacing w:line="20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B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ala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n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ced</w:t>
                        </w:r>
                      </w:p>
                    </w:tc>
                  </w:tr>
                  <w:tr w:rsidR="003D70BF" w14:paraId="10E0AB40" w14:textId="77777777">
                    <w:trPr>
                      <w:trHeight w:hRule="exact" w:val="230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CB2FDBF" w14:textId="77777777" w:rsidR="003D70BF" w:rsidRDefault="0081553B">
                        <w:pPr>
                          <w:spacing w:line="22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Chai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9BD3498" w14:textId="77777777" w:rsidR="003D70BF" w:rsidRDefault="0081553B">
                        <w:pPr>
                          <w:spacing w:line="22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xa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m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ined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A978B80" w14:textId="77777777" w:rsidR="003D70BF" w:rsidRDefault="0081553B">
                        <w:pPr>
                          <w:spacing w:line="22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Inst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uct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2CF9700" w14:textId="77777777" w:rsidR="003D70BF" w:rsidRDefault="0081553B">
                        <w:pPr>
                          <w:spacing w:line="22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Calculat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</w:tr>
                  <w:tr w:rsidR="003D70BF" w14:paraId="5031D006" w14:textId="77777777">
                    <w:trPr>
                      <w:trHeight w:hRule="exact" w:val="229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6167E55" w14:textId="77777777" w:rsidR="003D70BF" w:rsidRDefault="0081553B">
                        <w:pPr>
                          <w:spacing w:line="22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Consolidat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7F952AD" w14:textId="77777777" w:rsidR="003D70BF" w:rsidRDefault="0081553B">
                        <w:pPr>
                          <w:spacing w:line="22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xt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act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2E5A1D9" w14:textId="77777777" w:rsidR="003D70BF" w:rsidRDefault="0081553B">
                        <w:pPr>
                          <w:spacing w:line="22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P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suad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E7EC3FF" w14:textId="77777777" w:rsidR="003D70BF" w:rsidRDefault="0081553B">
                        <w:pPr>
                          <w:spacing w:line="22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Co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m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p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u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ted</w:t>
                        </w:r>
                      </w:p>
                    </w:tc>
                  </w:tr>
                  <w:tr w:rsidR="003D70BF" w14:paraId="0B710B3D" w14:textId="77777777">
                    <w:trPr>
                      <w:trHeight w:hRule="exact" w:val="229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2064D79" w14:textId="77777777" w:rsidR="003D70BF" w:rsidRDefault="0081553B">
                        <w:pPr>
                          <w:spacing w:line="20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Cont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act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6D6E5E2" w14:textId="77777777" w:rsidR="003D70BF" w:rsidRDefault="0081553B">
                        <w:pPr>
                          <w:spacing w:line="20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Id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ntified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D3E0184" w14:textId="77777777" w:rsidR="003D70BF" w:rsidRDefault="0081553B">
                        <w:pPr>
                          <w:spacing w:line="20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S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-2"/>
                          </w:rPr>
                          <w:t xml:space="preserve"> 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g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o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als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ECD0CCE" w14:textId="77777777" w:rsidR="003D70BF" w:rsidRDefault="0081553B">
                        <w:pPr>
                          <w:spacing w:line="20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Develo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p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ed</w:t>
                        </w:r>
                      </w:p>
                    </w:tc>
                  </w:tr>
                  <w:tr w:rsidR="003D70BF" w14:paraId="587C3707" w14:textId="77777777">
                    <w:trPr>
                      <w:trHeight w:hRule="exact" w:val="229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AC8D2D1" w14:textId="77777777" w:rsidR="003D70BF" w:rsidRDefault="0081553B">
                        <w:pPr>
                          <w:spacing w:line="22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Coo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din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ted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54C637B" w14:textId="77777777" w:rsidR="003D70BF" w:rsidRDefault="0081553B">
                        <w:pPr>
                          <w:spacing w:line="22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Ins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p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ect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E91516E" w14:textId="77777777" w:rsidR="003D70BF" w:rsidRDefault="0081553B">
                        <w:pPr>
                          <w:spacing w:line="22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S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timulated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7EDCA71" w14:textId="77777777" w:rsidR="003D70BF" w:rsidRDefault="0081553B">
                        <w:pPr>
                          <w:spacing w:line="22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F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ecast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2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</w:tr>
                  <w:tr w:rsidR="003D70BF" w14:paraId="537D70ED" w14:textId="77777777">
                    <w:trPr>
                      <w:trHeight w:hRule="exact" w:val="229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057E98D" w14:textId="77777777" w:rsidR="003D70BF" w:rsidRDefault="0081553B">
                        <w:pPr>
                          <w:spacing w:line="20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Deleg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ted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7A7902D" w14:textId="77777777" w:rsidR="003D70BF" w:rsidRDefault="0081553B">
                        <w:pPr>
                          <w:spacing w:line="20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In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t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p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252F2E7" w14:textId="77777777" w:rsidR="003D70BF" w:rsidRDefault="0081553B">
                        <w:pPr>
                          <w:spacing w:line="20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Tr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ain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33D589E" w14:textId="77777777" w:rsidR="003D70BF" w:rsidRDefault="0081553B">
                        <w:pPr>
                          <w:spacing w:line="20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M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n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g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ed</w:t>
                        </w:r>
                      </w:p>
                    </w:tc>
                  </w:tr>
                  <w:tr w:rsidR="003D70BF" w14:paraId="4625A159" w14:textId="77777777">
                    <w:trPr>
                      <w:trHeight w:hRule="exact" w:val="230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E621189" w14:textId="77777777" w:rsidR="003D70BF" w:rsidRDefault="0081553B">
                        <w:pPr>
                          <w:spacing w:line="22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Develo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p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3477BA6" w14:textId="77777777" w:rsidR="003D70BF" w:rsidRDefault="0081553B">
                        <w:pPr>
                          <w:spacing w:line="22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In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t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viewed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85F8910" w14:textId="77777777" w:rsidR="003D70BF" w:rsidRDefault="003D70BF"/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41A0B06" w14:textId="77777777" w:rsidR="003D70BF" w:rsidRDefault="0081553B">
                        <w:pPr>
                          <w:spacing w:line="22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M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ket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</w:tr>
                  <w:tr w:rsidR="003D70BF" w14:paraId="22CBF9AF" w14:textId="77777777">
                    <w:trPr>
                      <w:trHeight w:hRule="exact" w:val="229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CABA7B4" w14:textId="77777777" w:rsidR="003D70BF" w:rsidRDefault="0081553B">
                        <w:pPr>
                          <w:spacing w:line="22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Directed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04D6C19" w14:textId="77777777" w:rsidR="003D70BF" w:rsidRDefault="0081553B">
                        <w:pPr>
                          <w:spacing w:line="22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Inv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stiga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t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538CE67" w14:textId="77777777" w:rsidR="003D70BF" w:rsidRDefault="0081553B">
                        <w:pPr>
                          <w:spacing w:line="22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Cle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-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ic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l/De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1"/>
                          </w:rPr>
                          <w:t>t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ail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-8"/>
                          </w:rPr>
                          <w:t xml:space="preserve"> 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-1"/>
                          </w:rPr>
                          <w:t>S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ki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1"/>
                          </w:rPr>
                          <w:t>l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ls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F531EA9" w14:textId="77777777" w:rsidR="003D70BF" w:rsidRDefault="0081553B">
                        <w:pPr>
                          <w:spacing w:line="22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P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lan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n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ed</w:t>
                        </w:r>
                      </w:p>
                    </w:tc>
                  </w:tr>
                  <w:tr w:rsidR="003D70BF" w14:paraId="50FD9453" w14:textId="77777777">
                    <w:trPr>
                      <w:trHeight w:hRule="exact" w:val="229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6368293" w14:textId="77777777" w:rsidR="003D70BF" w:rsidRDefault="0081553B">
                        <w:pPr>
                          <w:spacing w:line="20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valu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ted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43BE644" w14:textId="77777777" w:rsidR="003D70BF" w:rsidRDefault="0081553B">
                        <w:pPr>
                          <w:spacing w:line="20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g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nized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8FDA6A1" w14:textId="77777777" w:rsidR="003D70BF" w:rsidRDefault="0081553B">
                        <w:pPr>
                          <w:spacing w:line="20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p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pr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oved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5EE45ED" w14:textId="77777777" w:rsidR="003D70BF" w:rsidRDefault="0081553B">
                        <w:pPr>
                          <w:spacing w:line="20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P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oject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</w:tr>
                  <w:tr w:rsidR="003D70BF" w14:paraId="792CE21D" w14:textId="77777777">
                    <w:trPr>
                      <w:trHeight w:hRule="exact" w:val="230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B301E7A" w14:textId="77777777" w:rsidR="003D70BF" w:rsidRDefault="0081553B">
                        <w:pPr>
                          <w:spacing w:line="22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xecu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t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00DFE7E" w14:textId="77777777" w:rsidR="003D70BF" w:rsidRDefault="0081553B">
                        <w:pPr>
                          <w:spacing w:line="22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Reviewed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3E90F3F" w14:textId="77777777" w:rsidR="003D70BF" w:rsidRDefault="0081553B">
                        <w:pPr>
                          <w:spacing w:line="22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n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g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EFADE3E" w14:textId="77777777" w:rsidR="003D70BF" w:rsidRDefault="0081553B">
                        <w:pPr>
                          <w:spacing w:line="22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Resea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ched</w:t>
                        </w:r>
                      </w:p>
                    </w:tc>
                  </w:tr>
                  <w:tr w:rsidR="003D70BF" w14:paraId="4292C2B9" w14:textId="77777777">
                    <w:trPr>
                      <w:trHeight w:hRule="exact" w:val="229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9EB5A76" w14:textId="77777777" w:rsidR="003D70BF" w:rsidRDefault="0081553B">
                        <w:pPr>
                          <w:spacing w:line="22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I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m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p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oved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4FA384E" w14:textId="77777777" w:rsidR="003D70BF" w:rsidRDefault="0081553B">
                        <w:pPr>
                          <w:spacing w:line="22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S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u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mm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ized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E4F0790" w14:textId="77777777" w:rsidR="003D70BF" w:rsidRDefault="0081553B">
                        <w:pPr>
                          <w:spacing w:line="22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Catalog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u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ed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8E2097C" w14:textId="77777777" w:rsidR="003D70BF" w:rsidRDefault="003D70BF"/>
                    </w:tc>
                  </w:tr>
                  <w:tr w:rsidR="003D70BF" w14:paraId="21A8F1A2" w14:textId="77777777">
                    <w:trPr>
                      <w:trHeight w:hRule="exact" w:val="230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3450389" w14:textId="77777777" w:rsidR="003D70BF" w:rsidRDefault="0081553B">
                        <w:pPr>
                          <w:spacing w:line="20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Inc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sed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9A54774" w14:textId="77777777" w:rsidR="003D70BF" w:rsidRDefault="0081553B">
                        <w:pPr>
                          <w:spacing w:line="20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S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u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veyed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4B31F2F" w14:textId="77777777" w:rsidR="003D70BF" w:rsidRDefault="0081553B">
                        <w:pPr>
                          <w:spacing w:line="20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Class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i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fied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6C01315" w14:textId="77777777" w:rsidR="003D70BF" w:rsidRDefault="0081553B">
                        <w:pPr>
                          <w:spacing w:line="20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C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-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1"/>
                          </w:rPr>
                          <w:t>at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ive</w:t>
                        </w:r>
                      </w:p>
                    </w:tc>
                  </w:tr>
                  <w:tr w:rsidR="003D70BF" w14:paraId="5111431A" w14:textId="77777777">
                    <w:trPr>
                      <w:trHeight w:hRule="exact" w:val="230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94AA7FE" w14:textId="77777777" w:rsidR="003D70BF" w:rsidRDefault="0081553B">
                        <w:pPr>
                          <w:spacing w:line="22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g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nized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01BBACC" w14:textId="77777777" w:rsidR="003D70BF" w:rsidRDefault="0081553B">
                        <w:pPr>
                          <w:spacing w:line="22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S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yste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m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atized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2DA2A27" w14:textId="77777777" w:rsidR="003D70BF" w:rsidRDefault="0081553B">
                        <w:pPr>
                          <w:spacing w:line="22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Collected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69018B9" w14:textId="77777777" w:rsidR="003D70BF" w:rsidRDefault="0081553B">
                        <w:pPr>
                          <w:spacing w:line="22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-1"/>
                          </w:rPr>
                          <w:t>S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ki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1"/>
                          </w:rPr>
                          <w:t>l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ls</w:t>
                        </w:r>
                      </w:p>
                    </w:tc>
                  </w:tr>
                  <w:tr w:rsidR="003D70BF" w14:paraId="314B8B1C" w14:textId="77777777">
                    <w:trPr>
                      <w:trHeight w:hRule="exact" w:val="229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E482ABE" w14:textId="77777777" w:rsidR="003D70BF" w:rsidRDefault="0081553B">
                        <w:pPr>
                          <w:spacing w:line="20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Ove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saw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19C7CE2" w14:textId="77777777" w:rsidR="003D70BF" w:rsidRDefault="003D70BF"/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B6FDD57" w14:textId="77777777" w:rsidR="003D70BF" w:rsidRDefault="0081553B">
                        <w:pPr>
                          <w:spacing w:line="20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Co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m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piled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D8B3A62" w14:textId="77777777" w:rsidR="003D70BF" w:rsidRDefault="0081553B">
                        <w:pPr>
                          <w:spacing w:line="20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cted</w:t>
                        </w:r>
                      </w:p>
                    </w:tc>
                  </w:tr>
                  <w:tr w:rsidR="003D70BF" w14:paraId="373ADF17" w14:textId="77777777">
                    <w:trPr>
                      <w:trHeight w:hRule="exact" w:val="230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A246BEB" w14:textId="77777777" w:rsidR="003D70BF" w:rsidRDefault="0081553B">
                        <w:pPr>
                          <w:spacing w:line="22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P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lan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n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24CD96F" w14:textId="77777777" w:rsidR="003D70BF" w:rsidRDefault="0081553B">
                        <w:pPr>
                          <w:spacing w:line="22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1"/>
                          </w:rPr>
                          <w:t>T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1"/>
                          </w:rPr>
                          <w:t>chn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ic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l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93E409A" w14:textId="77777777" w:rsidR="003D70BF" w:rsidRDefault="0081553B">
                        <w:pPr>
                          <w:spacing w:line="22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xecu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t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ed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4414682" w14:textId="77777777" w:rsidR="003D70BF" w:rsidRDefault="0081553B">
                        <w:pPr>
                          <w:spacing w:line="22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Concept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u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alized</w:t>
                        </w:r>
                      </w:p>
                    </w:tc>
                  </w:tr>
                  <w:tr w:rsidR="003D70BF" w14:paraId="51F6C6C0" w14:textId="77777777">
                    <w:trPr>
                      <w:trHeight w:hRule="exact" w:val="229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88D447A" w14:textId="77777777" w:rsidR="003D70BF" w:rsidRDefault="0081553B">
                        <w:pPr>
                          <w:spacing w:line="22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P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io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itized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E88F555" w14:textId="77777777" w:rsidR="003D70BF" w:rsidRDefault="0081553B">
                        <w:pPr>
                          <w:spacing w:line="22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-1"/>
                          </w:rPr>
                          <w:t>S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ki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1"/>
                          </w:rPr>
                          <w:t>l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ls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7387EC5" w14:textId="77777777" w:rsidR="003D70BF" w:rsidRDefault="0081553B">
                        <w:pPr>
                          <w:spacing w:line="22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Ge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n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at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D640A96" w14:textId="77777777" w:rsidR="003D70BF" w:rsidRDefault="0081553B">
                        <w:pPr>
                          <w:spacing w:line="22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Cr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at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</w:tr>
                  <w:tr w:rsidR="003D70BF" w14:paraId="0C74F068" w14:textId="77777777">
                    <w:trPr>
                      <w:trHeight w:hRule="exact" w:val="229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3339EAD" w14:textId="77777777" w:rsidR="003D70BF" w:rsidRDefault="0081553B">
                        <w:pPr>
                          <w:spacing w:line="20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P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d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uced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E5B0E0A" w14:textId="77777777" w:rsidR="003D70BF" w:rsidRDefault="0081553B">
                        <w:pPr>
                          <w:spacing w:line="20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sse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m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bled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6368282" w14:textId="77777777" w:rsidR="003D70BF" w:rsidRDefault="0081553B">
                        <w:pPr>
                          <w:spacing w:line="20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I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m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ple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m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n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ted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4397CC8" w14:textId="77777777" w:rsidR="003D70BF" w:rsidRDefault="0081553B">
                        <w:pPr>
                          <w:spacing w:line="20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Custo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m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ized</w:t>
                        </w:r>
                      </w:p>
                    </w:tc>
                  </w:tr>
                  <w:tr w:rsidR="003D70BF" w14:paraId="49BDAB38" w14:textId="77777777">
                    <w:trPr>
                      <w:trHeight w:hRule="exact" w:val="229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D3780E5" w14:textId="77777777" w:rsidR="003D70BF" w:rsidRDefault="0081553B">
                        <w:pPr>
                          <w:spacing w:line="22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Reco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mm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n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558DD75" w14:textId="77777777" w:rsidR="003D70BF" w:rsidRDefault="0081553B">
                        <w:pPr>
                          <w:spacing w:line="22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B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uilt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D34AC8B" w14:textId="77777777" w:rsidR="003D70BF" w:rsidRDefault="0081553B">
                        <w:pPr>
                          <w:spacing w:line="22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Ins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p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ect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8CC1E91" w14:textId="77777777" w:rsidR="003D70BF" w:rsidRDefault="0081553B">
                        <w:pPr>
                          <w:spacing w:line="22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Design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</w:tr>
                  <w:tr w:rsidR="003D70BF" w14:paraId="6BBE09C3" w14:textId="77777777">
                    <w:trPr>
                      <w:trHeight w:hRule="exact" w:val="229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C5E57A4" w14:textId="77777777" w:rsidR="003D70BF" w:rsidRDefault="0081553B">
                        <w:pPr>
                          <w:spacing w:line="20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Reviewed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A54EF52" w14:textId="77777777" w:rsidR="003D70BF" w:rsidRDefault="0081553B">
                        <w:pPr>
                          <w:spacing w:line="20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Calculat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76DCDDE" w14:textId="77777777" w:rsidR="003D70BF" w:rsidRDefault="0081553B">
                        <w:pPr>
                          <w:spacing w:line="20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M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n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ito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ed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A7F9683" w14:textId="77777777" w:rsidR="003D70BF" w:rsidRDefault="0081553B">
                        <w:pPr>
                          <w:spacing w:line="20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Develo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p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ed</w:t>
                        </w:r>
                      </w:p>
                    </w:tc>
                  </w:tr>
                  <w:tr w:rsidR="003D70BF" w14:paraId="2B880B56" w14:textId="77777777">
                    <w:trPr>
                      <w:trHeight w:hRule="exact" w:val="230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4896670" w14:textId="77777777" w:rsidR="003D70BF" w:rsidRDefault="0081553B">
                        <w:pPr>
                          <w:spacing w:line="22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S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ched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u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led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62BC668" w14:textId="77777777" w:rsidR="003D70BF" w:rsidRDefault="0081553B">
                        <w:pPr>
                          <w:spacing w:line="22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Co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m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p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u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ted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8675706" w14:textId="77777777" w:rsidR="003D70BF" w:rsidRDefault="0081553B">
                        <w:pPr>
                          <w:spacing w:line="22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Op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at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F8279D0" w14:textId="77777777" w:rsidR="003D70BF" w:rsidRDefault="0081553B">
                        <w:pPr>
                          <w:spacing w:line="22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Directed</w:t>
                        </w:r>
                      </w:p>
                    </w:tc>
                  </w:tr>
                  <w:tr w:rsidR="003D70BF" w14:paraId="496B7B37" w14:textId="77777777">
                    <w:trPr>
                      <w:trHeight w:hRule="exact" w:val="229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D27B5DD" w14:textId="77777777" w:rsidR="003D70BF" w:rsidRDefault="0081553B">
                        <w:pPr>
                          <w:spacing w:line="22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S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n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gt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h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n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778AE0A" w14:textId="77777777" w:rsidR="003D70BF" w:rsidRDefault="0081553B">
                        <w:pPr>
                          <w:spacing w:line="22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Configu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BB96571" w14:textId="77777777" w:rsidR="003D70BF" w:rsidRDefault="0081553B">
                        <w:pPr>
                          <w:spacing w:line="22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g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nized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2754F2E" w14:textId="77777777" w:rsidR="003D70BF" w:rsidRDefault="0081553B">
                        <w:pPr>
                          <w:spacing w:line="22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sta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b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lished</w:t>
                        </w:r>
                      </w:p>
                    </w:tc>
                  </w:tr>
                  <w:tr w:rsidR="003D70BF" w14:paraId="33955779" w14:textId="77777777">
                    <w:trPr>
                      <w:trHeight w:hRule="exact" w:val="229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B62CF36" w14:textId="77777777" w:rsidR="003D70BF" w:rsidRDefault="0081553B">
                        <w:pPr>
                          <w:spacing w:line="20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S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u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p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vised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8B4297A" w14:textId="77777777" w:rsidR="003D70BF" w:rsidRDefault="0081553B">
                        <w:pPr>
                          <w:spacing w:line="20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Design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2A80584" w14:textId="77777777" w:rsidR="003D70BF" w:rsidRDefault="0081553B">
                        <w:pPr>
                          <w:spacing w:line="20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P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p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ed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2E84469" w14:textId="77777777" w:rsidR="003D70BF" w:rsidRDefault="0081553B">
                        <w:pPr>
                          <w:spacing w:line="20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F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ashion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</w:tr>
                  <w:tr w:rsidR="003D70BF" w14:paraId="718806C1" w14:textId="77777777">
                    <w:trPr>
                      <w:trHeight w:hRule="exact" w:val="230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34982F2" w14:textId="77777777" w:rsidR="003D70BF" w:rsidRDefault="003D70BF"/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631240E" w14:textId="77777777" w:rsidR="003D70BF" w:rsidRDefault="0081553B">
                        <w:pPr>
                          <w:spacing w:line="22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Devised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640F206" w14:textId="77777777" w:rsidR="003D70BF" w:rsidRDefault="0081553B">
                        <w:pPr>
                          <w:spacing w:line="22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P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ocessed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4919EDA" w14:textId="77777777" w:rsidR="003D70BF" w:rsidRDefault="0081553B">
                        <w:pPr>
                          <w:spacing w:line="22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F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u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n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d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ed</w:t>
                        </w:r>
                      </w:p>
                    </w:tc>
                  </w:tr>
                  <w:tr w:rsidR="003D70BF" w14:paraId="75B5DBB7" w14:textId="77777777">
                    <w:trPr>
                      <w:trHeight w:hRule="exact" w:val="229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A781A18" w14:textId="77777777" w:rsidR="003D70BF" w:rsidRDefault="0081553B">
                        <w:pPr>
                          <w:spacing w:line="22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Co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1"/>
                          </w:rPr>
                          <w:t>mmun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ic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1"/>
                          </w:rPr>
                          <w:t>at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i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-1"/>
                          </w:rPr>
                          <w:t>o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n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C8DC77C" w14:textId="77777777" w:rsidR="003D70BF" w:rsidRDefault="0081553B">
                        <w:pPr>
                          <w:spacing w:line="22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n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g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ine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62AC5CD" w14:textId="77777777" w:rsidR="003D70BF" w:rsidRDefault="0081553B">
                        <w:pPr>
                          <w:spacing w:line="22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P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u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chased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1F31693" w14:textId="77777777" w:rsidR="003D70BF" w:rsidRDefault="0081553B">
                        <w:pPr>
                          <w:spacing w:line="22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Illust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at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</w:tr>
                  <w:tr w:rsidR="003D70BF" w14:paraId="19573101" w14:textId="77777777">
                    <w:trPr>
                      <w:trHeight w:hRule="exact" w:val="229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CBB0546" w14:textId="77777777" w:rsidR="003D70BF" w:rsidRDefault="0081553B">
                        <w:pPr>
                          <w:spacing w:line="20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-1"/>
                          </w:rPr>
                          <w:t>S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ki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1"/>
                          </w:rPr>
                          <w:t>l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ls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DC629C5" w14:textId="77777777" w:rsidR="003D70BF" w:rsidRDefault="0081553B">
                        <w:pPr>
                          <w:spacing w:line="20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F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br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icated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63D2E28" w14:textId="77777777" w:rsidR="003D70BF" w:rsidRDefault="0081553B">
                        <w:pPr>
                          <w:spacing w:line="20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Reco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42061DC" w14:textId="77777777" w:rsidR="003D70BF" w:rsidRDefault="0081553B">
                        <w:pPr>
                          <w:spacing w:line="20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Initia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t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ed</w:t>
                        </w:r>
                      </w:p>
                    </w:tc>
                  </w:tr>
                  <w:tr w:rsidR="003D70BF" w14:paraId="0BE343C7" w14:textId="77777777">
                    <w:trPr>
                      <w:trHeight w:hRule="exact" w:val="229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0FFC569" w14:textId="77777777" w:rsidR="003D70BF" w:rsidRDefault="0081553B">
                        <w:pPr>
                          <w:spacing w:line="22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dr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essed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F452304" w14:textId="77777777" w:rsidR="003D70BF" w:rsidRDefault="0081553B">
                        <w:pPr>
                          <w:spacing w:line="22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Installed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A5D0A14" w14:textId="77777777" w:rsidR="003D70BF" w:rsidRDefault="0081553B">
                        <w:pPr>
                          <w:spacing w:line="22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Ret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ieved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E584888" w14:textId="77777777" w:rsidR="003D70BF" w:rsidRDefault="0081553B">
                        <w:pPr>
                          <w:spacing w:line="22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Institut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</w:tr>
                  <w:tr w:rsidR="003D70BF" w14:paraId="07CD55A1" w14:textId="77777777">
                    <w:trPr>
                      <w:trHeight w:hRule="exact" w:val="229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8ABEFE1" w14:textId="77777777" w:rsidR="003D70BF" w:rsidRDefault="0081553B">
                        <w:pPr>
                          <w:spacing w:line="20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bit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at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71E4242" w14:textId="77777777" w:rsidR="003D70BF" w:rsidRDefault="0081553B">
                        <w:pPr>
                          <w:spacing w:line="20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M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aintain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EE0CEAC" w14:textId="77777777" w:rsidR="003D70BF" w:rsidRDefault="0081553B">
                        <w:pPr>
                          <w:spacing w:line="20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S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c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n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1655727" w14:textId="77777777" w:rsidR="003D70BF" w:rsidRDefault="0081553B">
                        <w:pPr>
                          <w:spacing w:line="20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In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t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gr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at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</w:tr>
                  <w:tr w:rsidR="003D70BF" w14:paraId="3A45C63F" w14:textId="77777777">
                    <w:trPr>
                      <w:trHeight w:hRule="exact" w:val="231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B5AA886" w14:textId="77777777" w:rsidR="003D70BF" w:rsidRDefault="0081553B">
                        <w:pPr>
                          <w:spacing w:line="22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n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g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0000EE0" w14:textId="77777777" w:rsidR="003D70BF" w:rsidRDefault="0081553B">
                        <w:pPr>
                          <w:spacing w:line="22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Op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at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D4753F4" w14:textId="77777777" w:rsidR="003D70BF" w:rsidRDefault="0081553B">
                        <w:pPr>
                          <w:spacing w:line="22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S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p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cified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46CBAC3" w14:textId="77777777" w:rsidR="003D70BF" w:rsidRDefault="0081553B">
                        <w:pPr>
                          <w:spacing w:line="22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In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tr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d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uced</w:t>
                        </w:r>
                      </w:p>
                    </w:tc>
                  </w:tr>
                  <w:tr w:rsidR="003D70BF" w14:paraId="43FE482D" w14:textId="77777777">
                    <w:trPr>
                      <w:trHeight w:hRule="exact" w:val="229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1D33EF2" w14:textId="77777777" w:rsidR="003D70BF" w:rsidRDefault="0081553B">
                        <w:pPr>
                          <w:spacing w:line="22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ut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h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0229E82" w14:textId="77777777" w:rsidR="003D70BF" w:rsidRDefault="0081553B">
                        <w:pPr>
                          <w:spacing w:line="22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Ove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h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uled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B27BDD7" w14:textId="77777777" w:rsidR="003D70BF" w:rsidRDefault="0081553B">
                        <w:pPr>
                          <w:spacing w:line="22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S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yste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m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atized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EAAA811" w14:textId="77777777" w:rsidR="003D70BF" w:rsidRDefault="0081553B">
                        <w:pPr>
                          <w:spacing w:line="22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Inv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nt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</w:tr>
                  <w:tr w:rsidR="003D70BF" w14:paraId="21B0C2F5" w14:textId="77777777">
                    <w:trPr>
                      <w:trHeight w:hRule="exact" w:val="229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D23C270" w14:textId="77777777" w:rsidR="003D70BF" w:rsidRDefault="0081553B">
                        <w:pPr>
                          <w:spacing w:line="20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Collabo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at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FE6FF3B" w14:textId="77777777" w:rsidR="003D70BF" w:rsidRDefault="0081553B">
                        <w:pPr>
                          <w:spacing w:line="20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P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fo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rm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BDA4B48" w14:textId="77777777" w:rsidR="003D70BF" w:rsidRDefault="0081553B">
                        <w:pPr>
                          <w:spacing w:line="20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T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b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ulated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086E2A0" w14:textId="77777777" w:rsidR="003D70BF" w:rsidRDefault="0081553B">
                        <w:pPr>
                          <w:spacing w:line="20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igina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t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ed</w:t>
                        </w:r>
                      </w:p>
                    </w:tc>
                  </w:tr>
                  <w:tr w:rsidR="003D70BF" w14:paraId="1C81A261" w14:textId="77777777">
                    <w:trPr>
                      <w:trHeight w:hRule="exact" w:val="230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533F8A3" w14:textId="77777777" w:rsidR="003D70BF" w:rsidRDefault="0081553B">
                        <w:pPr>
                          <w:spacing w:line="22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Convinc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5D65192" w14:textId="77777777" w:rsidR="003D70BF" w:rsidRDefault="0081553B">
                        <w:pPr>
                          <w:spacing w:line="22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Tr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u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bl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2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-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shooting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A04050A" w14:textId="77777777" w:rsidR="003D70BF" w:rsidRDefault="0081553B">
                        <w:pPr>
                          <w:spacing w:line="22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V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alida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t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ed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742108C" w14:textId="77777777" w:rsidR="003D70BF" w:rsidRDefault="0081553B">
                        <w:pPr>
                          <w:spacing w:line="22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P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fo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rm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ed</w:t>
                        </w:r>
                      </w:p>
                    </w:tc>
                  </w:tr>
                  <w:tr w:rsidR="003D70BF" w14:paraId="169FA87E" w14:textId="77777777">
                    <w:trPr>
                      <w:trHeight w:hRule="exact" w:val="229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43F1CB6" w14:textId="77777777" w:rsidR="003D70BF" w:rsidRDefault="0081553B">
                        <w:pPr>
                          <w:spacing w:line="22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Co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espo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n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43D31CE" w14:textId="77777777" w:rsidR="003D70BF" w:rsidRDefault="0081553B">
                        <w:pPr>
                          <w:spacing w:line="22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P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gr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mm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AAC94CF" w14:textId="77777777" w:rsidR="003D70BF" w:rsidRDefault="003D70BF"/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9D5B578" w14:textId="77777777" w:rsidR="003D70BF" w:rsidRDefault="0081553B">
                        <w:pPr>
                          <w:spacing w:line="22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P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lan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n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ed</w:t>
                        </w:r>
                      </w:p>
                    </w:tc>
                  </w:tr>
                  <w:tr w:rsidR="003D70BF" w14:paraId="184ABA39" w14:textId="77777777">
                    <w:trPr>
                      <w:trHeight w:hRule="exact" w:val="229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60FB2D5" w14:textId="77777777" w:rsidR="003D70BF" w:rsidRDefault="0081553B">
                        <w:pPr>
                          <w:spacing w:line="20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Develo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p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34C4CAE" w14:textId="77777777" w:rsidR="003D70BF" w:rsidRDefault="0081553B">
                        <w:pPr>
                          <w:spacing w:line="20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Re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m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d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eled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12664A3" w14:textId="77777777" w:rsidR="003D70BF" w:rsidRDefault="0081553B">
                        <w:pPr>
                          <w:spacing w:line="20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Hel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1"/>
                          </w:rPr>
                          <w:t>p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i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1"/>
                          </w:rPr>
                          <w:t>n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g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8EF883E" w14:textId="77777777" w:rsidR="003D70BF" w:rsidRDefault="0081553B">
                        <w:pPr>
                          <w:spacing w:line="20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Revitalized</w:t>
                        </w:r>
                      </w:p>
                    </w:tc>
                  </w:tr>
                  <w:tr w:rsidR="003D70BF" w14:paraId="38C2FD37" w14:textId="77777777">
                    <w:trPr>
                      <w:trHeight w:hRule="exact" w:val="229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5D6CE63" w14:textId="77777777" w:rsidR="003D70BF" w:rsidRDefault="0081553B">
                        <w:pPr>
                          <w:spacing w:line="22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Directed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CB86FDA" w14:textId="77777777" w:rsidR="003D70BF" w:rsidRDefault="0081553B">
                        <w:pPr>
                          <w:spacing w:line="22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Rep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ir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AA7C766" w14:textId="77777777" w:rsidR="003D70BF" w:rsidRDefault="0081553B">
                        <w:pPr>
                          <w:spacing w:line="22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-1"/>
                          </w:rPr>
                          <w:t>S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ki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1"/>
                          </w:rPr>
                          <w:t>l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ls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1997FA7" w14:textId="77777777" w:rsidR="003D70BF" w:rsidRDefault="0081553B">
                        <w:pPr>
                          <w:spacing w:line="22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S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h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p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</w:tr>
                  <w:tr w:rsidR="003D70BF" w14:paraId="4347B837" w14:textId="77777777">
                    <w:trPr>
                      <w:trHeight w:hRule="exact" w:val="229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B78EEC3" w14:textId="77777777" w:rsidR="003D70BF" w:rsidRDefault="0081553B">
                        <w:pPr>
                          <w:spacing w:line="20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Dr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ft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96C8921" w14:textId="77777777" w:rsidR="003D70BF" w:rsidRDefault="0081553B">
                        <w:pPr>
                          <w:spacing w:line="20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Ret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ieved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3D58C1C" w14:textId="77777777" w:rsidR="003D70BF" w:rsidRDefault="0081553B">
                        <w:pPr>
                          <w:spacing w:line="20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ssessed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26CCED6" w14:textId="77777777" w:rsidR="003D70BF" w:rsidRDefault="003D70BF"/>
                    </w:tc>
                  </w:tr>
                  <w:tr w:rsidR="003D70BF" w14:paraId="674AECA4" w14:textId="77777777">
                    <w:trPr>
                      <w:trHeight w:hRule="exact" w:val="230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172F2F8" w14:textId="77777777" w:rsidR="003D70BF" w:rsidRDefault="0081553B">
                        <w:pPr>
                          <w:spacing w:line="22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dited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1DFD788" w14:textId="77777777" w:rsidR="003D70BF" w:rsidRDefault="0081553B">
                        <w:pPr>
                          <w:spacing w:line="22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S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olved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35C422B" w14:textId="77777777" w:rsidR="003D70BF" w:rsidRDefault="0081553B">
                        <w:pPr>
                          <w:spacing w:line="22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ssisted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5632338" w14:textId="77777777" w:rsidR="003D70BF" w:rsidRDefault="0081553B">
                        <w:pPr>
                          <w:spacing w:line="22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1"/>
                          </w:rPr>
                          <w:t>Mo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-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-4"/>
                          </w:rPr>
                          <w:t xml:space="preserve"> 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Ve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-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1"/>
                          </w:rPr>
                          <w:t>b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s</w:t>
                        </w:r>
                      </w:p>
                    </w:tc>
                  </w:tr>
                  <w:tr w:rsidR="003D70BF" w14:paraId="6137AA2E" w14:textId="77777777">
                    <w:trPr>
                      <w:trHeight w:hRule="exact" w:val="229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0652C7D" w14:textId="77777777" w:rsidR="003D70BF" w:rsidRDefault="0081553B">
                        <w:pPr>
                          <w:spacing w:line="22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nlisted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4689A3F" w14:textId="77777777" w:rsidR="003D70BF" w:rsidRDefault="0081553B">
                        <w:pPr>
                          <w:spacing w:line="22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Upg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d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BF20667" w14:textId="77777777" w:rsidR="003D70BF" w:rsidRDefault="0081553B">
                        <w:pPr>
                          <w:spacing w:line="22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Clarified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EEC7B01" w14:textId="77777777" w:rsidR="003D70BF" w:rsidRDefault="0081553B">
                        <w:pPr>
                          <w:spacing w:line="22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chieved</w:t>
                        </w:r>
                      </w:p>
                    </w:tc>
                  </w:tr>
                  <w:tr w:rsidR="003D70BF" w14:paraId="1927D56B" w14:textId="77777777">
                    <w:trPr>
                      <w:trHeight w:hRule="exact" w:val="229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F88983B" w14:textId="77777777" w:rsidR="003D70BF" w:rsidRDefault="0081553B">
                        <w:pPr>
                          <w:spacing w:line="20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F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rm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ulated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644CA08" w14:textId="77777777" w:rsidR="003D70BF" w:rsidRDefault="003D70BF"/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8074A08" w14:textId="77777777" w:rsidR="003D70BF" w:rsidRDefault="0081553B">
                        <w:pPr>
                          <w:spacing w:line="20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Coached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AAFE66F" w14:textId="77777777" w:rsidR="003D70BF" w:rsidRDefault="0081553B">
                        <w:pPr>
                          <w:spacing w:line="20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xpan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d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ed</w:t>
                        </w:r>
                      </w:p>
                    </w:tc>
                  </w:tr>
                  <w:tr w:rsidR="003D70BF" w14:paraId="083837C2" w14:textId="77777777">
                    <w:trPr>
                      <w:trHeight w:hRule="exact" w:val="230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83319FA" w14:textId="77777777" w:rsidR="003D70BF" w:rsidRDefault="0081553B">
                        <w:pPr>
                          <w:spacing w:line="22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In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f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lue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n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ced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B7856D3" w14:textId="77777777" w:rsidR="003D70BF" w:rsidRDefault="0081553B">
                        <w:pPr>
                          <w:spacing w:line="22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1"/>
                          </w:rPr>
                          <w:t>T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c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1"/>
                          </w:rPr>
                          <w:t>h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i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1"/>
                          </w:rPr>
                          <w:t>n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g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2A7AFAC" w14:textId="77777777" w:rsidR="003D70BF" w:rsidRDefault="0081553B">
                        <w:pPr>
                          <w:spacing w:line="22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Cou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n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seled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60B3D37" w14:textId="77777777" w:rsidR="003D70BF" w:rsidRDefault="0081553B">
                        <w:pPr>
                          <w:spacing w:line="22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I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m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p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oved</w:t>
                        </w:r>
                      </w:p>
                    </w:tc>
                  </w:tr>
                  <w:tr w:rsidR="003D70BF" w14:paraId="71708FBD" w14:textId="77777777">
                    <w:trPr>
                      <w:trHeight w:hRule="exact" w:val="229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FBFB99B" w14:textId="77777777" w:rsidR="003D70BF" w:rsidRDefault="0081553B">
                        <w:pPr>
                          <w:spacing w:line="22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In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t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p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9406EFD" w14:textId="77777777" w:rsidR="003D70BF" w:rsidRDefault="0081553B">
                        <w:pPr>
                          <w:spacing w:line="22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-1"/>
                          </w:rPr>
                          <w:t>S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ki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  <w:spacing w:val="1"/>
                          </w:rPr>
                          <w:t>l</w:t>
                        </w:r>
                        <w:r>
                          <w:rPr>
                            <w:rFonts w:ascii="Arial Narrow" w:eastAsia="Arial Narrow" w:hAnsi="Arial Narrow" w:cs="Arial Narrow"/>
                            <w:b/>
                          </w:rPr>
                          <w:t>ls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7EEA72B" w14:textId="77777777" w:rsidR="003D70BF" w:rsidRDefault="0081553B">
                        <w:pPr>
                          <w:spacing w:line="22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De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m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n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st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at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98FEC80" w14:textId="77777777" w:rsidR="003D70BF" w:rsidRDefault="0081553B">
                        <w:pPr>
                          <w:spacing w:line="22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P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ion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ed</w:t>
                        </w:r>
                      </w:p>
                    </w:tc>
                  </w:tr>
                  <w:tr w:rsidR="003D70BF" w14:paraId="34ADE4F9" w14:textId="77777777">
                    <w:trPr>
                      <w:trHeight w:hRule="exact" w:val="229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6472A11" w14:textId="77777777" w:rsidR="003D70BF" w:rsidRDefault="0081553B">
                        <w:pPr>
                          <w:spacing w:line="20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L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ctu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32590EF" w14:textId="77777777" w:rsidR="003D70BF" w:rsidRDefault="0081553B">
                        <w:pPr>
                          <w:spacing w:line="20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pt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3361AF6" w14:textId="77777777" w:rsidR="003D70BF" w:rsidRDefault="0081553B">
                        <w:pPr>
                          <w:spacing w:line="20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Diagn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o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sed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DB505D7" w14:textId="77777777" w:rsidR="003D70BF" w:rsidRDefault="0081553B">
                        <w:pPr>
                          <w:spacing w:line="20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Red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u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ced</w:t>
                        </w:r>
                      </w:p>
                    </w:tc>
                  </w:tr>
                  <w:tr w:rsidR="003D70BF" w14:paraId="1D281BCD" w14:textId="77777777">
                    <w:trPr>
                      <w:trHeight w:hRule="exact" w:val="230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E35E31A" w14:textId="77777777" w:rsidR="003D70BF" w:rsidRDefault="0081553B">
                        <w:pPr>
                          <w:spacing w:line="22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M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d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iated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4560A3A" w14:textId="77777777" w:rsidR="003D70BF" w:rsidRDefault="0081553B">
                        <w:pPr>
                          <w:spacing w:line="22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dvised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3D32C3C" w14:textId="77777777" w:rsidR="003D70BF" w:rsidRDefault="0081553B">
                        <w:pPr>
                          <w:spacing w:line="22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u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cat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754D97B" w14:textId="77777777" w:rsidR="003D70BF" w:rsidRDefault="0081553B">
                        <w:pPr>
                          <w:spacing w:line="220" w:lineRule="exact"/>
                          <w:ind w:left="619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(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losses)</w:t>
                        </w:r>
                      </w:p>
                    </w:tc>
                  </w:tr>
                  <w:tr w:rsidR="003D70BF" w14:paraId="6711AF36" w14:textId="77777777">
                    <w:trPr>
                      <w:trHeight w:hRule="exact" w:val="229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6BF5254" w14:textId="77777777" w:rsidR="003D70BF" w:rsidRDefault="0081553B">
                        <w:pPr>
                          <w:spacing w:line="20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M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d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at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4C6259A" w14:textId="77777777" w:rsidR="003D70BF" w:rsidRDefault="0081553B">
                        <w:pPr>
                          <w:spacing w:line="20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Clarified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09D4A8F" w14:textId="77777777" w:rsidR="003D70BF" w:rsidRDefault="0081553B">
                        <w:pPr>
                          <w:spacing w:line="20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xpedited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D41F99B" w14:textId="77777777" w:rsidR="003D70BF" w:rsidRDefault="0081553B">
                        <w:pPr>
                          <w:spacing w:line="20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Resolved</w:t>
                        </w:r>
                      </w:p>
                    </w:tc>
                  </w:tr>
                  <w:tr w:rsidR="003D70BF" w14:paraId="38B17107" w14:textId="77777777">
                    <w:trPr>
                      <w:trHeight w:hRule="exact" w:val="230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C7B86DB" w14:textId="77777777" w:rsidR="003D70BF" w:rsidRDefault="0081553B">
                        <w:pPr>
                          <w:spacing w:line="22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Neg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o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tiat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9F14A0A" w14:textId="77777777" w:rsidR="003D70BF" w:rsidRDefault="0081553B">
                        <w:pPr>
                          <w:spacing w:line="22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Coached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8B22A3D" w14:textId="77777777" w:rsidR="003D70BF" w:rsidRDefault="0081553B">
                        <w:pPr>
                          <w:spacing w:line="22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F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acilitated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60B4060" w14:textId="77777777" w:rsidR="003D70BF" w:rsidRDefault="0081553B">
                        <w:pPr>
                          <w:spacing w:line="220" w:lineRule="exact"/>
                          <w:ind w:left="619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(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p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b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le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m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s)</w:t>
                        </w:r>
                      </w:p>
                    </w:tc>
                  </w:tr>
                  <w:tr w:rsidR="003D70BF" w14:paraId="4E540918" w14:textId="77777777">
                    <w:trPr>
                      <w:trHeight w:hRule="exact" w:val="229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A49DE55" w14:textId="77777777" w:rsidR="003D70BF" w:rsidRDefault="0081553B">
                        <w:pPr>
                          <w:spacing w:line="22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P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suad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EE30C9D" w14:textId="77777777" w:rsidR="003D70BF" w:rsidRDefault="0081553B">
                        <w:pPr>
                          <w:spacing w:line="22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Co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mm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u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n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icated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767C38A" w14:textId="77777777" w:rsidR="003D70BF" w:rsidRDefault="0081553B">
                        <w:pPr>
                          <w:spacing w:line="22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Guid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2C58389" w14:textId="77777777" w:rsidR="003D70BF" w:rsidRDefault="0081553B">
                        <w:pPr>
                          <w:spacing w:line="22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Resto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ed</w:t>
                        </w:r>
                      </w:p>
                    </w:tc>
                  </w:tr>
                  <w:tr w:rsidR="003D70BF" w14:paraId="59952CD8" w14:textId="77777777">
                    <w:trPr>
                      <w:trHeight w:hRule="exact" w:val="229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8EDADE5" w14:textId="77777777" w:rsidR="003D70BF" w:rsidRDefault="0081553B">
                        <w:pPr>
                          <w:spacing w:line="20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P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m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ot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134EB4E" w14:textId="77777777" w:rsidR="003D70BF" w:rsidRDefault="0081553B">
                        <w:pPr>
                          <w:spacing w:line="20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Coo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din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ted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633E342" w14:textId="77777777" w:rsidR="003D70BF" w:rsidRDefault="0081553B">
                        <w:pPr>
                          <w:spacing w:line="20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M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otiva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t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ed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FA21F3D" w14:textId="77777777" w:rsidR="003D70BF" w:rsidRDefault="0081553B">
                        <w:pPr>
                          <w:spacing w:line="20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S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p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h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d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ed</w:t>
                        </w:r>
                      </w:p>
                    </w:tc>
                  </w:tr>
                  <w:tr w:rsidR="003D70BF" w14:paraId="02D3B40C" w14:textId="77777777">
                    <w:trPr>
                      <w:trHeight w:hRule="exact" w:val="230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AE63176" w14:textId="77777777" w:rsidR="003D70BF" w:rsidRDefault="0081553B">
                        <w:pPr>
                          <w:spacing w:line="22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P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u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b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lic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i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z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3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C045148" w14:textId="77777777" w:rsidR="003D70BF" w:rsidRDefault="0081553B">
                        <w:pPr>
                          <w:spacing w:line="22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De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m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ystified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CAF3A0E" w14:textId="77777777" w:rsidR="003D70BF" w:rsidRDefault="0081553B">
                        <w:pPr>
                          <w:spacing w:line="22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Refe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ed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9531182" w14:textId="77777777" w:rsidR="003D70BF" w:rsidRDefault="0081553B">
                        <w:pPr>
                          <w:spacing w:line="220" w:lineRule="exact"/>
                          <w:ind w:left="482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Tr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n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sfo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rm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ed</w:t>
                        </w:r>
                      </w:p>
                    </w:tc>
                  </w:tr>
                  <w:tr w:rsidR="003D70BF" w14:paraId="7560D882" w14:textId="77777777">
                    <w:trPr>
                      <w:trHeight w:hRule="exact" w:val="229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EAEE1BE" w14:textId="77777777" w:rsidR="003D70BF" w:rsidRDefault="0081553B">
                        <w:pPr>
                          <w:spacing w:line="22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Reconciled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616DE09" w14:textId="77777777" w:rsidR="003D70BF" w:rsidRDefault="0081553B">
                        <w:pPr>
                          <w:spacing w:line="22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Develo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p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650EFF7" w14:textId="77777777" w:rsidR="003D70BF" w:rsidRDefault="0081553B">
                        <w:pPr>
                          <w:spacing w:line="22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Reh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bilitated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A129166" w14:textId="77777777" w:rsidR="003D70BF" w:rsidRDefault="003D70BF"/>
                    </w:tc>
                  </w:tr>
                  <w:tr w:rsidR="003D70BF" w14:paraId="1C8AF674" w14:textId="77777777">
                    <w:trPr>
                      <w:trHeight w:hRule="exact" w:val="229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F5EE6FE" w14:textId="77777777" w:rsidR="003D70BF" w:rsidRDefault="0081553B">
                        <w:pPr>
                          <w:spacing w:line="20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Rec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uited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6D06A2E" w14:textId="77777777" w:rsidR="003D70BF" w:rsidRDefault="0081553B">
                        <w:pPr>
                          <w:spacing w:line="20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n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bled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4861A43" w14:textId="77777777" w:rsidR="003D70BF" w:rsidRDefault="0081553B">
                        <w:pPr>
                          <w:spacing w:line="200" w:lineRule="exact"/>
                          <w:ind w:left="645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Rep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esent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d</w:t>
                        </w:r>
                      </w:p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7AA54FB" w14:textId="77777777" w:rsidR="003D70BF" w:rsidRDefault="003D70BF"/>
                    </w:tc>
                  </w:tr>
                  <w:tr w:rsidR="003D70BF" w14:paraId="3E17B023" w14:textId="77777777">
                    <w:trPr>
                      <w:trHeight w:hRule="exact" w:val="229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A1D8EBE" w14:textId="77777777" w:rsidR="003D70BF" w:rsidRDefault="0081553B">
                        <w:pPr>
                          <w:spacing w:line="22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S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p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o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ke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AF9D740" w14:textId="77777777" w:rsidR="003D70BF" w:rsidRDefault="0081553B">
                        <w:pPr>
                          <w:spacing w:line="22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ncou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g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ed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DC3B659" w14:textId="77777777" w:rsidR="003D70BF" w:rsidRDefault="003D70BF"/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837572A" w14:textId="77777777" w:rsidR="003D70BF" w:rsidRDefault="003D70BF"/>
                    </w:tc>
                  </w:tr>
                  <w:tr w:rsidR="003D70BF" w14:paraId="77537D13" w14:textId="77777777">
                    <w:trPr>
                      <w:trHeight w:hRule="exact" w:val="229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DCD0C4D" w14:textId="77777777" w:rsidR="003D70BF" w:rsidRDefault="0081553B">
                        <w:pPr>
                          <w:spacing w:line="20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Tr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n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slated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E5DBACB" w14:textId="77777777" w:rsidR="003D70BF" w:rsidRDefault="0081553B">
                        <w:pPr>
                          <w:spacing w:line="200" w:lineRule="exact"/>
                          <w:ind w:left="641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  <w:spacing w:val="-1"/>
                          </w:rPr>
                          <w:t>E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valu</w:t>
                        </w:r>
                        <w:r>
                          <w:rPr>
                            <w:rFonts w:ascii="Arial Narrow" w:eastAsia="Arial Narrow" w:hAnsi="Arial Narrow" w:cs="Arial Narrow"/>
                            <w:spacing w:val="1"/>
                          </w:rPr>
                          <w:t>a</w:t>
                        </w:r>
                        <w:r>
                          <w:rPr>
                            <w:rFonts w:ascii="Arial Narrow" w:eastAsia="Arial Narrow" w:hAnsi="Arial Narrow" w:cs="Arial Narrow"/>
                          </w:rPr>
                          <w:t>ted</w:t>
                        </w:r>
                      </w:p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CD3C8E6" w14:textId="77777777" w:rsidR="003D70BF" w:rsidRDefault="003D70BF"/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3CF0083" w14:textId="77777777" w:rsidR="003D70BF" w:rsidRDefault="003D70BF"/>
                    </w:tc>
                  </w:tr>
                  <w:tr w:rsidR="003D70BF" w14:paraId="2FD7C1C9" w14:textId="77777777">
                    <w:trPr>
                      <w:trHeight w:hRule="exact" w:val="315"/>
                    </w:trPr>
                    <w:tc>
                      <w:tcPr>
                        <w:tcW w:w="19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8F239C9" w14:textId="77777777" w:rsidR="003D70BF" w:rsidRDefault="0081553B">
                        <w:pPr>
                          <w:spacing w:line="220" w:lineRule="exact"/>
                          <w:ind w:left="40"/>
                          <w:rPr>
                            <w:rFonts w:ascii="Arial Narrow" w:eastAsia="Arial Narrow" w:hAnsi="Arial Narrow" w:cs="Arial Narrow"/>
                          </w:rPr>
                        </w:pPr>
                        <w:r>
                          <w:rPr>
                            <w:rFonts w:ascii="Arial Narrow" w:eastAsia="Arial Narrow" w:hAnsi="Arial Narrow" w:cs="Arial Narrow"/>
                          </w:rPr>
                          <w:t>Wrote</w:t>
                        </w:r>
                      </w:p>
                    </w:tc>
                    <w:tc>
                      <w:tcPr>
                        <w:tcW w:w="251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F9FC5D6" w14:textId="77777777" w:rsidR="003D70BF" w:rsidRDefault="003D70BF"/>
                    </w:tc>
                    <w:tc>
                      <w:tcPr>
                        <w:tcW w:w="268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F757936" w14:textId="77777777" w:rsidR="003D70BF" w:rsidRDefault="003D70BF"/>
                    </w:tc>
                    <w:tc>
                      <w:tcPr>
                        <w:tcW w:w="170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8B7D79F" w14:textId="77777777" w:rsidR="003D70BF" w:rsidRDefault="003D70BF"/>
                    </w:tc>
                  </w:tr>
                </w:tbl>
                <w:p w14:paraId="0331F964" w14:textId="77777777" w:rsidR="003D70BF" w:rsidRDefault="003D70BF"/>
              </w:txbxContent>
            </v:textbox>
            <w10:wrap anchorx="page" anchory="page"/>
          </v:shape>
        </w:pict>
      </w:r>
      <w:r w:rsidRPr="00FC61C8">
        <w:rPr>
          <w:rFonts w:asciiTheme="minorHAnsi" w:eastAsia="Impact" w:hAnsiTheme="minorHAnsi" w:cstheme="minorHAnsi"/>
          <w:spacing w:val="2"/>
          <w:w w:val="93"/>
          <w:sz w:val="22"/>
          <w:szCs w:val="22"/>
        </w:rPr>
        <w:t>A</w:t>
      </w:r>
      <w:r w:rsidRPr="00FC61C8">
        <w:rPr>
          <w:rFonts w:asciiTheme="minorHAnsi" w:eastAsia="Impact" w:hAnsiTheme="minorHAnsi" w:cstheme="minorHAnsi"/>
          <w:w w:val="93"/>
          <w:sz w:val="22"/>
          <w:szCs w:val="22"/>
        </w:rPr>
        <w:t>ct</w:t>
      </w:r>
      <w:r w:rsidRPr="00FC61C8">
        <w:rPr>
          <w:rFonts w:asciiTheme="minorHAnsi" w:eastAsia="Impact" w:hAnsiTheme="minorHAnsi" w:cstheme="minorHAnsi"/>
          <w:spacing w:val="-2"/>
          <w:w w:val="93"/>
          <w:sz w:val="22"/>
          <w:szCs w:val="22"/>
        </w:rPr>
        <w:t>i</w:t>
      </w:r>
      <w:r w:rsidRPr="00FC61C8">
        <w:rPr>
          <w:rFonts w:asciiTheme="minorHAnsi" w:eastAsia="Impact" w:hAnsiTheme="minorHAnsi" w:cstheme="minorHAnsi"/>
          <w:spacing w:val="3"/>
          <w:w w:val="93"/>
          <w:sz w:val="22"/>
          <w:szCs w:val="22"/>
        </w:rPr>
        <w:t>o</w:t>
      </w:r>
      <w:r w:rsidRPr="00FC61C8">
        <w:rPr>
          <w:rFonts w:asciiTheme="minorHAnsi" w:eastAsia="Impact" w:hAnsiTheme="minorHAnsi" w:cstheme="minorHAnsi"/>
          <w:w w:val="93"/>
          <w:sz w:val="22"/>
          <w:szCs w:val="22"/>
        </w:rPr>
        <w:t>n</w:t>
      </w:r>
      <w:r w:rsidRPr="00FC61C8">
        <w:rPr>
          <w:rFonts w:asciiTheme="minorHAnsi" w:eastAsia="Impact" w:hAnsiTheme="minorHAnsi" w:cstheme="minorHAnsi"/>
          <w:spacing w:val="10"/>
          <w:w w:val="93"/>
          <w:sz w:val="22"/>
          <w:szCs w:val="22"/>
        </w:rPr>
        <w:t xml:space="preserve"> </w:t>
      </w:r>
      <w:r w:rsidRPr="00FC61C8">
        <w:rPr>
          <w:rFonts w:asciiTheme="minorHAnsi" w:eastAsia="Impact" w:hAnsiTheme="minorHAnsi" w:cstheme="minorHAnsi"/>
          <w:w w:val="93"/>
          <w:sz w:val="22"/>
          <w:szCs w:val="22"/>
        </w:rPr>
        <w:t>Verbs</w:t>
      </w:r>
      <w:r w:rsidRPr="00FC61C8">
        <w:rPr>
          <w:rFonts w:asciiTheme="minorHAnsi" w:eastAsia="Impact" w:hAnsiTheme="minorHAnsi" w:cstheme="minorHAnsi"/>
          <w:spacing w:val="12"/>
          <w:w w:val="93"/>
          <w:sz w:val="22"/>
          <w:szCs w:val="22"/>
        </w:rPr>
        <w:t xml:space="preserve"> </w:t>
      </w:r>
      <w:r w:rsidRPr="00FC61C8">
        <w:rPr>
          <w:rFonts w:asciiTheme="minorHAnsi" w:eastAsia="Impact" w:hAnsiTheme="minorHAnsi" w:cstheme="minorHAnsi"/>
          <w:spacing w:val="-2"/>
          <w:w w:val="93"/>
          <w:sz w:val="22"/>
          <w:szCs w:val="22"/>
        </w:rPr>
        <w:t>f</w:t>
      </w:r>
      <w:r w:rsidRPr="00FC61C8">
        <w:rPr>
          <w:rFonts w:asciiTheme="minorHAnsi" w:eastAsia="Impact" w:hAnsiTheme="minorHAnsi" w:cstheme="minorHAnsi"/>
          <w:w w:val="93"/>
          <w:sz w:val="22"/>
          <w:szCs w:val="22"/>
        </w:rPr>
        <w:t>or</w:t>
      </w:r>
      <w:r w:rsidRPr="00FC61C8">
        <w:rPr>
          <w:rFonts w:asciiTheme="minorHAnsi" w:eastAsia="Impact" w:hAnsiTheme="minorHAnsi" w:cstheme="minorHAnsi"/>
          <w:spacing w:val="7"/>
          <w:w w:val="93"/>
          <w:sz w:val="22"/>
          <w:szCs w:val="22"/>
        </w:rPr>
        <w:t xml:space="preserve"> </w:t>
      </w:r>
      <w:r w:rsidRPr="00FC61C8">
        <w:rPr>
          <w:rFonts w:asciiTheme="minorHAnsi" w:eastAsia="Impact" w:hAnsiTheme="minorHAnsi" w:cstheme="minorHAnsi"/>
          <w:w w:val="93"/>
          <w:sz w:val="22"/>
          <w:szCs w:val="22"/>
        </w:rPr>
        <w:t>Re</w:t>
      </w:r>
      <w:r w:rsidRPr="00FC61C8">
        <w:rPr>
          <w:rFonts w:asciiTheme="minorHAnsi" w:eastAsia="Impact" w:hAnsiTheme="minorHAnsi" w:cstheme="minorHAnsi"/>
          <w:spacing w:val="1"/>
          <w:w w:val="93"/>
          <w:sz w:val="22"/>
          <w:szCs w:val="22"/>
        </w:rPr>
        <w:t>s</w:t>
      </w:r>
      <w:r w:rsidRPr="00FC61C8">
        <w:rPr>
          <w:rFonts w:asciiTheme="minorHAnsi" w:eastAsia="Impact" w:hAnsiTheme="minorHAnsi" w:cstheme="minorHAnsi"/>
          <w:w w:val="93"/>
          <w:sz w:val="22"/>
          <w:szCs w:val="22"/>
        </w:rPr>
        <w:t>umes</w:t>
      </w:r>
      <w:r w:rsidRPr="00FC61C8">
        <w:rPr>
          <w:rFonts w:asciiTheme="minorHAnsi" w:eastAsia="Impact" w:hAnsiTheme="minorHAnsi" w:cstheme="minorHAnsi"/>
          <w:spacing w:val="17"/>
          <w:w w:val="93"/>
          <w:sz w:val="22"/>
          <w:szCs w:val="22"/>
        </w:rPr>
        <w:t xml:space="preserve"> </w:t>
      </w:r>
      <w:r w:rsidRPr="00FC61C8">
        <w:rPr>
          <w:rFonts w:asciiTheme="minorHAnsi" w:eastAsia="Impact" w:hAnsiTheme="minorHAnsi" w:cstheme="minorHAnsi"/>
          <w:w w:val="93"/>
          <w:sz w:val="22"/>
          <w:szCs w:val="22"/>
        </w:rPr>
        <w:t>a</w:t>
      </w:r>
      <w:r w:rsidRPr="00FC61C8">
        <w:rPr>
          <w:rFonts w:asciiTheme="minorHAnsi" w:eastAsia="Impact" w:hAnsiTheme="minorHAnsi" w:cstheme="minorHAnsi"/>
          <w:spacing w:val="-1"/>
          <w:w w:val="93"/>
          <w:sz w:val="22"/>
          <w:szCs w:val="22"/>
        </w:rPr>
        <w:t>n</w:t>
      </w:r>
      <w:r w:rsidRPr="00FC61C8">
        <w:rPr>
          <w:rFonts w:asciiTheme="minorHAnsi" w:eastAsia="Impact" w:hAnsiTheme="minorHAnsi" w:cstheme="minorHAnsi"/>
          <w:w w:val="93"/>
          <w:sz w:val="22"/>
          <w:szCs w:val="22"/>
        </w:rPr>
        <w:t>d</w:t>
      </w:r>
      <w:r w:rsidRPr="00FC61C8">
        <w:rPr>
          <w:rFonts w:asciiTheme="minorHAnsi" w:eastAsia="Impact" w:hAnsiTheme="minorHAnsi" w:cstheme="minorHAnsi"/>
          <w:spacing w:val="7"/>
          <w:w w:val="93"/>
          <w:sz w:val="22"/>
          <w:szCs w:val="22"/>
        </w:rPr>
        <w:t xml:space="preserve"> </w:t>
      </w:r>
      <w:r w:rsidRPr="00FC61C8">
        <w:rPr>
          <w:rFonts w:asciiTheme="minorHAnsi" w:eastAsia="Impact" w:hAnsiTheme="minorHAnsi" w:cstheme="minorHAnsi"/>
          <w:spacing w:val="-1"/>
          <w:w w:val="93"/>
          <w:sz w:val="22"/>
          <w:szCs w:val="22"/>
        </w:rPr>
        <w:t>C</w:t>
      </w:r>
      <w:r w:rsidRPr="00FC61C8">
        <w:rPr>
          <w:rFonts w:asciiTheme="minorHAnsi" w:eastAsia="Impact" w:hAnsiTheme="minorHAnsi" w:cstheme="minorHAnsi"/>
          <w:w w:val="93"/>
          <w:sz w:val="22"/>
          <w:szCs w:val="22"/>
        </w:rPr>
        <w:t>o</w:t>
      </w:r>
      <w:r w:rsidRPr="00FC61C8">
        <w:rPr>
          <w:rFonts w:asciiTheme="minorHAnsi" w:eastAsia="Impact" w:hAnsiTheme="minorHAnsi" w:cstheme="minorHAnsi"/>
          <w:spacing w:val="1"/>
          <w:w w:val="93"/>
          <w:sz w:val="22"/>
          <w:szCs w:val="22"/>
        </w:rPr>
        <w:t>v</w:t>
      </w:r>
      <w:r w:rsidRPr="00FC61C8">
        <w:rPr>
          <w:rFonts w:asciiTheme="minorHAnsi" w:eastAsia="Impact" w:hAnsiTheme="minorHAnsi" w:cstheme="minorHAnsi"/>
          <w:w w:val="93"/>
          <w:sz w:val="22"/>
          <w:szCs w:val="22"/>
        </w:rPr>
        <w:t>er</w:t>
      </w:r>
      <w:r w:rsidRPr="00FC61C8">
        <w:rPr>
          <w:rFonts w:asciiTheme="minorHAnsi" w:eastAsia="Impact" w:hAnsiTheme="minorHAnsi" w:cstheme="minorHAnsi"/>
          <w:spacing w:val="12"/>
          <w:w w:val="93"/>
          <w:sz w:val="22"/>
          <w:szCs w:val="22"/>
        </w:rPr>
        <w:t xml:space="preserve"> </w:t>
      </w:r>
      <w:r w:rsidRPr="00FC61C8">
        <w:rPr>
          <w:rFonts w:asciiTheme="minorHAnsi" w:eastAsia="Impact" w:hAnsiTheme="minorHAnsi" w:cstheme="minorHAnsi"/>
          <w:sz w:val="22"/>
          <w:szCs w:val="22"/>
        </w:rPr>
        <w:t>Lett</w:t>
      </w:r>
      <w:r w:rsidRPr="00FC61C8">
        <w:rPr>
          <w:rFonts w:asciiTheme="minorHAnsi" w:eastAsia="Impact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eastAsia="Impact" w:hAnsiTheme="minorHAnsi" w:cstheme="minorHAnsi"/>
          <w:spacing w:val="-2"/>
          <w:sz w:val="22"/>
          <w:szCs w:val="22"/>
        </w:rPr>
        <w:t>r</w:t>
      </w:r>
      <w:r w:rsidRPr="00FC61C8">
        <w:rPr>
          <w:rFonts w:asciiTheme="minorHAnsi" w:eastAsia="Impact" w:hAnsiTheme="minorHAnsi" w:cstheme="minorHAnsi"/>
          <w:sz w:val="22"/>
          <w:szCs w:val="22"/>
        </w:rPr>
        <w:t>s</w:t>
      </w:r>
    </w:p>
    <w:p w14:paraId="74417F4C" w14:textId="77777777" w:rsidR="003D70BF" w:rsidRPr="00FC61C8" w:rsidRDefault="0081553B" w:rsidP="00FC61C8">
      <w:pPr>
        <w:rPr>
          <w:rFonts w:asciiTheme="minorHAnsi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lastRenderedPageBreak/>
        <w:pict w14:anchorId="4CA0D681">
          <v:group id="_x0000_s1026" style="position:absolute;margin-left:43.65pt;margin-top:69.05pt;width:305.3pt;height:57.35pt;z-index:-1774;mso-position-horizontal-relative:page;mso-position-vertical-relative:page" coordorigin="873,1381" coordsize="6106,1147">
            <v:shape id="_x0000_s1045" type="#_x0000_t75" style="position:absolute;left:5038;top:1416;width:1941;height:951">
              <v:imagedata r:id="rId20" o:title=""/>
            </v:shape>
            <v:shape id="_x0000_s1044" style="position:absolute;left:874;top:1383;width:4126;height:1145" coordorigin="874,1383" coordsize="4126,1145" path="m3434,1443r-24,-25l3378,1399r-35,-13l3306,1383r-39,3l3232,1399r-30,19l3177,1443r-21,30l3143,1506r-3,37l3142,1569r7,26l3158,1617r-15,18l3134,1657r-4,-3l3129,1648r-4,-4l3095,1617r-35,-20l3021,1583r-44,-3l2962,1580r-15,2l2953,1558r5,-22l2962,1515r2,-12l2966,1497r1,-9l2967,1480r-3,-27l2951,1429r-19,-17l2912,1403r-24,-4l2723,1399r-28,6l2671,1418r-16,20l2643,1464r-42,204l2599,1666r-24,-25l2546,1618r-36,-16l2471,1589r-44,-7l2377,1580r-59,3l2264,1595r-48,16l2173,1635r-37,31l2135,1657r-8,-18l2145,1611r12,-33l2160,1543r-3,-37l2144,1473r-21,-30l2099,1418r-31,-19l2032,1386r-36,-3l1964,1386r-31,8l1907,1409r-24,18l1866,1412r-20,-9l1824,1399r-256,l1546,1403r-22,9l1507,1429r-13,20l1492,1455r-6,11l1479,1482r-7,21l1462,1523r-7,17l1455,1514r2,-17l1457,1480r-11,-40l1416,1410r-40,-11l1120,1399r-52,19l1040,1464,875,2236r-1,22l879,2282r13,20l909,2319r22,9l955,2332r173,l1148,2328r18,-7l1181,2310r26,16l1237,2332r137,l1394,2328r19,-7l1429,2308r17,13l1464,2328r21,4l1659,2332r29,-6l1714,2310r17,13l1749,2330r21,2l1933,2332r27,-4l1985,2315r18,-20l2012,2269r6,-26l2027,2258r9,13l2066,2301r35,22l2142,2337r48,10l2245,2350r49,-1l2305,2349r52,-10l2403,2324r43,-20l2483,2278r5,13l2496,2302r16,17l2534,2328r25,4l2723,2332r24,-4l2772,2315r13,9l2801,2330r17,2l2980,2332r21,-2l3020,2323r16,-13l3053,2323r16,7l3090,2332r172,l3264,2367r7,31l3284,2426r18,26l3328,2478r30,18l3390,2509r33,9l3456,2524r34,3l3523,2527r63,-3l3643,2512r52,-20l3739,2466r41,-33l3812,2395r26,-46l3856,2297r30,24l3921,2337r39,10l4002,2350r45,-3l4087,2337r38,-14l4141,2330r19,2l4321,2332r20,-2l4360,2321r20,9l4400,2332r163,l4588,2328r20,-11l4628,2328r24,4l4815,2332r28,-4l4867,2315r19,-20l4895,2269r100,-472l5000,1757r-4,-39l4984,1683r-21,-33l4939,1624r-30,-18l4874,1591r-37,-8l4795,1580r-45,6l4708,1602r-15,-5l4676,1595r-154,l4497,1598r-25,13l4456,1632r-11,25l4419,1632r-32,-21l4354,1598r-35,-9l4284,1583r-37,-3l4212,1580r-56,3l4106,1591r-46,15l4019,1624r-37,24l3978,1639r-4,-7l3952,1609r-22,-9l3906,1597r-152,l3736,1598r-17,6l3691,1593r-31,-10l3628,1580r-50,6l3532,1598r-41,24l3454,1654r-3,-11l3443,1632r15,-28l3468,1574r3,-31l3468,1506r-14,-33l3434,1443xe" fillcolor="black" stroked="f">
              <v:path arrowok="t"/>
            </v:shape>
            <v:shape id="_x0000_s1043" style="position:absolute;left:874;top:1383;width:4126;height:1145" coordorigin="874,1383" coordsize="4126,1145" path="m1996,1383r36,3l2068,1399r31,19l2123,1443r21,30l2157,1506r3,37l2157,1578r-12,33l2127,1639r8,18l2136,1666r37,-31l2216,1611r48,-16l2318,1583r59,-3l2427,1582r44,7l2510,1602r36,16l2575,1641r24,25l2599,1668r2,l2643,1464r12,-26l2671,1418r24,-13l2723,1399r165,l2912,1403r20,9l2951,1429r13,24l2967,1480r,8l2966,1497r-2,6l2962,1515r-4,21l2953,1558r-6,24l2962,1580r15,l3021,1583r39,14l3095,1617r30,27l3130,1654r4,3l3143,1635r15,-18l3149,1595r-7,-26l3140,1543r3,-37l3156,1473r21,-30l3202,1418r30,-19l3267,1386r39,-3l3343,1386r35,13l3410,1418r24,25l3454,1473r14,33l3471,1543r-3,31l3458,1604r-15,28l3451,1643r3,11l3491,1622r41,-24l3578,1586r50,-6l3660,1583r31,10l3719,1604r17,-6l3754,1597r152,l3930,1600r22,9l3974,1632r4,7l3982,1648r37,-24l4060,1606r46,-15l4156,1583r56,-3l4247,1580r37,3l4319,1589r35,9l4387,1611r32,21l4445,1657r11,-25l4472,1611r25,-13l4522,1595r154,l4693,1597r15,5l4750,1586r45,-6l4837,1583r37,8l4909,1606r30,18l4963,1650r21,33l4996,1718r4,39l4995,1797r-100,472l4886,2295r-19,20l4843,2328r-28,4l4652,2332r-24,-4l4608,2317r-20,11l4563,2332r-163,l4380,2330r-20,-9l4341,2330r-20,2l4160,2332r-19,-2l4125,2323r-38,14l4047,2347r-45,3l3960,2347r-39,-10l3886,2321r-30,-24l3838,2349r-26,46l3780,2433r-41,33l3695,2492r-52,20l3586,2524r-63,3l3490,2527r-34,-3l3423,2518r-33,-9l3358,2496r-30,-18l3302,2452r-18,-26l3271,2398r-7,-31l3262,2332r-172,l3069,2330r-16,-7l3036,2310r-16,13l3001,2330r-21,2l2818,2332r-17,-2l2785,2324r-13,-9l2747,2328r-24,4l2559,2332r-25,-4l2512,2319r-16,-17l2488,2291r-5,-13l2446,2304r-43,20l2357,2339r-52,10l2294,2349r-49,1l2190,2347r-48,-10l2101,2323r-35,-22l2036,2271r-9,-13l2018,2243r-6,26l2003,2295r-18,20l1960,2328r-27,4l1770,2332r-21,-2l1731,2323r-17,-13l1688,2326r-29,6l1485,2332r-21,-4l1446,2321r-17,-13l1413,2321r-19,7l1374,2332r-137,l1207,2326r-26,-16l1166,2321r-18,7l1128,2332r-173,l909,2319r-30,-37l874,2258r1,-22l1040,1464r28,-46l1120,1399r256,l1416,1410r30,30l1457,1480r,17l1455,1514r,26l1462,1523r10,-20l1479,1482r7,-16l1492,1455r2,-6l1507,1429r17,-17l1546,1403r22,-4l1824,1399r22,4l1866,1412r17,15l1907,1409r26,-15l1964,1386r32,-3xe" filled="f" strokeweight=".04164mm">
              <v:path arrowok="t"/>
            </v:shape>
            <v:shape id="_x0000_s1042" style="position:absolute;left:903;top:1412;width:4067;height:1085" coordorigin="903,1412" coordsize="4067,1085" path="m2125,1508r-13,-31l2090,1451r-26,-20l2031,1418r-35,-6l1960,1416r-31,13l1901,1447r-20,21l1860,1445r-10,-9l1837,1431r-13,-2l1568,1429r-19,3l1533,1443r-11,17l1483,1550r-56,-10l1427,1480r-3,-20l1413,1443r-19,-11l1376,1429r-256,l1087,1440r-19,29l903,2241r,15l915,2284r24,17l955,2302r173,l1148,2298r15,-9l1181,2269r20,20l1218,2298r19,4l1374,2302r18,-4l1409,2287r20,-20l1449,2287r15,11l1485,2302r174,l1677,2298r17,-9l1714,2269r20,20l1751,2298r19,4l1933,2302r17,-4l1966,2291r11,-13l1985,2262r5,-24l2005,2172r2,3l2014,2184r8,13l2031,2212r11,15l2049,2240r8,9l2059,2252r26,26l2116,2297r37,15l2195,2319r49,4l2249,2323r11,-2l2275,2321r11,-2l2303,2319r46,-7l2392,2298r39,-18l2464,2256r29,-20l2518,2284r13,11l2544,2301r15,1l2723,2302r17,-4l2753,2293r19,-13l2788,2291r15,10l2818,2302r162,l2999,2298r17,-9l3036,2271r19,18l3071,2298r19,4l3255,2302r35,-4l3290,2332r5,38l3306,2404r19,29l3351,2457r31,18l3416,2487r35,7l3488,2498r35,l3581,2494r53,-9l3680,2466r43,-22l3758,2415r30,-37l3812,2337r16,-48l3839,2241r37,36l3902,2297r30,15l3965,2319r37,4l4041,2319r37,-7l4112,2297r13,-6l4137,2297r10,4l4154,2302r174,l4337,2301r10,-4l4360,2287r15,10l4382,2301r9,1l4563,2302r15,-1l4593,2293r15,-9l4624,2293r15,8l4645,2302r170,l4848,2291r19,-29l4967,1790r4,-35l4967,1724r-9,-30l4941,1668r-28,-25l4880,1624r-41,-13l4795,1608r-22,1l4749,1617r-28,12l4710,1635r-13,-6l4689,1626r-7,-2l4522,1624r-22,5l4482,1643r-10,20l4460,1720r-38,-44l4400,1654r-28,-17l4341,1624r-31,-9l4243,1608r-31,l4149,1611r-56,13l4043,1643r-44,27l3971,1687r-11,-22l3952,1655r-3,-9l3947,1643r-17,-14l3906,1624r-152,l3743,1626r-11,3l3719,1637r-15,-8l3666,1615r-38,-7l3586,1611r-41,13l3508,1646r-33,28l3445,1700r-35,-71l3419,1615r13,-22l3440,1569r1,-26l3436,1508r-13,-31l3401,1451r-26,-20l3342,1418r-36,-6l3269,1418r-31,13l3210,1451r-22,26l3175,1508r-6,35l3173,1574r11,30l3195,1622r-28,28l3166,1657r-4,8l3147,1727r-2,-3l3138,1714r-8,-13l3119,1689r-7,-13l3105,1666r-26,-27l3047,1622r-33,-11l2977,1608r-17,1l2912,1615r26,-124l2940,1480r-4,-16l2927,1447r-17,-13l2888,1429r-165,l2706,1432r-16,8l2679,1453r-6,16l2614,1742r-39,-59l2549,1655r-31,-20l2477,1620r-46,-9l2377,1608r-56,3l2273,1620r-44,17l2190,1659r-33,28l2122,1716r-21,-64l2095,1633r10,-11l2120,1598r7,-27l2131,1543r-6,-35xe" stroked="f">
              <v:path arrowok="t"/>
            </v:shape>
            <v:shape id="_x0000_s1041" style="position:absolute;left:874;top:1383;width:4126;height:1145" coordorigin="874,1383" coordsize="4126,1145" path="m3434,1443r-24,-25l3378,1399r-35,-13l3306,1383r-39,3l3232,1399r-30,19l3177,1443r-21,30l3143,1506r-3,37l3142,1569r7,26l3158,1617r-15,18l3134,1657r-4,-3l3129,1648r-4,-4l3095,1617r-35,-20l3021,1583r-44,-3l2962,1580r-15,2l2953,1558r5,-22l2962,1515r2,-12l2966,1497r1,-9l2967,1480r-3,-27l2951,1429r-19,-17l2912,1403r-24,-4l2723,1399r-28,6l2671,1418r-16,20l2643,1464r-42,204l2599,1666r-24,-25l2546,1618r-36,-16l2471,1589r-44,-7l2377,1580r-59,3l2264,1595r-48,16l2173,1635r-37,31l2135,1657r-8,-18l2145,1611r12,-33l2160,1543r-3,-37l2144,1473r-21,-30l2099,1418r-31,-19l2032,1386r-36,-3l1964,1386r-31,8l1907,1409r-24,18l1866,1412r-20,-9l1824,1399r-256,l1546,1403r-22,9l1507,1429r-13,20l1492,1455r-6,11l1479,1482r-7,21l1462,1523r-7,17l1455,1514r2,-17l1457,1480r-11,-40l1416,1410r-40,-11l1120,1399r-52,19l1040,1464,875,2236r-1,22l879,2282r13,20l909,2319r22,9l955,2332r173,l1148,2328r18,-7l1181,2310r26,16l1237,2332r137,l1394,2328r19,-7l1429,2308r17,13l1464,2328r21,4l1659,2332r29,-6l1714,2310r17,13l1749,2330r21,2l1933,2332r27,-4l1985,2315r18,-20l2012,2269r6,-26l2027,2258r9,13l2066,2301r35,22l2142,2337r48,10l2245,2350r49,-1l2305,2349r52,-10l2403,2324r43,-20l2483,2278r5,13l2496,2302r16,17l2534,2328r25,4l2723,2332r24,-4l2772,2315r13,9l2801,2330r17,2l2980,2332r21,-2l3020,2323r16,-13l3053,2323r16,7l3090,2332r172,l3264,2367r7,31l3284,2426r18,26l3328,2478r30,18l3390,2509r33,9l3456,2524r34,3l3523,2527r63,-3l3643,2512r52,-20l3739,2466r41,-33l3812,2395r26,-46l3856,2297r30,24l3921,2337r39,10l4002,2350r45,-3l4087,2337r38,-14l4141,2330r19,2l4321,2332r20,-2l4360,2321r20,9l4400,2332r163,l4588,2328r20,-11l4628,2328r24,4l4815,2332r28,-4l4867,2315r19,-20l4895,2269r100,-472l5000,1757r-4,-39l4984,1683r-21,-33l4939,1624r-30,-18l4874,1591r-37,-8l4795,1580r-45,6l4708,1602r-15,-5l4676,1595r-154,l4497,1598r-25,13l4456,1632r-11,25l4419,1632r-32,-21l4354,1598r-35,-9l4284,1583r-37,-3l4212,1580r-56,3l4106,1591r-46,15l4019,1624r-37,24l3978,1639r-4,-7l3952,1609r-22,-9l3906,1597r-152,l3736,1598r-17,6l3691,1593r-31,-10l3628,1580r-50,6l3532,1598r-41,24l3454,1654r-3,-11l3443,1632r15,-28l3468,1574r3,-31l3468,1506r-14,-33l3434,1443xe" fillcolor="black" stroked="f">
              <v:path arrowok="t"/>
            </v:shape>
            <v:shape id="_x0000_s1040" style="position:absolute;left:874;top:1383;width:4126;height:1145" coordorigin="874,1383" coordsize="4126,1145" path="m1996,1383r36,3l2068,1399r31,19l2123,1443r21,30l2157,1506r3,37l2157,1578r-12,33l2127,1639r8,18l2136,1666r37,-31l2216,1611r48,-16l2318,1583r59,-3l2427,1582r44,7l2510,1602r36,16l2575,1641r24,25l2599,1668r2,l2643,1464r12,-26l2671,1418r24,-13l2723,1399r165,l2912,1403r20,9l2951,1429r13,24l2967,1480r,8l2966,1497r-2,6l2962,1515r-4,21l2953,1558r-6,24l2962,1580r15,l3021,1583r39,14l3095,1617r30,27l3130,1654r4,3l3143,1635r15,-18l3149,1595r-7,-26l3140,1543r3,-37l3156,1473r21,-30l3202,1418r30,-19l3267,1386r39,-3l3343,1386r35,13l3410,1418r24,25l3454,1473r14,33l3471,1543r-3,31l3458,1604r-15,28l3451,1643r3,11l3491,1622r41,-24l3578,1586r50,-6l3660,1583r31,10l3719,1604r17,-6l3754,1597r152,l3930,1600r22,9l3974,1632r4,7l3982,1648r37,-24l4060,1606r46,-15l4156,1583r56,-3l4247,1580r37,3l4319,1589r35,9l4387,1611r32,21l4445,1657r11,-25l4472,1611r25,-13l4522,1595r154,l4693,1597r15,5l4750,1586r45,-6l4837,1583r37,8l4909,1606r30,18l4963,1650r21,33l4996,1718r4,39l4995,1797r-100,472l4886,2295r-19,20l4843,2328r-28,4l4652,2332r-24,-4l4608,2317r-20,11l4563,2332r-163,l4380,2330r-20,-9l4341,2330r-20,2l4160,2332r-19,-2l4125,2323r-38,14l4047,2347r-45,3l3960,2347r-39,-10l3886,2321r-30,-24l3838,2349r-26,46l3780,2433r-41,33l3695,2492r-52,20l3586,2524r-63,3l3490,2527r-34,-3l3423,2518r-33,-9l3358,2496r-30,-18l3302,2452r-18,-26l3271,2398r-7,-31l3262,2332r-172,l3069,2330r-16,-7l3036,2310r-16,13l3001,2330r-21,2l2818,2332r-17,-2l2785,2324r-13,-9l2747,2328r-24,4l2559,2332r-25,-4l2512,2319r-16,-17l2488,2291r-5,-13l2446,2304r-43,20l2357,2339r-52,10l2294,2349r-49,1l2190,2347r-48,-10l2101,2323r-35,-22l2036,2271r-9,-13l2018,2243r-6,26l2003,2295r-18,20l1960,2328r-27,4l1770,2332r-21,-2l1731,2323r-17,-13l1688,2326r-29,6l1485,2332r-21,-4l1446,2321r-17,-13l1413,2321r-19,7l1374,2332r-137,l1207,2326r-26,-16l1166,2321r-18,7l1128,2332r-173,l909,2319r-30,-37l874,2258r1,-22l1040,1464r28,-46l1120,1399r256,l1416,1410r30,30l1457,1480r,17l1455,1514r,26l1462,1523r10,-20l1479,1482r7,-16l1492,1455r2,-6l1507,1429r17,-17l1546,1403r22,-4l1824,1399r22,4l1866,1412r17,15l1907,1409r26,-15l1964,1386r32,-3xe" filled="f" strokeweight=".04164mm">
              <v:path arrowok="t"/>
            </v:shape>
            <v:shape id="_x0000_s1039" style="position:absolute;left:959;top:1484;width:863;height:772" coordorigin="959,1484" coordsize="863,772" path="m1496,2252r11,4l1640,2256r22,-15l1820,1504r2,-5l1820,1493r-4,-5l1805,1484r-222,l1577,1488r-7,3l1562,1503r-177,418l1381,1926r-2,6l1376,1939r-2,-4l1374,1919r3,-415l1374,1493r-6,-5l1357,1484r-216,l1118,1499,961,2236r-2,5l961,2247r4,5l975,2256r134,l1114,2255r8,-3l1133,2236r104,-566l1242,1654r2,5l1244,1670r-6,566l1242,2247r6,5l1259,2256r96,l1377,2245r247,-577l1627,1663r2,-6l1631,1654r2,-2l1633,1659r-4,11l1490,2236r,5l1492,2247r4,5xe" stroked="f">
              <v:path arrowok="t"/>
            </v:shape>
            <v:shape id="_x0000_s1038" style="position:absolute;left:1775;top:1680;width:280;height:577" coordorigin="1775,1680" coordsize="280,577" path="m1914,1680r-7,1l1901,1683r-5,6l1892,1694r-2,6l1775,2236r,5l1779,2252r11,4l1914,2256r19,-9l2053,1700r2,-6l2053,1689r-4,-6l2038,1680r-124,xe" stroked="f">
              <v:path arrowok="t"/>
            </v:shape>
            <v:shape id="_x0000_s1037" style="position:absolute;left:1775;top:1680;width:280;height:577" coordorigin="1775,1680" coordsize="280,577" path="m1914,1680r124,l2049,1683r4,6l2055,1694r-2,6l1938,2236r-11,16l1914,2256r-124,l1779,2252r-4,-11l1775,2236r115,-536l1901,1683r6,-2l1914,1680xe" filled="f" strokecolor="white" strokeweight=".04206mm">
              <v:path arrowok="t"/>
            </v:shape>
            <v:shape id="_x0000_s1036" style="position:absolute;left:2075;top:1663;width:483;height:612" coordorigin="2075,1663" coordsize="483,612" path="m2338,2127r-13,15l2308,2153r-22,4l2268,2155r-13,-8l2248,2136r-3,-14l2245,2107r3,-18l2298,1851r5,-22l2310,1810r13,-15l2340,1784r22,-3l2377,1783r11,7l2394,1801r3,17l2396,1838r-4,20l2390,1878r,10l2392,1891r4,2l2542,1893r2,-2l2547,1884r,-6l2556,1832r3,-40l2555,1757r-11,-28l2525,1705r-26,-18l2466,1674r-41,-8l2377,1663r-46,2l2290,1672r-39,15l2218,1705r-28,28l2166,1768r-21,41l2131,1860r-50,236l2075,2136r2,36l2085,2201r14,24l2120,2243r25,15l2175,2267r33,6l2245,2275r23,l2301,2271r37,-5l2371,2255r34,-15l2434,2219r26,-27l2481,2160r11,-25l2503,2103r9,-33l2520,2039r1,-4l2521,2033r-3,-7l2510,2022r-133,l2373,2024r-7,8l2364,2037r-2,4l2362,2044r-4,20l2353,2087r-6,20l2338,2127xe" stroked="f">
              <v:path arrowok="t"/>
            </v:shape>
            <v:shape id="_x0000_s1035" style="position:absolute;left:2564;top:1484;width:520;height:772" coordorigin="2564,1484" coordsize="520,772" path="m3080,1794r4,-31l3080,1735r-9,-24l3057,1691r-21,-15l3010,1666r-31,-3l2940,1666r-32,10l2884,1687r-20,14l2849,1712r-7,10l2838,1726r2,-6l2842,1707r5,-22l2853,1659r17,-88l2875,1545r6,-22l2882,1510r4,-11l2884,1493r-3,-5l2870,1484r-125,l2723,1499r-159,737l2564,2241r2,6l2569,2252r12,4l2705,2256r22,-15l2808,1858r6,-18l2823,1823r12,-13l2851,1801r19,-4l2886,1799r11,6l2903,1812r2,8l2907,1825r,2l2905,1845r-4,21l2823,2236r-2,5l2823,2247r4,5l2838,2256r124,l2970,2255r5,-3l2980,2247r4,-6l2986,2236r94,-442xe" stroked="f">
              <v:path arrowok="t"/>
            </v:shape>
            <v:shape id="_x0000_s1034" style="position:absolute;left:3095;top:1680;width:279;height:577" coordorigin="3095,1680" coordsize="279,577" path="m3229,1680r-8,3l3217,1687r-3,5l3210,1700r-115,536l3095,2241r2,6l3101,2252r11,4l3236,2256r19,-9l3375,1700r,-6l3373,1689r-4,-6l3358,1680r-129,xe" stroked="f">
              <v:path arrowok="t"/>
            </v:shape>
            <v:shape id="_x0000_s1033" style="position:absolute;left:3343;top:1663;width:563;height:787" coordorigin="3343,1663" coordsize="563,787" path="m3858,1912r11,-48l3879,1820r9,-41l3895,1746r6,-28l3904,1701r2,-9l3906,1685r-2,-4l3902,1680r-140,l3758,1681r-2,2l3753,1691r,3l3739,1749r-1,l3726,1718r-18,-24l3686,1678r-28,-12l3627,1663r-36,3l3566,2064r1,-18l3603,1882r3,-16l3612,1847r7,-18l3632,1812r15,-11l3666,1797r18,4l3697,1809r7,12l3706,1836r,19l3703,1873r-34,159l3666,2050r-8,16l3649,2083r-11,13l3623,2103r-20,4l3584,2103r-11,-9l3566,2081r-4,-403l3534,1694r-22,20l3491,1740r-16,28l3462,1799r-11,30l3443,1860r-42,199l3395,2089r,29l3397,2146r6,26l3414,2195r14,19l3449,2229r26,9l3506,2241r34,-3l3573,2225r31,-20l3636,2179r2,l3614,2295r-8,22l3593,2332r-16,7l3554,2343r-22,l3517,2337r-7,-9l3508,2315r2,-18l3510,2295r-157,-8l3345,2302r-2,37l3347,2369r11,26l3373,2413r22,15l3421,2439r30,5l3486,2448r37,2l3564,2448r39,-6l3640,2433r33,-15l3704,2398r26,-24l3753,2345r16,-35l3782,2267r2,-5l3786,2245r5,-24l3799,2188r9,-37l3817,2107r9,-46l3849,1961r9,-49xe" stroked="f">
              <v:path arrowok="t"/>
            </v:shape>
            <v:shape id="_x0000_s1032" style="position:absolute;left:3343;top:1663;width:563;height:787" coordorigin="3343,1663" coordsize="563,787" path="m3566,2064r25,-398l3562,1678r4,403l3566,2064xe" stroked="f">
              <v:path arrowok="t"/>
            </v:shape>
            <v:shape id="_x0000_s1031" style="position:absolute;left:3882;top:1663;width:522;height:612" coordorigin="3882,1663" coordsize="522,612" path="m3961,1982r-23,25l3917,2037r-16,38l3888,2120r-6,37l3886,2192r9,27l3914,2243r24,17l3967,2271r38,4l4041,2271r32,-7l4060,2129r-4,-17l4058,2092r15,-168l4043,1934r-28,13l3988,1963r-27,19xe" stroked="f">
              <v:path arrowok="t"/>
            </v:shape>
            <v:shape id="_x0000_s1030" style="position:absolute;left:3882;top:1663;width:522;height:612" coordorigin="3882,1663" coordsize="522,612" path="m4399,1737r-14,-23l4365,1694r-26,-13l4306,1670r-43,-5l4213,1663r-46,2l4123,1672r-39,15l4047,1705r-32,26l3989,1763r-22,38l3952,1847r,9l3956,1860r4,2l4106,1862r8,-4l4119,1847r6,-20l4132,1809r9,-15l4156,1783r17,-10l4197,1772r16,3l4227,1783r7,14l4237,1814r-1,18l4227,1855r-17,18l4190,1886r-26,11l4136,1906r-63,18l4058,2092r9,-26l4080,2046r15,-17l4112,2018r25,-14l4169,1991r35,-15l4186,2066r-6,19l4171,2105r-11,19l4147,2138r-19,11l4106,2153r-20,-4l4071,2142r-11,-13l4073,2264r29,-15l4132,2229r30,-24l4162,2247r2,4l4165,2252r8,4l4313,2256r4,-1l4319,2252r2,-3l4321,2238r-2,-22l4322,2192r75,-352l4402,1801r2,-35l4399,1737xe" stroked="f">
              <v:path arrowok="t"/>
            </v:shape>
            <v:shape id="_x0000_s1029" style="position:absolute;left:4406;top:1663;width:515;height:593" coordorigin="4406,1663" coordsize="515,593" path="m4828,1665r-32,-2l4765,1668r-29,13l4706,1701r-24,25l4663,1751r-2,l4673,1700r,-11l4671,1685r-11,-5l4534,1680r-4,1l4525,1687r-3,4l4522,1694r-1,4l4521,1700r-115,530l4406,2240r2,5l4410,2249r3,3l4417,2255r2,1l4558,2256r3,-1l4565,2251r2,-4l4569,2241r,-5l4571,2232r,-3l4654,1845r7,-20l4673,1810r14,-9l4708,1797r16,2l4734,1805r5,11l4743,1829r-2,16l4660,2229r-2,3l4658,2245r2,4l4663,2252r4,3l4673,2256r127,l4802,2255r4,l4811,2252r4,-1l4817,2249r4,-8l4821,2236r2,-6l4823,2227r96,-443l4921,1753r-6,-27l4902,1703r-20,-18l4858,1674r-30,-9xe" stroked="f">
              <v:path arrowok="t"/>
            </v:shape>
            <v:shape id="_x0000_s1028" style="position:absolute;left:1912;top:1468;width:168;height:160" coordorigin="1912,1468" coordsize="168,160" path="m1997,1468r-27,3l1947,1482r-18,17l1916,1521r-4,26l1916,1572r13,23l1947,1613r23,11l1997,1628r26,-4l2047,1613r17,-18l2077,1572r4,-25l2077,1521r-13,-22l2047,1482r-24,-11l1997,1468xe" stroked="f">
              <v:path arrowok="t"/>
            </v:shape>
            <v:shape id="_x0000_s1027" style="position:absolute;left:3223;top:1468;width:168;height:160" coordorigin="3223,1468" coordsize="168,160" path="m3308,1468r-28,3l3258,1482r-18,17l3227,1521r-4,26l3227,1572r13,23l3258,1613r22,11l3308,1628r26,-4l3358,1613r17,-18l3388,1572r3,-25l3388,1521r-13,-22l3358,1482r-24,-11l3308,1468xe" stroked="f">
              <v:path arrowok="t"/>
            </v:shape>
            <w10:wrap anchorx="page" anchory="page"/>
          </v:group>
        </w:pict>
      </w:r>
    </w:p>
    <w:p w14:paraId="0FBD74AF" w14:textId="77777777" w:rsidR="003D70BF" w:rsidRPr="00FC61C8" w:rsidRDefault="003D70BF" w:rsidP="00FC61C8">
      <w:pPr>
        <w:rPr>
          <w:rFonts w:asciiTheme="minorHAnsi" w:hAnsiTheme="minorHAnsi" w:cstheme="minorHAnsi"/>
          <w:sz w:val="22"/>
          <w:szCs w:val="22"/>
        </w:rPr>
      </w:pPr>
    </w:p>
    <w:p w14:paraId="72320A9A" w14:textId="77777777" w:rsidR="003D70BF" w:rsidRPr="00FC61C8" w:rsidRDefault="003D70BF" w:rsidP="00FC61C8">
      <w:pPr>
        <w:rPr>
          <w:rFonts w:asciiTheme="minorHAnsi" w:hAnsiTheme="minorHAnsi" w:cstheme="minorHAnsi"/>
          <w:sz w:val="22"/>
          <w:szCs w:val="22"/>
        </w:rPr>
      </w:pPr>
    </w:p>
    <w:p w14:paraId="04CDBC85" w14:textId="77777777" w:rsidR="003D70BF" w:rsidRPr="00FC61C8" w:rsidRDefault="003D70BF" w:rsidP="00FC61C8">
      <w:pPr>
        <w:rPr>
          <w:rFonts w:asciiTheme="minorHAnsi" w:hAnsiTheme="minorHAnsi" w:cstheme="minorHAnsi"/>
          <w:sz w:val="22"/>
          <w:szCs w:val="22"/>
        </w:rPr>
      </w:pPr>
    </w:p>
    <w:p w14:paraId="63C5F67B" w14:textId="77777777" w:rsidR="003D70BF" w:rsidRPr="00FC61C8" w:rsidRDefault="003D70BF" w:rsidP="00FC61C8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3C8DC76B" w14:textId="77777777" w:rsidR="003D70BF" w:rsidRPr="00FC61C8" w:rsidRDefault="0081553B" w:rsidP="00FC61C8">
      <w:pPr>
        <w:spacing w:before="14"/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r </w:t>
      </w:r>
      <w:r w:rsidRPr="00FC61C8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vi</w:t>
      </w:r>
      <w:r w:rsidRPr="00FC61C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es </w:t>
      </w:r>
      <w:r w:rsidRPr="00FC61C8">
        <w:rPr>
          <w:rFonts w:asciiTheme="minorHAnsi" w:eastAsia="Arial" w:hAnsiTheme="minorHAnsi" w:cstheme="minorHAnsi"/>
          <w:sz w:val="22"/>
          <w:szCs w:val="22"/>
        </w:rPr>
        <w:t>●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FC61C8">
        <w:rPr>
          <w:rFonts w:asciiTheme="minorHAnsi" w:eastAsia="Arial" w:hAnsiTheme="minorHAnsi" w:cstheme="minorHAnsi"/>
          <w:sz w:val="22"/>
          <w:szCs w:val="22"/>
        </w:rPr>
        <w:t>20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z w:val="22"/>
          <w:szCs w:val="22"/>
        </w:rPr>
        <w:t>minist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ation</w:t>
      </w:r>
      <w:r w:rsidRPr="00FC61C8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z w:val="22"/>
          <w:szCs w:val="22"/>
        </w:rPr>
        <w:t>uildi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●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4</w:t>
      </w:r>
      <w:r w:rsidRPr="00FC61C8">
        <w:rPr>
          <w:rFonts w:asciiTheme="minorHAnsi" w:eastAsia="Arial" w:hAnsiTheme="minorHAnsi" w:cstheme="minorHAnsi"/>
          <w:sz w:val="22"/>
          <w:szCs w:val="22"/>
        </w:rPr>
        <w:t>87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-</w:t>
      </w:r>
      <w:r w:rsidRPr="00FC61C8">
        <w:rPr>
          <w:rFonts w:asciiTheme="minorHAnsi" w:eastAsia="Arial" w:hAnsiTheme="minorHAnsi" w:cstheme="minorHAnsi"/>
          <w:sz w:val="22"/>
          <w:szCs w:val="22"/>
        </w:rPr>
        <w:t>2313</w:t>
      </w:r>
      <w:r w:rsidRPr="00FC61C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● </w:t>
      </w:r>
      <w:hyperlink r:id="rId21">
        <w:r w:rsidRPr="00FC61C8">
          <w:rPr>
            <w:rFonts w:asciiTheme="minorHAnsi" w:eastAsia="Arial" w:hAnsiTheme="minorHAnsi" w:cstheme="minorHAnsi"/>
            <w:sz w:val="22"/>
            <w:szCs w:val="22"/>
          </w:rPr>
          <w:t>ww</w:t>
        </w:r>
        <w:r w:rsidRPr="00FC61C8">
          <w:rPr>
            <w:rFonts w:asciiTheme="minorHAnsi" w:eastAsia="Arial" w:hAnsiTheme="minorHAnsi" w:cstheme="minorHAnsi"/>
            <w:spacing w:val="-2"/>
            <w:sz w:val="22"/>
            <w:szCs w:val="22"/>
          </w:rPr>
          <w:t>w</w:t>
        </w:r>
        <w:r w:rsidRPr="00FC61C8">
          <w:rPr>
            <w:rFonts w:asciiTheme="minorHAnsi" w:eastAsia="Arial" w:hAnsiTheme="minorHAnsi" w:cstheme="minorHAnsi"/>
            <w:spacing w:val="2"/>
            <w:sz w:val="22"/>
            <w:szCs w:val="22"/>
          </w:rPr>
          <w:t>.</w:t>
        </w:r>
        <w:r w:rsidRPr="00FC61C8">
          <w:rPr>
            <w:rFonts w:asciiTheme="minorHAnsi" w:eastAsia="Arial" w:hAnsiTheme="minorHAnsi" w:cstheme="minorHAnsi"/>
            <w:sz w:val="22"/>
            <w:szCs w:val="22"/>
          </w:rPr>
          <w:t>care</w:t>
        </w:r>
        <w:r w:rsidRPr="00FC61C8">
          <w:rPr>
            <w:rFonts w:asciiTheme="minorHAnsi" w:eastAsia="Arial" w:hAnsiTheme="minorHAnsi" w:cstheme="minorHAnsi"/>
            <w:spacing w:val="2"/>
            <w:sz w:val="22"/>
            <w:szCs w:val="22"/>
          </w:rPr>
          <w:t>e</w:t>
        </w:r>
        <w:r w:rsidRPr="00FC61C8">
          <w:rPr>
            <w:rFonts w:asciiTheme="minorHAnsi" w:eastAsia="Arial" w:hAnsiTheme="minorHAnsi" w:cstheme="minorHAnsi"/>
            <w:sz w:val="22"/>
            <w:szCs w:val="22"/>
          </w:rPr>
          <w:t>r</w:t>
        </w:r>
        <w:r w:rsidRPr="00FC61C8">
          <w:rPr>
            <w:rFonts w:asciiTheme="minorHAnsi" w:eastAsia="Arial" w:hAnsiTheme="minorHAnsi" w:cstheme="minorHAnsi"/>
            <w:spacing w:val="2"/>
            <w:sz w:val="22"/>
            <w:szCs w:val="22"/>
          </w:rPr>
          <w:t>.</w:t>
        </w:r>
        <w:r w:rsidRPr="00FC61C8">
          <w:rPr>
            <w:rFonts w:asciiTheme="minorHAnsi" w:eastAsia="Arial" w:hAnsiTheme="minorHAnsi" w:cstheme="minorHAnsi"/>
            <w:sz w:val="22"/>
            <w:szCs w:val="22"/>
          </w:rPr>
          <w:t>mtu.edu</w:t>
        </w:r>
      </w:hyperlink>
    </w:p>
    <w:p w14:paraId="26281B94" w14:textId="77777777" w:rsidR="003D70BF" w:rsidRPr="00FC61C8" w:rsidRDefault="003D70BF" w:rsidP="00FC61C8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6BB6D015" w14:textId="77777777" w:rsidR="003D70BF" w:rsidRPr="00FC61C8" w:rsidRDefault="0081553B" w:rsidP="00FC61C8">
      <w:pPr>
        <w:ind w:left="3181" w:right="317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ease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 xml:space="preserve"> no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te</w:t>
      </w:r>
      <w:r w:rsidRPr="00FC61C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ou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r 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EW </w:t>
      </w:r>
      <w:r w:rsidRPr="00FC61C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ca</w:t>
      </w:r>
      <w:r w:rsidRPr="00FC61C8">
        <w:rPr>
          <w:rFonts w:asciiTheme="minorHAnsi" w:eastAsia="Arial" w:hAnsiTheme="minorHAnsi" w:cstheme="minorHAnsi"/>
          <w:b/>
          <w:i/>
          <w:spacing w:val="-3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on</w:t>
      </w:r>
      <w:r w:rsidRPr="00FC61C8">
        <w:rPr>
          <w:rFonts w:asciiTheme="minorHAnsi" w:eastAsia="Arial" w:hAnsiTheme="minorHAnsi" w:cstheme="minorHAnsi"/>
          <w:b/>
          <w:i/>
          <w:sz w:val="22"/>
          <w:szCs w:val="22"/>
        </w:rPr>
        <w:t>!</w:t>
      </w:r>
    </w:p>
    <w:p w14:paraId="5F59B53B" w14:textId="77777777" w:rsidR="003D70BF" w:rsidRPr="00FC61C8" w:rsidRDefault="003D70BF" w:rsidP="00FC61C8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F8A7F2A" w14:textId="77777777" w:rsidR="003D70BF" w:rsidRPr="00FC61C8" w:rsidRDefault="003D70BF" w:rsidP="00FC61C8">
      <w:pPr>
        <w:rPr>
          <w:rFonts w:asciiTheme="minorHAnsi" w:hAnsiTheme="minorHAnsi" w:cstheme="minorHAnsi"/>
          <w:sz w:val="22"/>
          <w:szCs w:val="22"/>
        </w:rPr>
      </w:pPr>
    </w:p>
    <w:p w14:paraId="4F3D22DB" w14:textId="77777777" w:rsidR="003D70BF" w:rsidRPr="00FC61C8" w:rsidRDefault="003D70BF" w:rsidP="00FC61C8">
      <w:pPr>
        <w:rPr>
          <w:rFonts w:asciiTheme="minorHAnsi" w:hAnsiTheme="minorHAnsi" w:cstheme="minorHAnsi"/>
          <w:sz w:val="22"/>
          <w:szCs w:val="22"/>
        </w:rPr>
      </w:pPr>
    </w:p>
    <w:p w14:paraId="776F1907" w14:textId="77777777" w:rsidR="003D70BF" w:rsidRPr="00FC61C8" w:rsidRDefault="0081553B" w:rsidP="00FC61C8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eer S</w:t>
      </w:r>
      <w:r w:rsidRPr="00FC61C8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ces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ffe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s:</w:t>
      </w:r>
    </w:p>
    <w:p w14:paraId="7C2009D7" w14:textId="77777777" w:rsidR="003D70BF" w:rsidRPr="00FC61C8" w:rsidRDefault="003D70BF" w:rsidP="00FC61C8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4267750" w14:textId="77777777" w:rsidR="003D70BF" w:rsidRPr="00FC61C8" w:rsidRDefault="0081553B" w:rsidP="00FC61C8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</w:t>
      </w:r>
      <w:r w:rsidRPr="00FC61C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My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: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on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FC61C8">
        <w:rPr>
          <w:rFonts w:asciiTheme="minorHAnsi" w:eastAsia="Arial" w:hAnsiTheme="minorHAnsi" w:cstheme="minorHAnsi"/>
          <w:sz w:val="22"/>
          <w:szCs w:val="22"/>
        </w:rPr>
        <w:t>ne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ass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sm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el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nt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nt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es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hs</w:t>
      </w:r>
    </w:p>
    <w:p w14:paraId="02BC1BCC" w14:textId="77777777" w:rsidR="003D70BF" w:rsidRPr="00FC61C8" w:rsidRDefault="0081553B" w:rsidP="00FC61C8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</w:t>
      </w:r>
      <w:r w:rsidRPr="00FC61C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z w:val="22"/>
          <w:szCs w:val="22"/>
        </w:rPr>
        <w:t>ersona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,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FC61C8">
        <w:rPr>
          <w:rFonts w:asciiTheme="minorHAnsi" w:eastAsia="Arial" w:hAnsiTheme="minorHAnsi" w:cstheme="minorHAnsi"/>
          <w:sz w:val="22"/>
          <w:szCs w:val="22"/>
        </w:rPr>
        <w:t>on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ng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o he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p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ou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nd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care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r 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C61C8">
        <w:rPr>
          <w:rFonts w:asciiTheme="minorHAnsi" w:eastAsia="Arial" w:hAnsiTheme="minorHAnsi" w:cstheme="minorHAnsi"/>
          <w:sz w:val="22"/>
          <w:szCs w:val="22"/>
        </w:rPr>
        <w:t>or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st 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ou</w:t>
      </w:r>
    </w:p>
    <w:p w14:paraId="05830B99" w14:textId="77777777" w:rsidR="003D70BF" w:rsidRPr="00FC61C8" w:rsidRDefault="0081553B" w:rsidP="00FC61C8">
      <w:pPr>
        <w:tabs>
          <w:tab w:val="left" w:pos="820"/>
        </w:tabs>
        <w:spacing w:before="6"/>
        <w:ind w:left="824" w:right="244" w:hanging="360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ab/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NACEli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FC61C8">
        <w:rPr>
          <w:rFonts w:asciiTheme="minorHAnsi" w:eastAsia="Arial" w:hAnsiTheme="minorHAnsi" w:cstheme="minorHAnsi"/>
          <w:sz w:val="22"/>
          <w:szCs w:val="22"/>
        </w:rPr>
        <w:t>: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on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FC61C8">
        <w:rPr>
          <w:rFonts w:asciiTheme="minorHAnsi" w:eastAsia="Arial" w:hAnsiTheme="minorHAnsi" w:cstheme="minorHAnsi"/>
          <w:sz w:val="22"/>
          <w:szCs w:val="22"/>
        </w:rPr>
        <w:t>ne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C61C8">
        <w:rPr>
          <w:rFonts w:asciiTheme="minorHAnsi" w:eastAsia="Arial" w:hAnsiTheme="minorHAnsi" w:cstheme="minorHAnsi"/>
          <w:sz w:val="22"/>
          <w:szCs w:val="22"/>
        </w:rPr>
        <w:t>ob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es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e po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5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em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t co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ou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wi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h co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es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FC61C8">
        <w:rPr>
          <w:rFonts w:asciiTheme="minorHAnsi" w:eastAsia="Arial" w:hAnsiTheme="minorHAnsi" w:cstheme="minorHAnsi"/>
          <w:sz w:val="22"/>
          <w:szCs w:val="22"/>
        </w:rPr>
        <w:t>ob 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FC61C8">
        <w:rPr>
          <w:rFonts w:asciiTheme="minorHAnsi" w:eastAsia="Arial" w:hAnsiTheme="minorHAnsi" w:cstheme="minorHAnsi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es</w:t>
      </w:r>
    </w:p>
    <w:p w14:paraId="0F609FB0" w14:textId="77777777" w:rsidR="003D70BF" w:rsidRPr="00FC61C8" w:rsidRDefault="0081553B" w:rsidP="00FC61C8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</w:t>
      </w:r>
      <w:r w:rsidRPr="00FC61C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FC61C8">
        <w:rPr>
          <w:rFonts w:asciiTheme="minorHAnsi" w:eastAsia="Arial" w:hAnsiTheme="minorHAnsi" w:cstheme="minorHAnsi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</w:p>
    <w:p w14:paraId="08DAE8C4" w14:textId="77777777" w:rsidR="003D70BF" w:rsidRPr="00FC61C8" w:rsidRDefault="0081553B" w:rsidP="00FC61C8">
      <w:pPr>
        <w:spacing w:before="1"/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</w:t>
      </w:r>
      <w:r w:rsidRPr="00FC61C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ock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er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</w:p>
    <w:p w14:paraId="51205685" w14:textId="77777777" w:rsidR="003D70BF" w:rsidRPr="00FC61C8" w:rsidRDefault="0081553B" w:rsidP="00FC61C8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</w:t>
      </w:r>
      <w:r w:rsidRPr="00FC61C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z w:val="22"/>
          <w:szCs w:val="22"/>
        </w:rPr>
        <w:t>us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ss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 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ng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q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et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</w:p>
    <w:p w14:paraId="60A40E0F" w14:textId="77777777" w:rsidR="003D70BF" w:rsidRPr="00FC61C8" w:rsidRDefault="0081553B" w:rsidP="00FC61C8">
      <w:pPr>
        <w:spacing w:before="1"/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</w:t>
      </w:r>
      <w:r w:rsidRPr="00FC61C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Job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se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ch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es</w:t>
      </w:r>
    </w:p>
    <w:p w14:paraId="10BC409A" w14:textId="77777777" w:rsidR="003D70BF" w:rsidRPr="00FC61C8" w:rsidRDefault="0081553B" w:rsidP="00FC61C8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</w:t>
      </w:r>
      <w:r w:rsidRPr="00FC61C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orpora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rm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on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ss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</w:p>
    <w:p w14:paraId="2106FDAF" w14:textId="77777777" w:rsidR="003D70BF" w:rsidRPr="00FC61C8" w:rsidRDefault="0081553B" w:rsidP="00FC61C8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</w:t>
      </w:r>
      <w:r w:rsidRPr="00FC61C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ny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v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</w:p>
    <w:p w14:paraId="243EDCB8" w14:textId="77777777" w:rsidR="003D70BF" w:rsidRPr="00FC61C8" w:rsidRDefault="0081553B" w:rsidP="00FC61C8">
      <w:pPr>
        <w:spacing w:before="1"/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</w:t>
      </w:r>
      <w:r w:rsidRPr="00FC61C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o C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r F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</w:p>
    <w:p w14:paraId="1AA656E3" w14:textId="77777777" w:rsidR="003D70BF" w:rsidRPr="00FC61C8" w:rsidRDefault="0081553B" w:rsidP="00FC61C8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</w:t>
      </w:r>
      <w:r w:rsidRPr="00FC61C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ampus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nt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</w:p>
    <w:p w14:paraId="7A600659" w14:textId="77777777" w:rsidR="003D70BF" w:rsidRPr="00FC61C8" w:rsidRDefault="0081553B" w:rsidP="00FC61C8">
      <w:pPr>
        <w:spacing w:before="1"/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</w:t>
      </w:r>
      <w:r w:rsidRPr="00FC61C8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areer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t s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s, co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z w:val="22"/>
          <w:szCs w:val="22"/>
        </w:rPr>
        <w:t>erenc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s, a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 p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>ati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ns</w:t>
      </w:r>
    </w:p>
    <w:p w14:paraId="50E073E6" w14:textId="77777777" w:rsidR="003D70BF" w:rsidRPr="00FC61C8" w:rsidRDefault="003D70BF" w:rsidP="00FC61C8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DCB2A3A" w14:textId="77777777" w:rsidR="003D70BF" w:rsidRPr="00FC61C8" w:rsidRDefault="003D70BF" w:rsidP="00FC61C8">
      <w:pPr>
        <w:rPr>
          <w:rFonts w:asciiTheme="minorHAnsi" w:hAnsiTheme="minorHAnsi" w:cstheme="minorHAnsi"/>
          <w:sz w:val="22"/>
          <w:szCs w:val="22"/>
        </w:rPr>
      </w:pPr>
    </w:p>
    <w:p w14:paraId="061FCD96" w14:textId="77777777" w:rsidR="003D70BF" w:rsidRPr="00FC61C8" w:rsidRDefault="003D70BF" w:rsidP="00FC61C8">
      <w:pPr>
        <w:rPr>
          <w:rFonts w:asciiTheme="minorHAnsi" w:hAnsiTheme="minorHAnsi" w:cstheme="minorHAnsi"/>
          <w:sz w:val="22"/>
          <w:szCs w:val="22"/>
        </w:rPr>
      </w:pPr>
    </w:p>
    <w:p w14:paraId="0D1EB728" w14:textId="77777777" w:rsidR="003D70BF" w:rsidRPr="00FC61C8" w:rsidRDefault="003D70BF" w:rsidP="00FC61C8">
      <w:pPr>
        <w:rPr>
          <w:rFonts w:asciiTheme="minorHAnsi" w:hAnsiTheme="minorHAnsi" w:cstheme="minorHAnsi"/>
          <w:sz w:val="22"/>
          <w:szCs w:val="22"/>
        </w:rPr>
      </w:pPr>
    </w:p>
    <w:p w14:paraId="6E652DD4" w14:textId="77777777" w:rsidR="003D70BF" w:rsidRPr="00FC61C8" w:rsidRDefault="0081553B" w:rsidP="00FC61C8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all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us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4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8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7</w:t>
      </w:r>
      <w:r w:rsidRPr="00FC61C8">
        <w:rPr>
          <w:rFonts w:asciiTheme="minorHAnsi" w:eastAsia="Arial" w:hAnsiTheme="minorHAnsi" w:cstheme="minorHAnsi"/>
          <w:sz w:val="22"/>
          <w:szCs w:val="22"/>
        </w:rPr>
        <w:t>-2313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z w:val="22"/>
          <w:szCs w:val="22"/>
        </w:rPr>
        <w:t>or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pe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ona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eer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ad</w:t>
      </w:r>
      <w:r w:rsidRPr="00FC61C8">
        <w:rPr>
          <w:rFonts w:asciiTheme="minorHAnsi" w:eastAsia="Arial" w:hAnsiTheme="minorHAnsi" w:cstheme="minorHAnsi"/>
          <w:spacing w:val="-4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z w:val="22"/>
          <w:szCs w:val="22"/>
        </w:rPr>
        <w:t>ing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appoi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ent</w:t>
      </w:r>
    </w:p>
    <w:p w14:paraId="3A9C15FA" w14:textId="77777777" w:rsidR="003D70BF" w:rsidRPr="00FC61C8" w:rsidRDefault="0081553B" w:rsidP="00FC61C8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position w:val="-1"/>
          <w:sz w:val="22"/>
          <w:szCs w:val="22"/>
        </w:rPr>
        <w:t>Vi</w:t>
      </w:r>
      <w:r w:rsidRPr="00FC61C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position w:val="-1"/>
          <w:sz w:val="22"/>
          <w:szCs w:val="22"/>
        </w:rPr>
        <w:t>eb</w:t>
      </w:r>
      <w:r w:rsidRPr="00FC61C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position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hyperlink r:id="rId22">
        <w:r w:rsidRPr="00FC61C8">
          <w:rPr>
            <w:rFonts w:asciiTheme="minorHAnsi" w:eastAsia="Arial" w:hAnsiTheme="minorHAnsi" w:cstheme="minorHAnsi"/>
            <w:spacing w:val="-4"/>
            <w:position w:val="-1"/>
            <w:sz w:val="22"/>
            <w:szCs w:val="22"/>
          </w:rPr>
          <w:t>w</w:t>
        </w:r>
        <w:r w:rsidRPr="00FC61C8">
          <w:rPr>
            <w:rFonts w:asciiTheme="minorHAnsi" w:eastAsia="Arial" w:hAnsiTheme="minorHAnsi" w:cstheme="minorHAnsi"/>
            <w:spacing w:val="-1"/>
            <w:position w:val="-1"/>
            <w:sz w:val="22"/>
            <w:szCs w:val="22"/>
          </w:rPr>
          <w:t>w</w:t>
        </w:r>
        <w:r w:rsidRPr="00FC61C8">
          <w:rPr>
            <w:rFonts w:asciiTheme="minorHAnsi" w:eastAsia="Arial" w:hAnsiTheme="minorHAnsi" w:cstheme="minorHAnsi"/>
            <w:spacing w:val="-4"/>
            <w:position w:val="-1"/>
            <w:sz w:val="22"/>
            <w:szCs w:val="22"/>
          </w:rPr>
          <w:t>w</w:t>
        </w:r>
        <w:r w:rsidRPr="00FC61C8">
          <w:rPr>
            <w:rFonts w:asciiTheme="minorHAnsi" w:eastAsia="Arial" w:hAnsiTheme="minorHAnsi" w:cstheme="minorHAnsi"/>
            <w:spacing w:val="1"/>
            <w:position w:val="-1"/>
            <w:sz w:val="22"/>
            <w:szCs w:val="22"/>
          </w:rPr>
          <w:t>.c</w:t>
        </w:r>
        <w:r w:rsidRPr="00FC61C8">
          <w:rPr>
            <w:rFonts w:asciiTheme="minorHAnsi" w:eastAsia="Arial" w:hAnsiTheme="minorHAnsi" w:cstheme="minorHAnsi"/>
            <w:position w:val="-1"/>
            <w:sz w:val="22"/>
            <w:szCs w:val="22"/>
          </w:rPr>
          <w:t>areer</w:t>
        </w:r>
        <w:r w:rsidRPr="00FC61C8">
          <w:rPr>
            <w:rFonts w:asciiTheme="minorHAnsi" w:eastAsia="Arial" w:hAnsiTheme="minorHAnsi" w:cstheme="minorHAnsi"/>
            <w:spacing w:val="1"/>
            <w:position w:val="-1"/>
            <w:sz w:val="22"/>
            <w:szCs w:val="22"/>
          </w:rPr>
          <w:t>.</w:t>
        </w:r>
        <w:r w:rsidRPr="00FC61C8">
          <w:rPr>
            <w:rFonts w:asciiTheme="minorHAnsi" w:eastAsia="Arial" w:hAnsiTheme="minorHAnsi" w:cstheme="minorHAnsi"/>
            <w:spacing w:val="-1"/>
            <w:position w:val="-1"/>
            <w:sz w:val="22"/>
            <w:szCs w:val="22"/>
          </w:rPr>
          <w:t>m</w:t>
        </w:r>
        <w:r w:rsidRPr="00FC61C8">
          <w:rPr>
            <w:rFonts w:asciiTheme="minorHAnsi" w:eastAsia="Arial" w:hAnsiTheme="minorHAnsi" w:cstheme="minorHAnsi"/>
            <w:spacing w:val="1"/>
            <w:position w:val="-1"/>
            <w:sz w:val="22"/>
            <w:szCs w:val="22"/>
          </w:rPr>
          <w:t>t</w:t>
        </w:r>
        <w:r w:rsidRPr="00FC61C8">
          <w:rPr>
            <w:rFonts w:asciiTheme="minorHAnsi" w:eastAsia="Arial" w:hAnsiTheme="minorHAnsi" w:cstheme="minorHAnsi"/>
            <w:spacing w:val="-3"/>
            <w:position w:val="-1"/>
            <w:sz w:val="22"/>
            <w:szCs w:val="22"/>
          </w:rPr>
          <w:t>u</w:t>
        </w:r>
        <w:r w:rsidRPr="00FC61C8">
          <w:rPr>
            <w:rFonts w:asciiTheme="minorHAnsi" w:eastAsia="Arial" w:hAnsiTheme="minorHAnsi" w:cstheme="minorHAnsi"/>
            <w:spacing w:val="1"/>
            <w:position w:val="-1"/>
            <w:sz w:val="22"/>
            <w:szCs w:val="22"/>
          </w:rPr>
          <w:t>.</w:t>
        </w:r>
        <w:r w:rsidRPr="00FC61C8">
          <w:rPr>
            <w:rFonts w:asciiTheme="minorHAnsi" w:eastAsia="Arial" w:hAnsiTheme="minorHAnsi" w:cstheme="minorHAnsi"/>
            <w:position w:val="-1"/>
            <w:sz w:val="22"/>
            <w:szCs w:val="22"/>
          </w:rPr>
          <w:t>edu</w:t>
        </w:r>
      </w:hyperlink>
      <w:r w:rsidRPr="00FC61C8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position w:val="-1"/>
          <w:sz w:val="22"/>
          <w:szCs w:val="22"/>
        </w:rPr>
        <w:t>or</w:t>
      </w:r>
      <w:r w:rsidRPr="00FC61C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position w:val="-1"/>
          <w:sz w:val="22"/>
          <w:szCs w:val="22"/>
        </w:rPr>
        <w:t>addit</w:t>
      </w:r>
      <w:r w:rsidRPr="00FC61C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position w:val="-1"/>
          <w:sz w:val="22"/>
          <w:szCs w:val="22"/>
        </w:rPr>
        <w:t>onal</w:t>
      </w:r>
      <w:r w:rsidRPr="00FC61C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position w:val="-1"/>
          <w:sz w:val="22"/>
          <w:szCs w:val="22"/>
        </w:rPr>
        <w:t>in</w:t>
      </w:r>
      <w:r w:rsidRPr="00FC61C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position w:val="-1"/>
          <w:sz w:val="22"/>
          <w:szCs w:val="22"/>
        </w:rPr>
        <w:t>ion</w:t>
      </w:r>
    </w:p>
    <w:p w14:paraId="1103EA52" w14:textId="77777777" w:rsidR="003D70BF" w:rsidRPr="00FC61C8" w:rsidRDefault="003D70BF" w:rsidP="00FC61C8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E40FEBD" w14:textId="77777777" w:rsidR="003D70BF" w:rsidRPr="00FC61C8" w:rsidRDefault="003D70BF" w:rsidP="00FC61C8">
      <w:pPr>
        <w:rPr>
          <w:rFonts w:asciiTheme="minorHAnsi" w:hAnsiTheme="minorHAnsi" w:cstheme="minorHAnsi"/>
          <w:sz w:val="22"/>
          <w:szCs w:val="22"/>
        </w:rPr>
      </w:pPr>
    </w:p>
    <w:p w14:paraId="7E798647" w14:textId="77777777" w:rsidR="003D70BF" w:rsidRPr="00FC61C8" w:rsidRDefault="003D70BF" w:rsidP="00FC61C8">
      <w:pPr>
        <w:rPr>
          <w:rFonts w:asciiTheme="minorHAnsi" w:hAnsiTheme="minorHAnsi" w:cstheme="minorHAnsi"/>
          <w:sz w:val="22"/>
          <w:szCs w:val="22"/>
        </w:rPr>
      </w:pPr>
    </w:p>
    <w:p w14:paraId="17214808" w14:textId="77777777" w:rsidR="003D70BF" w:rsidRPr="00FC61C8" w:rsidRDefault="0081553B" w:rsidP="00FC61C8">
      <w:pPr>
        <w:ind w:left="10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b/>
          <w:spacing w:val="3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so at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r Se</w:t>
      </w:r>
      <w:r w:rsidRPr="00FC61C8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ce</w:t>
      </w:r>
      <w:r w:rsidRPr="00FC61C8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b/>
          <w:sz w:val="22"/>
          <w:szCs w:val="22"/>
        </w:rPr>
        <w:t>:</w:t>
      </w:r>
    </w:p>
    <w:p w14:paraId="72D526A8" w14:textId="77777777" w:rsidR="003D70BF" w:rsidRPr="00FC61C8" w:rsidRDefault="003D70BF" w:rsidP="00FC61C8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638ED5E" w14:textId="77777777" w:rsidR="003D70BF" w:rsidRPr="00FC61C8" w:rsidRDefault="0081553B" w:rsidP="00FC61C8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</w:t>
      </w:r>
      <w:r w:rsidRPr="00FC61C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iew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oms</w:t>
      </w:r>
    </w:p>
    <w:p w14:paraId="00F7368C" w14:textId="77777777" w:rsidR="003D70BF" w:rsidRPr="00FC61C8" w:rsidRDefault="0081553B" w:rsidP="00FC61C8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</w:t>
      </w:r>
      <w:r w:rsidRPr="00FC61C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Co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rs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Pr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</w:p>
    <w:p w14:paraId="26F45507" w14:textId="77777777" w:rsidR="003D70BF" w:rsidRPr="00FC61C8" w:rsidRDefault="0081553B" w:rsidP="00FC61C8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</w:t>
      </w:r>
      <w:r w:rsidRPr="00FC61C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Care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r Res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L</w:t>
      </w:r>
      <w:r w:rsidRPr="00FC61C8">
        <w:rPr>
          <w:rFonts w:asciiTheme="minorHAnsi" w:eastAsia="Arial" w:hAnsiTheme="minorHAnsi" w:cstheme="minorHAnsi"/>
          <w:sz w:val="22"/>
          <w:szCs w:val="22"/>
        </w:rPr>
        <w:t>ibr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ry</w:t>
      </w:r>
    </w:p>
    <w:p w14:paraId="066EC1EB" w14:textId="77777777" w:rsidR="003D70BF" w:rsidRPr="00FC61C8" w:rsidRDefault="0081553B" w:rsidP="00FC61C8">
      <w:pPr>
        <w:ind w:left="464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hAnsiTheme="minorHAnsi" w:cstheme="minorHAnsi"/>
          <w:sz w:val="22"/>
          <w:szCs w:val="22"/>
        </w:rPr>
        <w:t xml:space="preserve">   </w:t>
      </w:r>
      <w:r w:rsidRPr="00FC61C8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z w:val="22"/>
          <w:szCs w:val="22"/>
        </w:rPr>
        <w:t>ie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FC61C8">
        <w:rPr>
          <w:rFonts w:asciiTheme="minorHAnsi" w:eastAsia="Arial" w:hAnsiTheme="minorHAnsi" w:cstheme="minorHAnsi"/>
          <w:sz w:val="22"/>
          <w:szCs w:val="22"/>
        </w:rPr>
        <w:t>ly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l S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ta</w:t>
      </w:r>
      <w:r w:rsidRPr="00FC61C8">
        <w:rPr>
          <w:rFonts w:asciiTheme="minorHAnsi" w:eastAsia="Arial" w:hAnsiTheme="minorHAnsi" w:cstheme="minorHAnsi"/>
          <w:sz w:val="22"/>
          <w:szCs w:val="22"/>
        </w:rPr>
        <w:t>ff</w:t>
      </w:r>
    </w:p>
    <w:p w14:paraId="62120137" w14:textId="77777777" w:rsidR="003D70BF" w:rsidRPr="00FC61C8" w:rsidRDefault="003D70BF" w:rsidP="00FC61C8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67C57CF2" w14:textId="77777777" w:rsidR="003D70BF" w:rsidRPr="00FC61C8" w:rsidRDefault="0081553B" w:rsidP="00FC61C8">
      <w:pPr>
        <w:ind w:left="104" w:right="399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z w:val="22"/>
          <w:szCs w:val="22"/>
        </w:rPr>
        <w:t>Re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r…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FC61C8">
        <w:rPr>
          <w:rFonts w:asciiTheme="minorHAnsi" w:eastAsia="Arial" w:hAnsiTheme="minorHAnsi" w:cstheme="minorHAnsi"/>
          <w:sz w:val="22"/>
          <w:szCs w:val="22"/>
        </w:rPr>
        <w:t>re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un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in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re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r cur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re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pa</w:t>
      </w:r>
      <w:r w:rsidRPr="00FC61C8">
        <w:rPr>
          <w:rFonts w:asciiTheme="minorHAnsi" w:eastAsia="Arial" w:hAnsiTheme="minorHAnsi" w:cstheme="minorHAnsi"/>
          <w:sz w:val="22"/>
          <w:szCs w:val="22"/>
        </w:rPr>
        <w:t>th,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sid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til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FC61C8">
        <w:rPr>
          <w:rFonts w:asciiTheme="minorHAnsi" w:eastAsia="Arial" w:hAnsiTheme="minorHAnsi" w:cstheme="minorHAnsi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g “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Pla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.”</w:t>
      </w:r>
      <w:r w:rsidRPr="00FC61C8">
        <w:rPr>
          <w:rFonts w:asciiTheme="minorHAnsi" w:eastAsia="Arial" w:hAnsiTheme="minorHAnsi" w:cstheme="minorHAnsi"/>
          <w:spacing w:val="66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t’s a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re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r 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du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ti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l Pl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ing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z w:val="22"/>
          <w:szCs w:val="22"/>
        </w:rPr>
        <w:t>st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FREE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z w:val="22"/>
          <w:szCs w:val="22"/>
        </w:rPr>
        <w:t>ichi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z w:val="22"/>
          <w:szCs w:val="22"/>
        </w:rPr>
        <w:t>h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s.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ke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re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ck 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“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FC61C8">
        <w:rPr>
          <w:rFonts w:asciiTheme="minorHAnsi" w:eastAsia="Arial" w:hAnsiTheme="minorHAnsi" w:cstheme="minorHAnsi"/>
          <w:sz w:val="22"/>
          <w:szCs w:val="22"/>
        </w:rPr>
        <w:t>re r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lts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FC61C8">
        <w:rPr>
          <w:rFonts w:asciiTheme="minorHAnsi" w:eastAsia="Arial" w:hAnsiTheme="minorHAnsi" w:cstheme="minorHAnsi"/>
          <w:sz w:val="22"/>
          <w:szCs w:val="22"/>
        </w:rPr>
        <w:t>ith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r 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isor,”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C61C8">
        <w:rPr>
          <w:rFonts w:asciiTheme="minorHAnsi" w:eastAsia="Arial" w:hAnsiTheme="minorHAnsi" w:cstheme="minorHAnsi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ma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k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ppo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pacing w:val="10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-</w:t>
      </w:r>
    </w:p>
    <w:p w14:paraId="1E574FE5" w14:textId="77777777" w:rsidR="003D70BF" w:rsidRPr="00FC61C8" w:rsidRDefault="0081553B" w:rsidP="00FC61C8">
      <w:pPr>
        <w:spacing w:before="4"/>
        <w:ind w:left="104" w:right="166"/>
        <w:rPr>
          <w:rFonts w:asciiTheme="minorHAnsi" w:eastAsia="Arial" w:hAnsiTheme="minorHAnsi" w:cstheme="minorHAnsi"/>
          <w:sz w:val="22"/>
          <w:szCs w:val="22"/>
        </w:rPr>
      </w:pP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ppo</w:t>
      </w:r>
      <w:r w:rsidRPr="00FC61C8">
        <w:rPr>
          <w:rFonts w:asciiTheme="minorHAnsi" w:eastAsia="Arial" w:hAnsiTheme="minorHAnsi" w:cstheme="minorHAnsi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tme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w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FC61C8">
        <w:rPr>
          <w:rFonts w:asciiTheme="minorHAnsi" w:eastAsia="Arial" w:hAnsiTheme="minorHAnsi" w:cstheme="minorHAnsi"/>
          <w:sz w:val="22"/>
          <w:szCs w:val="22"/>
        </w:rPr>
        <w:t>th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re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ices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z w:val="22"/>
          <w:szCs w:val="22"/>
        </w:rPr>
        <w:t>re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r 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FC61C8">
        <w:rPr>
          <w:rFonts w:asciiTheme="minorHAnsi" w:eastAsia="Arial" w:hAnsiTheme="minorHAnsi" w:cstheme="minorHAnsi"/>
          <w:sz w:val="22"/>
          <w:szCs w:val="22"/>
        </w:rPr>
        <w:t>isor to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FC61C8">
        <w:rPr>
          <w:rFonts w:asciiTheme="minorHAnsi" w:eastAsia="Arial" w:hAnsiTheme="minorHAnsi" w:cstheme="minorHAnsi"/>
          <w:sz w:val="22"/>
          <w:szCs w:val="22"/>
        </w:rPr>
        <w:t>lp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FC61C8">
        <w:rPr>
          <w:rFonts w:asciiTheme="minorHAnsi" w:eastAsia="Arial" w:hAnsiTheme="minorHAnsi" w:cstheme="minorHAnsi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FC61C8">
        <w:rPr>
          <w:rFonts w:asciiTheme="minorHAnsi" w:eastAsia="Arial" w:hAnsiTheme="minorHAnsi" w:cstheme="minorHAnsi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FC61C8">
        <w:rPr>
          <w:rFonts w:asciiTheme="minorHAnsi" w:eastAsia="Arial" w:hAnsiTheme="minorHAnsi" w:cstheme="minorHAnsi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FC61C8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FC61C8">
        <w:rPr>
          <w:rFonts w:asciiTheme="minorHAnsi" w:eastAsia="Arial" w:hAnsiTheme="minorHAnsi" w:cstheme="minorHAnsi"/>
          <w:sz w:val="22"/>
          <w:szCs w:val="22"/>
        </w:rPr>
        <w:t>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FC61C8">
        <w:rPr>
          <w:rFonts w:asciiTheme="minorHAnsi" w:eastAsia="Arial" w:hAnsiTheme="minorHAnsi" w:cstheme="minorHAnsi"/>
          <w:sz w:val="22"/>
          <w:szCs w:val="22"/>
        </w:rPr>
        <w:t>iscuss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FC61C8">
        <w:rPr>
          <w:rFonts w:asciiTheme="minorHAnsi" w:eastAsia="Arial" w:hAnsiTheme="minorHAnsi" w:cstheme="minorHAnsi"/>
          <w:sz w:val="22"/>
          <w:szCs w:val="22"/>
        </w:rPr>
        <w:t>r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FC61C8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FC61C8">
        <w:rPr>
          <w:rFonts w:asciiTheme="minorHAnsi" w:eastAsia="Arial" w:hAnsiTheme="minorHAnsi" w:cstheme="minorHAnsi"/>
          <w:sz w:val="22"/>
          <w:szCs w:val="22"/>
        </w:rPr>
        <w:t xml:space="preserve">re 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FC61C8">
        <w:rPr>
          <w:rFonts w:asciiTheme="minorHAnsi" w:eastAsia="Arial" w:hAnsiTheme="minorHAnsi" w:cstheme="minorHAnsi"/>
          <w:sz w:val="22"/>
          <w:szCs w:val="22"/>
        </w:rPr>
        <w:t>l</w:t>
      </w:r>
      <w:r w:rsidRPr="00FC61C8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FC61C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FC61C8">
        <w:rPr>
          <w:rFonts w:asciiTheme="minorHAnsi" w:eastAsia="Arial" w:hAnsiTheme="minorHAnsi" w:cstheme="minorHAnsi"/>
          <w:sz w:val="22"/>
          <w:szCs w:val="22"/>
        </w:rPr>
        <w:t>s.</w:t>
      </w:r>
    </w:p>
    <w:sectPr w:rsidR="003D70BF" w:rsidRPr="00FC61C8">
      <w:headerReference w:type="default" r:id="rId23"/>
      <w:pgSz w:w="12240" w:h="15840"/>
      <w:pgMar w:top="1480" w:right="980" w:bottom="280" w:left="76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3A2F68" w14:textId="77777777" w:rsidR="0081553B" w:rsidRDefault="0081553B">
      <w:r>
        <w:separator/>
      </w:r>
    </w:p>
  </w:endnote>
  <w:endnote w:type="continuationSeparator" w:id="0">
    <w:p w14:paraId="46DBF95B" w14:textId="77777777" w:rsidR="0081553B" w:rsidRDefault="00815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3D77F" w14:textId="77777777" w:rsidR="0081553B" w:rsidRDefault="0081553B">
      <w:r>
        <w:separator/>
      </w:r>
    </w:p>
  </w:footnote>
  <w:footnote w:type="continuationSeparator" w:id="0">
    <w:p w14:paraId="3A3CD194" w14:textId="77777777" w:rsidR="0081553B" w:rsidRDefault="008155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526F9" w14:textId="77777777" w:rsidR="003D70BF" w:rsidRDefault="0081553B">
    <w:pPr>
      <w:spacing w:line="200" w:lineRule="exact"/>
    </w:pPr>
    <w:r>
      <w:pict w14:anchorId="6F86BA3F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42.2pt;margin-top:51.75pt;width:108.9pt;height:38.4pt;z-index:-1798;mso-position-horizontal-relative:page;mso-position-vertical-relative:page" filled="f" stroked="f">
          <v:textbox inset="0,0,0,0">
            <w:txbxContent>
              <w:p w14:paraId="764892D9" w14:textId="77777777" w:rsidR="003D70BF" w:rsidRDefault="0081553B">
                <w:pPr>
                  <w:spacing w:line="240" w:lineRule="exact"/>
                  <w:ind w:left="20" w:right="-33"/>
                  <w:rPr>
                    <w:rFonts w:ascii="Arial" w:eastAsia="Arial" w:hAnsi="Arial" w:cs="Arial"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sz w:val="22"/>
                    <w:szCs w:val="22"/>
                  </w:rPr>
                  <w:t>1</w:t>
                </w:r>
                <w:r>
                  <w:rPr>
                    <w:rFonts w:ascii="Arial" w:eastAsia="Arial" w:hAnsi="Arial" w:cs="Arial"/>
                    <w:spacing w:val="-1"/>
                    <w:sz w:val="22"/>
                    <w:szCs w:val="22"/>
                  </w:rPr>
                  <w:t>2</w:t>
                </w:r>
                <w:r>
                  <w:rPr>
                    <w:rFonts w:ascii="Arial" w:eastAsia="Arial" w:hAnsi="Arial" w:cs="Arial"/>
                    <w:sz w:val="22"/>
                    <w:szCs w:val="22"/>
                  </w:rPr>
                  <w:t>34</w:t>
                </w:r>
                <w:r>
                  <w:rPr>
                    <w:rFonts w:ascii="Arial" w:eastAsia="Arial" w:hAnsi="Arial" w:cs="Arial"/>
                    <w:spacing w:val="-2"/>
                    <w:sz w:val="22"/>
                    <w:szCs w:val="22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2"/>
                    <w:sz w:val="22"/>
                    <w:szCs w:val="22"/>
                  </w:rPr>
                  <w:t>T</w:t>
                </w:r>
                <w:r>
                  <w:rPr>
                    <w:rFonts w:ascii="Arial" w:eastAsia="Arial" w:hAnsi="Arial" w:cs="Arial"/>
                    <w:sz w:val="22"/>
                    <w:szCs w:val="22"/>
                  </w:rPr>
                  <w:t>o</w:t>
                </w:r>
                <w:r>
                  <w:rPr>
                    <w:rFonts w:ascii="Arial" w:eastAsia="Arial" w:hAnsi="Arial" w:cs="Arial"/>
                    <w:spacing w:val="-4"/>
                    <w:sz w:val="22"/>
                    <w:szCs w:val="22"/>
                  </w:rPr>
                  <w:t>w</w:t>
                </w:r>
                <w:r>
                  <w:rPr>
                    <w:rFonts w:ascii="Arial" w:eastAsia="Arial" w:hAnsi="Arial" w:cs="Arial"/>
                    <w:sz w:val="22"/>
                    <w:szCs w:val="22"/>
                  </w:rPr>
                  <w:t>ns</w:t>
                </w:r>
                <w:r>
                  <w:rPr>
                    <w:rFonts w:ascii="Arial" w:eastAsia="Arial" w:hAnsi="Arial" w:cs="Arial"/>
                    <w:spacing w:val="-1"/>
                    <w:sz w:val="22"/>
                    <w:szCs w:val="22"/>
                  </w:rPr>
                  <w:t>e</w:t>
                </w:r>
                <w:r>
                  <w:rPr>
                    <w:rFonts w:ascii="Arial" w:eastAsia="Arial" w:hAnsi="Arial" w:cs="Arial"/>
                    <w:sz w:val="22"/>
                    <w:szCs w:val="22"/>
                  </w:rPr>
                  <w:t>nd</w:t>
                </w:r>
                <w:r>
                  <w:rPr>
                    <w:rFonts w:ascii="Arial" w:eastAsia="Arial" w:hAnsi="Arial" w:cs="Arial"/>
                    <w:spacing w:val="1"/>
                    <w:sz w:val="22"/>
                    <w:szCs w:val="22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-1"/>
                    <w:sz w:val="22"/>
                    <w:szCs w:val="22"/>
                  </w:rPr>
                  <w:t>D</w:t>
                </w:r>
                <w:r>
                  <w:rPr>
                    <w:rFonts w:ascii="Arial" w:eastAsia="Arial" w:hAnsi="Arial" w:cs="Arial"/>
                    <w:spacing w:val="1"/>
                    <w:sz w:val="22"/>
                    <w:szCs w:val="22"/>
                  </w:rPr>
                  <w:t>r</w:t>
                </w:r>
                <w:r>
                  <w:rPr>
                    <w:rFonts w:ascii="Arial" w:eastAsia="Arial" w:hAnsi="Arial" w:cs="Arial"/>
                    <w:spacing w:val="-1"/>
                    <w:sz w:val="22"/>
                    <w:szCs w:val="22"/>
                  </w:rPr>
                  <w:t>i</w:t>
                </w:r>
                <w:r>
                  <w:rPr>
                    <w:rFonts w:ascii="Arial" w:eastAsia="Arial" w:hAnsi="Arial" w:cs="Arial"/>
                    <w:spacing w:val="-2"/>
                    <w:sz w:val="22"/>
                    <w:szCs w:val="22"/>
                  </w:rPr>
                  <w:t>v</w:t>
                </w:r>
                <w:r>
                  <w:rPr>
                    <w:rFonts w:ascii="Arial" w:eastAsia="Arial" w:hAnsi="Arial" w:cs="Arial"/>
                    <w:sz w:val="22"/>
                    <w:szCs w:val="22"/>
                  </w:rPr>
                  <w:t>e</w:t>
                </w:r>
              </w:p>
              <w:p w14:paraId="59367362" w14:textId="77777777" w:rsidR="003D70BF" w:rsidRDefault="0081553B">
                <w:pPr>
                  <w:spacing w:line="240" w:lineRule="exact"/>
                  <w:ind w:left="20"/>
                  <w:rPr>
                    <w:rFonts w:ascii="Arial" w:eastAsia="Arial" w:hAnsi="Arial" w:cs="Arial"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spacing w:val="-1"/>
                    <w:sz w:val="22"/>
                    <w:szCs w:val="22"/>
                  </w:rPr>
                  <w:t>H</w:t>
                </w:r>
                <w:r>
                  <w:rPr>
                    <w:rFonts w:ascii="Arial" w:eastAsia="Arial" w:hAnsi="Arial" w:cs="Arial"/>
                    <w:sz w:val="22"/>
                    <w:szCs w:val="22"/>
                  </w:rPr>
                  <w:t>o</w:t>
                </w:r>
                <w:r>
                  <w:rPr>
                    <w:rFonts w:ascii="Arial" w:eastAsia="Arial" w:hAnsi="Arial" w:cs="Arial"/>
                    <w:spacing w:val="-1"/>
                    <w:sz w:val="22"/>
                    <w:szCs w:val="22"/>
                  </w:rPr>
                  <w:t>u</w:t>
                </w:r>
                <w:r>
                  <w:rPr>
                    <w:rFonts w:ascii="Arial" w:eastAsia="Arial" w:hAnsi="Arial" w:cs="Arial"/>
                    <w:spacing w:val="2"/>
                    <w:sz w:val="22"/>
                    <w:szCs w:val="22"/>
                  </w:rPr>
                  <w:t>g</w:t>
                </w:r>
                <w:r>
                  <w:rPr>
                    <w:rFonts w:ascii="Arial" w:eastAsia="Arial" w:hAnsi="Arial" w:cs="Arial"/>
                    <w:sz w:val="22"/>
                    <w:szCs w:val="22"/>
                  </w:rPr>
                  <w:t>hto</w:t>
                </w:r>
                <w:r>
                  <w:rPr>
                    <w:rFonts w:ascii="Arial" w:eastAsia="Arial" w:hAnsi="Arial" w:cs="Arial"/>
                    <w:spacing w:val="-2"/>
                    <w:sz w:val="22"/>
                    <w:szCs w:val="22"/>
                  </w:rPr>
                  <w:t>n</w:t>
                </w:r>
                <w:r>
                  <w:rPr>
                    <w:rFonts w:ascii="Arial" w:eastAsia="Arial" w:hAnsi="Arial" w:cs="Arial"/>
                    <w:sz w:val="22"/>
                    <w:szCs w:val="22"/>
                  </w:rPr>
                  <w:t>,</w:t>
                </w:r>
                <w:r>
                  <w:rPr>
                    <w:rFonts w:ascii="Arial" w:eastAsia="Arial" w:hAnsi="Arial" w:cs="Arial"/>
                    <w:spacing w:val="2"/>
                    <w:sz w:val="22"/>
                    <w:szCs w:val="22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-4"/>
                    <w:sz w:val="22"/>
                    <w:szCs w:val="22"/>
                  </w:rPr>
                  <w:t>M</w:t>
                </w:r>
                <w:r>
                  <w:rPr>
                    <w:rFonts w:ascii="Arial" w:eastAsia="Arial" w:hAnsi="Arial" w:cs="Arial"/>
                    <w:sz w:val="22"/>
                    <w:szCs w:val="22"/>
                  </w:rPr>
                  <w:t xml:space="preserve">I </w:t>
                </w:r>
                <w:r>
                  <w:rPr>
                    <w:rFonts w:ascii="Arial" w:eastAsia="Arial" w:hAnsi="Arial" w:cs="Arial"/>
                    <w:spacing w:val="2"/>
                    <w:sz w:val="22"/>
                    <w:szCs w:val="22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22"/>
                    <w:szCs w:val="22"/>
                  </w:rPr>
                  <w:t>4</w:t>
                </w:r>
                <w:r>
                  <w:rPr>
                    <w:rFonts w:ascii="Arial" w:eastAsia="Arial" w:hAnsi="Arial" w:cs="Arial"/>
                    <w:spacing w:val="-1"/>
                    <w:sz w:val="22"/>
                    <w:szCs w:val="22"/>
                  </w:rPr>
                  <w:t>9</w:t>
                </w:r>
                <w:r>
                  <w:rPr>
                    <w:rFonts w:ascii="Arial" w:eastAsia="Arial" w:hAnsi="Arial" w:cs="Arial"/>
                    <w:sz w:val="22"/>
                    <w:szCs w:val="22"/>
                  </w:rPr>
                  <w:t>9</w:t>
                </w:r>
                <w:r>
                  <w:rPr>
                    <w:rFonts w:ascii="Arial" w:eastAsia="Arial" w:hAnsi="Arial" w:cs="Arial"/>
                    <w:spacing w:val="-1"/>
                    <w:sz w:val="22"/>
                    <w:szCs w:val="22"/>
                  </w:rPr>
                  <w:t>3</w:t>
                </w:r>
                <w:r>
                  <w:rPr>
                    <w:rFonts w:ascii="Arial" w:eastAsia="Arial" w:hAnsi="Arial" w:cs="Arial"/>
                    <w:sz w:val="22"/>
                    <w:szCs w:val="22"/>
                  </w:rPr>
                  <w:t>1</w:t>
                </w:r>
              </w:p>
              <w:p w14:paraId="18F56DD1" w14:textId="77777777" w:rsidR="003D70BF" w:rsidRDefault="0081553B">
                <w:pPr>
                  <w:spacing w:before="2"/>
                  <w:ind w:left="20"/>
                  <w:rPr>
                    <w:rFonts w:ascii="Arial" w:eastAsia="Arial" w:hAnsi="Arial" w:cs="Arial"/>
                    <w:sz w:val="22"/>
                    <w:szCs w:val="22"/>
                  </w:rPr>
                </w:pPr>
                <w:r>
                  <w:rPr>
                    <w:rFonts w:ascii="Arial" w:eastAsia="Arial" w:hAnsi="Arial" w:cs="Arial"/>
                    <w:spacing w:val="-1"/>
                    <w:sz w:val="22"/>
                    <w:szCs w:val="22"/>
                  </w:rPr>
                  <w:t>A</w:t>
                </w:r>
                <w:r>
                  <w:rPr>
                    <w:rFonts w:ascii="Arial" w:eastAsia="Arial" w:hAnsi="Arial" w:cs="Arial"/>
                    <w:sz w:val="22"/>
                    <w:szCs w:val="22"/>
                  </w:rPr>
                  <w:t>pril 7,</w:t>
                </w:r>
                <w:r>
                  <w:rPr>
                    <w:rFonts w:ascii="Arial" w:eastAsia="Arial" w:hAnsi="Arial" w:cs="Arial"/>
                    <w:spacing w:val="2"/>
                    <w:sz w:val="22"/>
                    <w:szCs w:val="22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22"/>
                    <w:szCs w:val="22"/>
                  </w:rPr>
                  <w:t>2</w:t>
                </w:r>
                <w:r>
                  <w:rPr>
                    <w:rFonts w:ascii="Arial" w:eastAsia="Arial" w:hAnsi="Arial" w:cs="Arial"/>
                    <w:spacing w:val="-1"/>
                    <w:sz w:val="22"/>
                    <w:szCs w:val="22"/>
                  </w:rPr>
                  <w:t>0</w:t>
                </w:r>
                <w:r>
                  <w:rPr>
                    <w:rFonts w:ascii="Arial" w:eastAsia="Arial" w:hAnsi="Arial" w:cs="Arial"/>
                    <w:sz w:val="22"/>
                    <w:szCs w:val="22"/>
                  </w:rPr>
                  <w:t>11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93BE2" w14:textId="77777777" w:rsidR="003D70BF" w:rsidRDefault="0081553B">
    <w:pPr>
      <w:spacing w:line="200" w:lineRule="exact"/>
    </w:pPr>
    <w:r>
      <w:pict w14:anchorId="1EA3EEF0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42.2pt;margin-top:55pt;width:109.2pt;height:41.6pt;z-index:-1797;mso-position-horizontal-relative:page;mso-position-vertical-relative:page" filled="f" stroked="f">
          <v:textbox inset="0,0,0,0">
            <w:txbxContent>
              <w:p w14:paraId="1FF547BD" w14:textId="77777777" w:rsidR="003D70BF" w:rsidRDefault="0081553B">
                <w:pPr>
                  <w:spacing w:line="260" w:lineRule="exact"/>
                  <w:ind w:left="20" w:right="-36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t>1234 To</w:t>
                </w:r>
                <w:r>
                  <w:rPr>
                    <w:spacing w:val="-1"/>
                    <w:sz w:val="24"/>
                    <w:szCs w:val="24"/>
                  </w:rPr>
                  <w:t>w</w:t>
                </w:r>
                <w:r>
                  <w:rPr>
                    <w:sz w:val="24"/>
                    <w:szCs w:val="24"/>
                  </w:rPr>
                  <w:t>nsend</w:t>
                </w:r>
                <w:r>
                  <w:rPr>
                    <w:spacing w:val="-1"/>
                    <w:sz w:val="24"/>
                    <w:szCs w:val="24"/>
                  </w:rPr>
                  <w:t xml:space="preserve"> </w:t>
                </w:r>
                <w:r>
                  <w:rPr>
                    <w:sz w:val="24"/>
                    <w:szCs w:val="24"/>
                  </w:rPr>
                  <w:t>D</w:t>
                </w:r>
                <w:r>
                  <w:rPr>
                    <w:spacing w:val="-1"/>
                    <w:sz w:val="24"/>
                    <w:szCs w:val="24"/>
                  </w:rPr>
                  <w:t>r</w:t>
                </w:r>
                <w:r>
                  <w:rPr>
                    <w:sz w:val="24"/>
                    <w:szCs w:val="24"/>
                  </w:rPr>
                  <w:t>ive</w:t>
                </w:r>
              </w:p>
              <w:p w14:paraId="1FCDE54B" w14:textId="77777777" w:rsidR="003D70BF" w:rsidRDefault="0081553B">
                <w:pPr>
                  <w:ind w:left="20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t>Hou</w:t>
                </w:r>
                <w:r>
                  <w:rPr>
                    <w:spacing w:val="-3"/>
                    <w:sz w:val="24"/>
                    <w:szCs w:val="24"/>
                  </w:rPr>
                  <w:t>g</w:t>
                </w:r>
                <w:r>
                  <w:rPr>
                    <w:sz w:val="24"/>
                    <w:szCs w:val="24"/>
                  </w:rPr>
                  <w:t xml:space="preserve">hton, </w:t>
                </w:r>
                <w:r>
                  <w:rPr>
                    <w:spacing w:val="3"/>
                    <w:sz w:val="24"/>
                    <w:szCs w:val="24"/>
                  </w:rPr>
                  <w:t>M</w:t>
                </w:r>
                <w:r>
                  <w:rPr>
                    <w:sz w:val="24"/>
                    <w:szCs w:val="24"/>
                  </w:rPr>
                  <w:t>I</w:t>
                </w:r>
                <w:r>
                  <w:rPr>
                    <w:spacing w:val="57"/>
                    <w:sz w:val="24"/>
                    <w:szCs w:val="24"/>
                  </w:rPr>
                  <w:t xml:space="preserve"> </w:t>
                </w:r>
                <w:r>
                  <w:rPr>
                    <w:sz w:val="24"/>
                    <w:szCs w:val="24"/>
                  </w:rPr>
                  <w:t>49931</w:t>
                </w:r>
              </w:p>
              <w:p w14:paraId="38E23A99" w14:textId="77777777" w:rsidR="003D70BF" w:rsidRDefault="0081553B">
                <w:pPr>
                  <w:ind w:left="20"/>
                  <w:rPr>
                    <w:sz w:val="24"/>
                    <w:szCs w:val="24"/>
                  </w:rPr>
                </w:pPr>
                <w:r>
                  <w:rPr>
                    <w:spacing w:val="-1"/>
                    <w:sz w:val="24"/>
                    <w:szCs w:val="24"/>
                  </w:rPr>
                  <w:t>Fe</w:t>
                </w:r>
                <w:r>
                  <w:rPr>
                    <w:sz w:val="24"/>
                    <w:szCs w:val="24"/>
                  </w:rPr>
                  <w:t>b</w:t>
                </w:r>
                <w:r>
                  <w:rPr>
                    <w:spacing w:val="-1"/>
                    <w:sz w:val="24"/>
                    <w:szCs w:val="24"/>
                  </w:rPr>
                  <w:t>r</w:t>
                </w:r>
                <w:r>
                  <w:rPr>
                    <w:spacing w:val="2"/>
                    <w:sz w:val="24"/>
                    <w:szCs w:val="24"/>
                  </w:rPr>
                  <w:t>u</w:t>
                </w:r>
                <w:r>
                  <w:rPr>
                    <w:spacing w:val="-1"/>
                    <w:sz w:val="24"/>
                    <w:szCs w:val="24"/>
                  </w:rPr>
                  <w:t>a</w:t>
                </w:r>
                <w:r>
                  <w:rPr>
                    <w:spacing w:val="4"/>
                    <w:sz w:val="24"/>
                    <w:szCs w:val="24"/>
                  </w:rPr>
                  <w:t>r</w:t>
                </w:r>
                <w:r>
                  <w:rPr>
                    <w:sz w:val="24"/>
                    <w:szCs w:val="24"/>
                  </w:rPr>
                  <w:t>y</w:t>
                </w:r>
                <w:r>
                  <w:rPr>
                    <w:spacing w:val="-5"/>
                    <w:sz w:val="24"/>
                    <w:szCs w:val="24"/>
                  </w:rPr>
                  <w:t xml:space="preserve"> </w:t>
                </w:r>
                <w:r>
                  <w:rPr>
                    <w:sz w:val="24"/>
                    <w:szCs w:val="24"/>
                  </w:rPr>
                  <w:t>1, 2011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93EB8" w14:textId="77777777" w:rsidR="003D70BF" w:rsidRDefault="0081553B">
    <w:pPr>
      <w:spacing w:line="200" w:lineRule="exact"/>
    </w:pPr>
    <w:r>
      <w:pict w14:anchorId="12121DF8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2.2pt;margin-top:65.6pt;width:145.35pt;height:41.6pt;z-index:-1796;mso-position-horizontal-relative:page;mso-position-vertical-relative:page" filled="f" stroked="f">
          <v:textbox inset="0,0,0,0">
            <w:txbxContent>
              <w:p w14:paraId="3B9EEFD4" w14:textId="77777777" w:rsidR="003D70BF" w:rsidRDefault="0081553B">
                <w:pPr>
                  <w:spacing w:line="260" w:lineRule="exact"/>
                  <w:ind w:left="20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spacing w:val="1"/>
                    <w:sz w:val="24"/>
                    <w:szCs w:val="24"/>
                  </w:rPr>
                  <w:t>14</w:t>
                </w:r>
                <w:r>
                  <w:rPr>
                    <w:rFonts w:ascii="Arial" w:eastAsia="Arial" w:hAnsi="Arial" w:cs="Arial"/>
                    <w:spacing w:val="-1"/>
                    <w:sz w:val="24"/>
                    <w:szCs w:val="24"/>
                  </w:rPr>
                  <w:t>0</w:t>
                </w:r>
                <w:r>
                  <w:rPr>
                    <w:rFonts w:ascii="Arial" w:eastAsia="Arial" w:hAnsi="Arial" w:cs="Arial"/>
                    <w:sz w:val="24"/>
                    <w:szCs w:val="24"/>
                  </w:rPr>
                  <w:t>0</w:t>
                </w:r>
                <w:r>
                  <w:rPr>
                    <w:rFonts w:ascii="Arial" w:eastAsia="Arial" w:hAnsi="Arial" w:cs="Arial"/>
                    <w:spacing w:val="-1"/>
                    <w:sz w:val="24"/>
                    <w:szCs w:val="24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2"/>
                    <w:sz w:val="24"/>
                    <w:szCs w:val="24"/>
                  </w:rPr>
                  <w:t>T</w:t>
                </w:r>
                <w:r>
                  <w:rPr>
                    <w:rFonts w:ascii="Arial" w:eastAsia="Arial" w:hAnsi="Arial" w:cs="Arial"/>
                    <w:spacing w:val="1"/>
                    <w:sz w:val="24"/>
                    <w:szCs w:val="24"/>
                  </w:rPr>
                  <w:t>o</w:t>
                </w:r>
                <w:r>
                  <w:rPr>
                    <w:rFonts w:ascii="Arial" w:eastAsia="Arial" w:hAnsi="Arial" w:cs="Arial"/>
                    <w:spacing w:val="-3"/>
                    <w:sz w:val="24"/>
                    <w:szCs w:val="24"/>
                  </w:rPr>
                  <w:t>w</w:t>
                </w:r>
                <w:r>
                  <w:rPr>
                    <w:rFonts w:ascii="Arial" w:eastAsia="Arial" w:hAnsi="Arial" w:cs="Arial"/>
                    <w:spacing w:val="1"/>
                    <w:sz w:val="24"/>
                    <w:szCs w:val="24"/>
                  </w:rPr>
                  <w:t>n</w:t>
                </w:r>
                <w:r>
                  <w:rPr>
                    <w:rFonts w:ascii="Arial" w:eastAsia="Arial" w:hAnsi="Arial" w:cs="Arial"/>
                    <w:sz w:val="24"/>
                    <w:szCs w:val="24"/>
                  </w:rPr>
                  <w:t>s</w:t>
                </w:r>
                <w:r>
                  <w:rPr>
                    <w:rFonts w:ascii="Arial" w:eastAsia="Arial" w:hAnsi="Arial" w:cs="Arial"/>
                    <w:spacing w:val="1"/>
                    <w:sz w:val="24"/>
                    <w:szCs w:val="24"/>
                  </w:rPr>
                  <w:t>en</w:t>
                </w:r>
                <w:r>
                  <w:rPr>
                    <w:rFonts w:ascii="Arial" w:eastAsia="Arial" w:hAnsi="Arial" w:cs="Arial"/>
                    <w:sz w:val="24"/>
                    <w:szCs w:val="24"/>
                  </w:rPr>
                  <w:t>d</w:t>
                </w:r>
                <w:r>
                  <w:rPr>
                    <w:rFonts w:ascii="Arial" w:eastAsia="Arial" w:hAnsi="Arial" w:cs="Arial"/>
                    <w:spacing w:val="-1"/>
                    <w:sz w:val="24"/>
                    <w:szCs w:val="24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24"/>
                    <w:szCs w:val="24"/>
                  </w:rPr>
                  <w:t>Dr</w:t>
                </w:r>
                <w:r>
                  <w:rPr>
                    <w:rFonts w:ascii="Arial" w:eastAsia="Arial" w:hAnsi="Arial" w:cs="Arial"/>
                    <w:spacing w:val="-1"/>
                    <w:sz w:val="24"/>
                    <w:szCs w:val="24"/>
                  </w:rPr>
                  <w:t>i</w:t>
                </w:r>
                <w:r>
                  <w:rPr>
                    <w:rFonts w:ascii="Arial" w:eastAsia="Arial" w:hAnsi="Arial" w:cs="Arial"/>
                    <w:spacing w:val="-2"/>
                    <w:sz w:val="24"/>
                    <w:szCs w:val="24"/>
                  </w:rPr>
                  <w:t>v</w:t>
                </w:r>
                <w:r>
                  <w:rPr>
                    <w:rFonts w:ascii="Arial" w:eastAsia="Arial" w:hAnsi="Arial" w:cs="Arial"/>
                    <w:sz w:val="24"/>
                    <w:szCs w:val="24"/>
                  </w:rPr>
                  <w:t>e</w:t>
                </w:r>
              </w:p>
              <w:p w14:paraId="5B636F88" w14:textId="77777777" w:rsidR="003D70BF" w:rsidRDefault="0081553B">
                <w:pPr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sz w:val="24"/>
                    <w:szCs w:val="24"/>
                  </w:rPr>
                  <w:t>Ho</w:t>
                </w:r>
                <w:r>
                  <w:rPr>
                    <w:rFonts w:ascii="Arial" w:eastAsia="Arial" w:hAnsi="Arial" w:cs="Arial"/>
                    <w:spacing w:val="1"/>
                    <w:sz w:val="24"/>
                    <w:szCs w:val="24"/>
                  </w:rPr>
                  <w:t>u</w:t>
                </w:r>
                <w:r>
                  <w:rPr>
                    <w:rFonts w:ascii="Arial" w:eastAsia="Arial" w:hAnsi="Arial" w:cs="Arial"/>
                    <w:spacing w:val="-1"/>
                    <w:sz w:val="24"/>
                    <w:szCs w:val="24"/>
                  </w:rPr>
                  <w:t>g</w:t>
                </w:r>
                <w:r>
                  <w:rPr>
                    <w:rFonts w:ascii="Arial" w:eastAsia="Arial" w:hAnsi="Arial" w:cs="Arial"/>
                    <w:spacing w:val="1"/>
                    <w:sz w:val="24"/>
                    <w:szCs w:val="24"/>
                  </w:rPr>
                  <w:t>h</w:t>
                </w:r>
                <w:r>
                  <w:rPr>
                    <w:rFonts w:ascii="Arial" w:eastAsia="Arial" w:hAnsi="Arial" w:cs="Arial"/>
                    <w:sz w:val="24"/>
                    <w:szCs w:val="24"/>
                  </w:rPr>
                  <w:t>t</w:t>
                </w:r>
                <w:r>
                  <w:rPr>
                    <w:rFonts w:ascii="Arial" w:eastAsia="Arial" w:hAnsi="Arial" w:cs="Arial"/>
                    <w:spacing w:val="1"/>
                    <w:sz w:val="24"/>
                    <w:szCs w:val="24"/>
                  </w:rPr>
                  <w:t>on</w:t>
                </w:r>
                <w:r>
                  <w:rPr>
                    <w:rFonts w:ascii="Arial" w:eastAsia="Arial" w:hAnsi="Arial" w:cs="Arial"/>
                    <w:sz w:val="24"/>
                    <w:szCs w:val="24"/>
                  </w:rPr>
                  <w:t>,</w:t>
                </w:r>
                <w:r>
                  <w:rPr>
                    <w:rFonts w:ascii="Arial" w:eastAsia="Arial" w:hAnsi="Arial" w:cs="Arial"/>
                    <w:spacing w:val="-2"/>
                    <w:sz w:val="24"/>
                    <w:szCs w:val="24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24"/>
                    <w:szCs w:val="24"/>
                  </w:rPr>
                  <w:t>M</w:t>
                </w:r>
                <w:r>
                  <w:rPr>
                    <w:rFonts w:ascii="Arial" w:eastAsia="Arial" w:hAnsi="Arial" w:cs="Arial"/>
                    <w:spacing w:val="-1"/>
                    <w:sz w:val="24"/>
                    <w:szCs w:val="24"/>
                  </w:rPr>
                  <w:t>i</w:t>
                </w:r>
                <w:r>
                  <w:rPr>
                    <w:rFonts w:ascii="Arial" w:eastAsia="Arial" w:hAnsi="Arial" w:cs="Arial"/>
                    <w:sz w:val="24"/>
                    <w:szCs w:val="24"/>
                  </w:rPr>
                  <w:t>c</w:t>
                </w:r>
                <w:r>
                  <w:rPr>
                    <w:rFonts w:ascii="Arial" w:eastAsia="Arial" w:hAnsi="Arial" w:cs="Arial"/>
                    <w:spacing w:val="1"/>
                    <w:sz w:val="24"/>
                    <w:szCs w:val="24"/>
                  </w:rPr>
                  <w:t>h</w:t>
                </w:r>
                <w:r>
                  <w:rPr>
                    <w:rFonts w:ascii="Arial" w:eastAsia="Arial" w:hAnsi="Arial" w:cs="Arial"/>
                    <w:sz w:val="24"/>
                    <w:szCs w:val="24"/>
                  </w:rPr>
                  <w:t>i</w:t>
                </w:r>
                <w:r>
                  <w:rPr>
                    <w:rFonts w:ascii="Arial" w:eastAsia="Arial" w:hAnsi="Arial" w:cs="Arial"/>
                    <w:spacing w:val="-2"/>
                    <w:sz w:val="24"/>
                    <w:szCs w:val="24"/>
                  </w:rPr>
                  <w:t>g</w:t>
                </w:r>
                <w:r>
                  <w:rPr>
                    <w:rFonts w:ascii="Arial" w:eastAsia="Arial" w:hAnsi="Arial" w:cs="Arial"/>
                    <w:spacing w:val="1"/>
                    <w:sz w:val="24"/>
                    <w:szCs w:val="24"/>
                  </w:rPr>
                  <w:t>a</w:t>
                </w:r>
                <w:r>
                  <w:rPr>
                    <w:rFonts w:ascii="Arial" w:eastAsia="Arial" w:hAnsi="Arial" w:cs="Arial"/>
                    <w:sz w:val="24"/>
                    <w:szCs w:val="24"/>
                  </w:rPr>
                  <w:t>n</w:t>
                </w:r>
                <w:r>
                  <w:rPr>
                    <w:rFonts w:ascii="Arial" w:eastAsia="Arial" w:hAnsi="Arial" w:cs="Arial"/>
                    <w:spacing w:val="1"/>
                    <w:sz w:val="24"/>
                    <w:szCs w:val="24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-1"/>
                    <w:sz w:val="24"/>
                    <w:szCs w:val="24"/>
                  </w:rPr>
                  <w:t>4</w:t>
                </w:r>
                <w:r>
                  <w:rPr>
                    <w:rFonts w:ascii="Arial" w:eastAsia="Arial" w:hAnsi="Arial" w:cs="Arial"/>
                    <w:spacing w:val="1"/>
                    <w:sz w:val="24"/>
                    <w:szCs w:val="24"/>
                  </w:rPr>
                  <w:t>99</w:t>
                </w:r>
                <w:r>
                  <w:rPr>
                    <w:rFonts w:ascii="Arial" w:eastAsia="Arial" w:hAnsi="Arial" w:cs="Arial"/>
                    <w:spacing w:val="-1"/>
                    <w:sz w:val="24"/>
                    <w:szCs w:val="24"/>
                  </w:rPr>
                  <w:t>3</w:t>
                </w:r>
                <w:r>
                  <w:rPr>
                    <w:rFonts w:ascii="Arial" w:eastAsia="Arial" w:hAnsi="Arial" w:cs="Arial"/>
                    <w:sz w:val="24"/>
                    <w:szCs w:val="24"/>
                  </w:rPr>
                  <w:t>1</w:t>
                </w:r>
              </w:p>
              <w:p w14:paraId="10BA943E" w14:textId="77777777" w:rsidR="003D70BF" w:rsidRDefault="0081553B">
                <w:pPr>
                  <w:ind w:left="20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sz w:val="24"/>
                    <w:szCs w:val="24"/>
                  </w:rPr>
                  <w:t>Fe</w:t>
                </w:r>
                <w:r>
                  <w:rPr>
                    <w:rFonts w:ascii="Arial" w:eastAsia="Arial" w:hAnsi="Arial" w:cs="Arial"/>
                    <w:spacing w:val="1"/>
                    <w:sz w:val="24"/>
                    <w:szCs w:val="24"/>
                  </w:rPr>
                  <w:t>b</w:t>
                </w:r>
                <w:r>
                  <w:rPr>
                    <w:rFonts w:ascii="Arial" w:eastAsia="Arial" w:hAnsi="Arial" w:cs="Arial"/>
                    <w:sz w:val="24"/>
                    <w:szCs w:val="24"/>
                  </w:rPr>
                  <w:t>ru</w:t>
                </w:r>
                <w:r>
                  <w:rPr>
                    <w:rFonts w:ascii="Arial" w:eastAsia="Arial" w:hAnsi="Arial" w:cs="Arial"/>
                    <w:spacing w:val="1"/>
                    <w:sz w:val="24"/>
                    <w:szCs w:val="24"/>
                  </w:rPr>
                  <w:t>a</w:t>
                </w:r>
                <w:r>
                  <w:rPr>
                    <w:rFonts w:ascii="Arial" w:eastAsia="Arial" w:hAnsi="Arial" w:cs="Arial"/>
                    <w:sz w:val="24"/>
                    <w:szCs w:val="24"/>
                  </w:rPr>
                  <w:t>ry</w:t>
                </w:r>
                <w:r>
                  <w:rPr>
                    <w:rFonts w:ascii="Arial" w:eastAsia="Arial" w:hAnsi="Arial" w:cs="Arial"/>
                    <w:spacing w:val="-3"/>
                    <w:sz w:val="24"/>
                    <w:szCs w:val="24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1"/>
                    <w:sz w:val="24"/>
                    <w:szCs w:val="24"/>
                  </w:rPr>
                  <w:t>21</w:t>
                </w:r>
                <w:r>
                  <w:rPr>
                    <w:rFonts w:ascii="Arial" w:eastAsia="Arial" w:hAnsi="Arial" w:cs="Arial"/>
                    <w:sz w:val="24"/>
                    <w:szCs w:val="24"/>
                  </w:rPr>
                  <w:t>,</w:t>
                </w:r>
                <w:r>
                  <w:rPr>
                    <w:rFonts w:ascii="Arial" w:eastAsia="Arial" w:hAnsi="Arial" w:cs="Arial"/>
                    <w:spacing w:val="-1"/>
                    <w:sz w:val="24"/>
                    <w:szCs w:val="24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1"/>
                    <w:sz w:val="24"/>
                    <w:szCs w:val="24"/>
                  </w:rPr>
                  <w:t>20</w:t>
                </w:r>
                <w:r>
                  <w:rPr>
                    <w:rFonts w:ascii="Arial" w:eastAsia="Arial" w:hAnsi="Arial" w:cs="Arial"/>
                    <w:spacing w:val="-1"/>
                    <w:sz w:val="24"/>
                    <w:szCs w:val="24"/>
                  </w:rPr>
                  <w:t>1</w:t>
                </w:r>
                <w:r>
                  <w:rPr>
                    <w:rFonts w:ascii="Arial" w:eastAsia="Arial" w:hAnsi="Arial" w:cs="Arial"/>
                    <w:sz w:val="24"/>
                    <w:szCs w:val="24"/>
                  </w:rPr>
                  <w:t>1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F21CA" w14:textId="77777777" w:rsidR="003D70BF" w:rsidRDefault="0081553B">
    <w:pPr>
      <w:spacing w:line="200" w:lineRule="exact"/>
    </w:pPr>
    <w:r>
      <w:pict w14:anchorId="5C147016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2.2pt;margin-top:67.9pt;width:118.5pt;height:41.6pt;z-index:-1795;mso-position-horizontal-relative:page;mso-position-vertical-relative:page" filled="f" stroked="f">
          <v:textbox inset="0,0,0,0">
            <w:txbxContent>
              <w:p w14:paraId="0554D698" w14:textId="77777777" w:rsidR="003D70BF" w:rsidRDefault="0081553B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spacing w:val="1"/>
                    <w:sz w:val="24"/>
                    <w:szCs w:val="24"/>
                  </w:rPr>
                  <w:t>12</w:t>
                </w:r>
                <w:r>
                  <w:rPr>
                    <w:rFonts w:ascii="Arial" w:eastAsia="Arial" w:hAnsi="Arial" w:cs="Arial"/>
                    <w:spacing w:val="-1"/>
                    <w:sz w:val="24"/>
                    <w:szCs w:val="24"/>
                  </w:rPr>
                  <w:t>3</w:t>
                </w:r>
                <w:r>
                  <w:rPr>
                    <w:rFonts w:ascii="Arial" w:eastAsia="Arial" w:hAnsi="Arial" w:cs="Arial"/>
                    <w:sz w:val="24"/>
                    <w:szCs w:val="24"/>
                  </w:rPr>
                  <w:t>4</w:t>
                </w:r>
                <w:r>
                  <w:rPr>
                    <w:rFonts w:ascii="Arial" w:eastAsia="Arial" w:hAnsi="Arial" w:cs="Arial"/>
                    <w:spacing w:val="-1"/>
                    <w:sz w:val="24"/>
                    <w:szCs w:val="24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2"/>
                    <w:sz w:val="24"/>
                    <w:szCs w:val="24"/>
                  </w:rPr>
                  <w:t>T</w:t>
                </w:r>
                <w:r>
                  <w:rPr>
                    <w:rFonts w:ascii="Arial" w:eastAsia="Arial" w:hAnsi="Arial" w:cs="Arial"/>
                    <w:spacing w:val="1"/>
                    <w:sz w:val="24"/>
                    <w:szCs w:val="24"/>
                  </w:rPr>
                  <w:t>o</w:t>
                </w:r>
                <w:r>
                  <w:rPr>
                    <w:rFonts w:ascii="Arial" w:eastAsia="Arial" w:hAnsi="Arial" w:cs="Arial"/>
                    <w:spacing w:val="-3"/>
                    <w:sz w:val="24"/>
                    <w:szCs w:val="24"/>
                  </w:rPr>
                  <w:t>w</w:t>
                </w:r>
                <w:r>
                  <w:rPr>
                    <w:rFonts w:ascii="Arial" w:eastAsia="Arial" w:hAnsi="Arial" w:cs="Arial"/>
                    <w:spacing w:val="1"/>
                    <w:sz w:val="24"/>
                    <w:szCs w:val="24"/>
                  </w:rPr>
                  <w:t>n</w:t>
                </w:r>
                <w:r>
                  <w:rPr>
                    <w:rFonts w:ascii="Arial" w:eastAsia="Arial" w:hAnsi="Arial" w:cs="Arial"/>
                    <w:sz w:val="24"/>
                    <w:szCs w:val="24"/>
                  </w:rPr>
                  <w:t>s</w:t>
                </w:r>
                <w:r>
                  <w:rPr>
                    <w:rFonts w:ascii="Arial" w:eastAsia="Arial" w:hAnsi="Arial" w:cs="Arial"/>
                    <w:spacing w:val="1"/>
                    <w:sz w:val="24"/>
                    <w:szCs w:val="24"/>
                  </w:rPr>
                  <w:t>en</w:t>
                </w:r>
                <w:r>
                  <w:rPr>
                    <w:rFonts w:ascii="Arial" w:eastAsia="Arial" w:hAnsi="Arial" w:cs="Arial"/>
                    <w:sz w:val="24"/>
                    <w:szCs w:val="24"/>
                  </w:rPr>
                  <w:t>d</w:t>
                </w:r>
                <w:r>
                  <w:rPr>
                    <w:rFonts w:ascii="Arial" w:eastAsia="Arial" w:hAnsi="Arial" w:cs="Arial"/>
                    <w:spacing w:val="-1"/>
                    <w:sz w:val="24"/>
                    <w:szCs w:val="24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24"/>
                    <w:szCs w:val="24"/>
                  </w:rPr>
                  <w:t>Dr</w:t>
                </w:r>
                <w:r>
                  <w:rPr>
                    <w:rFonts w:ascii="Arial" w:eastAsia="Arial" w:hAnsi="Arial" w:cs="Arial"/>
                    <w:spacing w:val="-1"/>
                    <w:sz w:val="24"/>
                    <w:szCs w:val="24"/>
                  </w:rPr>
                  <w:t>i</w:t>
                </w:r>
                <w:r>
                  <w:rPr>
                    <w:rFonts w:ascii="Arial" w:eastAsia="Arial" w:hAnsi="Arial" w:cs="Arial"/>
                    <w:spacing w:val="-2"/>
                    <w:sz w:val="24"/>
                    <w:szCs w:val="24"/>
                  </w:rPr>
                  <w:t>v</w:t>
                </w:r>
                <w:r>
                  <w:rPr>
                    <w:rFonts w:ascii="Arial" w:eastAsia="Arial" w:hAnsi="Arial" w:cs="Arial"/>
                    <w:sz w:val="24"/>
                    <w:szCs w:val="24"/>
                  </w:rPr>
                  <w:t>e</w:t>
                </w:r>
              </w:p>
              <w:p w14:paraId="22B94B0E" w14:textId="77777777" w:rsidR="003D70BF" w:rsidRDefault="0081553B">
                <w:pPr>
                  <w:ind w:left="20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sz w:val="24"/>
                    <w:szCs w:val="24"/>
                  </w:rPr>
                  <w:t>Ho</w:t>
                </w:r>
                <w:r>
                  <w:rPr>
                    <w:rFonts w:ascii="Arial" w:eastAsia="Arial" w:hAnsi="Arial" w:cs="Arial"/>
                    <w:spacing w:val="1"/>
                    <w:sz w:val="24"/>
                    <w:szCs w:val="24"/>
                  </w:rPr>
                  <w:t>u</w:t>
                </w:r>
                <w:r>
                  <w:rPr>
                    <w:rFonts w:ascii="Arial" w:eastAsia="Arial" w:hAnsi="Arial" w:cs="Arial"/>
                    <w:spacing w:val="-1"/>
                    <w:sz w:val="24"/>
                    <w:szCs w:val="24"/>
                  </w:rPr>
                  <w:t>g</w:t>
                </w:r>
                <w:r>
                  <w:rPr>
                    <w:rFonts w:ascii="Arial" w:eastAsia="Arial" w:hAnsi="Arial" w:cs="Arial"/>
                    <w:spacing w:val="1"/>
                    <w:sz w:val="24"/>
                    <w:szCs w:val="24"/>
                  </w:rPr>
                  <w:t>h</w:t>
                </w:r>
                <w:r>
                  <w:rPr>
                    <w:rFonts w:ascii="Arial" w:eastAsia="Arial" w:hAnsi="Arial" w:cs="Arial"/>
                    <w:sz w:val="24"/>
                    <w:szCs w:val="24"/>
                  </w:rPr>
                  <w:t>t</w:t>
                </w:r>
                <w:r>
                  <w:rPr>
                    <w:rFonts w:ascii="Arial" w:eastAsia="Arial" w:hAnsi="Arial" w:cs="Arial"/>
                    <w:spacing w:val="1"/>
                    <w:sz w:val="24"/>
                    <w:szCs w:val="24"/>
                  </w:rPr>
                  <w:t>on</w:t>
                </w:r>
                <w:r>
                  <w:rPr>
                    <w:rFonts w:ascii="Arial" w:eastAsia="Arial" w:hAnsi="Arial" w:cs="Arial"/>
                    <w:sz w:val="24"/>
                    <w:szCs w:val="24"/>
                  </w:rPr>
                  <w:t>,</w:t>
                </w:r>
                <w:r>
                  <w:rPr>
                    <w:rFonts w:ascii="Arial" w:eastAsia="Arial" w:hAnsi="Arial" w:cs="Arial"/>
                    <w:spacing w:val="-2"/>
                    <w:sz w:val="24"/>
                    <w:szCs w:val="24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24"/>
                    <w:szCs w:val="24"/>
                  </w:rPr>
                  <w:t xml:space="preserve">MI </w:t>
                </w:r>
                <w:r>
                  <w:rPr>
                    <w:rFonts w:ascii="Arial" w:eastAsia="Arial" w:hAnsi="Arial" w:cs="Arial"/>
                    <w:spacing w:val="1"/>
                    <w:sz w:val="24"/>
                    <w:szCs w:val="24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-1"/>
                    <w:sz w:val="24"/>
                    <w:szCs w:val="24"/>
                  </w:rPr>
                  <w:t>4</w:t>
                </w:r>
                <w:r>
                  <w:rPr>
                    <w:rFonts w:ascii="Arial" w:eastAsia="Arial" w:hAnsi="Arial" w:cs="Arial"/>
                    <w:spacing w:val="1"/>
                    <w:sz w:val="24"/>
                    <w:szCs w:val="24"/>
                  </w:rPr>
                  <w:t>9</w:t>
                </w:r>
                <w:r>
                  <w:rPr>
                    <w:rFonts w:ascii="Arial" w:eastAsia="Arial" w:hAnsi="Arial" w:cs="Arial"/>
                    <w:spacing w:val="-1"/>
                    <w:sz w:val="24"/>
                    <w:szCs w:val="24"/>
                  </w:rPr>
                  <w:t>9</w:t>
                </w:r>
                <w:r>
                  <w:rPr>
                    <w:rFonts w:ascii="Arial" w:eastAsia="Arial" w:hAnsi="Arial" w:cs="Arial"/>
                    <w:spacing w:val="1"/>
                    <w:sz w:val="24"/>
                    <w:szCs w:val="24"/>
                  </w:rPr>
                  <w:t>3</w:t>
                </w:r>
                <w:r>
                  <w:rPr>
                    <w:rFonts w:ascii="Arial" w:eastAsia="Arial" w:hAnsi="Arial" w:cs="Arial"/>
                    <w:sz w:val="24"/>
                    <w:szCs w:val="24"/>
                  </w:rPr>
                  <w:t>1</w:t>
                </w:r>
              </w:p>
              <w:p w14:paraId="398116A7" w14:textId="77777777" w:rsidR="003D70BF" w:rsidRDefault="0081553B">
                <w:pPr>
                  <w:ind w:left="20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sz w:val="24"/>
                    <w:szCs w:val="24"/>
                  </w:rPr>
                  <w:t>A</w:t>
                </w:r>
                <w:r>
                  <w:rPr>
                    <w:rFonts w:ascii="Arial" w:eastAsia="Arial" w:hAnsi="Arial" w:cs="Arial"/>
                    <w:spacing w:val="1"/>
                    <w:sz w:val="24"/>
                    <w:szCs w:val="24"/>
                  </w:rPr>
                  <w:t>p</w:t>
                </w:r>
                <w:r>
                  <w:rPr>
                    <w:rFonts w:ascii="Arial" w:eastAsia="Arial" w:hAnsi="Arial" w:cs="Arial"/>
                    <w:sz w:val="24"/>
                    <w:szCs w:val="24"/>
                  </w:rPr>
                  <w:t>r</w:t>
                </w:r>
                <w:r>
                  <w:rPr>
                    <w:rFonts w:ascii="Arial" w:eastAsia="Arial" w:hAnsi="Arial" w:cs="Arial"/>
                    <w:spacing w:val="-1"/>
                    <w:sz w:val="24"/>
                    <w:szCs w:val="24"/>
                  </w:rPr>
                  <w:t>i</w:t>
                </w:r>
                <w:r>
                  <w:rPr>
                    <w:rFonts w:ascii="Arial" w:eastAsia="Arial" w:hAnsi="Arial" w:cs="Arial"/>
                    <w:sz w:val="24"/>
                    <w:szCs w:val="24"/>
                  </w:rPr>
                  <w:t xml:space="preserve">l </w:t>
                </w:r>
                <w:r>
                  <w:rPr>
                    <w:rFonts w:ascii="Arial" w:eastAsia="Arial" w:hAnsi="Arial" w:cs="Arial"/>
                    <w:spacing w:val="1"/>
                    <w:sz w:val="24"/>
                    <w:szCs w:val="24"/>
                  </w:rPr>
                  <w:t>11</w:t>
                </w:r>
                <w:r>
                  <w:rPr>
                    <w:rFonts w:ascii="Arial" w:eastAsia="Arial" w:hAnsi="Arial" w:cs="Arial"/>
                    <w:sz w:val="24"/>
                    <w:szCs w:val="24"/>
                  </w:rPr>
                  <w:t>,</w:t>
                </w:r>
                <w:r>
                  <w:rPr>
                    <w:rFonts w:ascii="Arial" w:eastAsia="Arial" w:hAnsi="Arial" w:cs="Arial"/>
                    <w:spacing w:val="-1"/>
                    <w:sz w:val="24"/>
                    <w:szCs w:val="24"/>
                  </w:rPr>
                  <w:t xml:space="preserve"> </w:t>
                </w:r>
                <w:r>
                  <w:rPr>
                    <w:rFonts w:ascii="Arial" w:eastAsia="Arial" w:hAnsi="Arial" w:cs="Arial"/>
                    <w:spacing w:val="1"/>
                    <w:sz w:val="24"/>
                    <w:szCs w:val="24"/>
                  </w:rPr>
                  <w:t>20</w:t>
                </w:r>
                <w:r>
                  <w:rPr>
                    <w:rFonts w:ascii="Arial" w:eastAsia="Arial" w:hAnsi="Arial" w:cs="Arial"/>
                    <w:spacing w:val="-1"/>
                    <w:sz w:val="24"/>
                    <w:szCs w:val="24"/>
                  </w:rPr>
                  <w:t>1</w:t>
                </w:r>
                <w:r>
                  <w:rPr>
                    <w:rFonts w:ascii="Arial" w:eastAsia="Arial" w:hAnsi="Arial" w:cs="Arial"/>
                    <w:sz w:val="24"/>
                    <w:szCs w:val="24"/>
                  </w:rPr>
                  <w:t>1</w:t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32D38" w14:textId="77777777" w:rsidR="003D70BF" w:rsidRDefault="003D70BF">
    <w:pPr>
      <w:spacing w:line="0" w:lineRule="atLeast"/>
      <w:rPr>
        <w:sz w:val="0"/>
        <w:szCs w:val="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F1B4B" w14:textId="77777777" w:rsidR="003D70BF" w:rsidRDefault="003D70BF">
    <w:pPr>
      <w:spacing w:line="0" w:lineRule="atLeast"/>
      <w:rPr>
        <w:sz w:val="0"/>
        <w:szCs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F25FA1"/>
    <w:multiLevelType w:val="multilevel"/>
    <w:tmpl w:val="005E562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0BF"/>
    <w:rsid w:val="003D70BF"/>
    <w:rsid w:val="0081553B"/>
    <w:rsid w:val="00FC6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0D5231E0"/>
  <w15:docId w15:val="{CAD3CC9C-DFD1-49C7-A24E-E60890B83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FC61C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C61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nedoe@mtu.edu" TargetMode="External"/><Relationship Id="rId13" Type="http://schemas.openxmlformats.org/officeDocument/2006/relationships/hyperlink" Target="mailto:jdoe@mtu.edu" TargetMode="External"/><Relationship Id="rId18" Type="http://schemas.openxmlformats.org/officeDocument/2006/relationships/header" Target="header4.xml"/><Relationship Id="rId3" Type="http://schemas.openxmlformats.org/officeDocument/2006/relationships/settings" Target="settings.xml"/><Relationship Id="rId21" Type="http://schemas.openxmlformats.org/officeDocument/2006/relationships/hyperlink" Target="http://www.career.mtu.edu" TargetMode="External"/><Relationship Id="rId7" Type="http://schemas.openxmlformats.org/officeDocument/2006/relationships/hyperlink" Target="mailto:conna@gmail.com" TargetMode="Externa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image" Target="media/image2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anedoe@mtu.edu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hyperlink" Target="mailto:jdoe@mtu.edu" TargetMode="External"/><Relationship Id="rId19" Type="http://schemas.openxmlformats.org/officeDocument/2006/relationships/header" Target="header5.xml"/><Relationship Id="rId4" Type="http://schemas.openxmlformats.org/officeDocument/2006/relationships/webSettings" Target="webSettings.xml"/><Relationship Id="rId9" Type="http://schemas.openxmlformats.org/officeDocument/2006/relationships/hyperlink" Target="mailto:jdoe@mtu.edu" TargetMode="External"/><Relationship Id="rId14" Type="http://schemas.openxmlformats.org/officeDocument/2006/relationships/hyperlink" Target="mailto:janedoe@mtu.edu" TargetMode="External"/><Relationship Id="rId22" Type="http://schemas.openxmlformats.org/officeDocument/2006/relationships/hyperlink" Target="http://www.career.mt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23</Pages>
  <Words>5447</Words>
  <Characters>31048</Characters>
  <Application>Microsoft Office Word</Application>
  <DocSecurity>0</DocSecurity>
  <Lines>258</Lines>
  <Paragraphs>72</Paragraphs>
  <ScaleCrop>false</ScaleCrop>
  <Company/>
  <LinksUpToDate>false</LinksUpToDate>
  <CharactersWithSpaces>36423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2021-06-22T10:17:00Z</dcterms:created>
  <dcterms:modified xsi:type="dcterms:W3CDTF">2021-06-22T10:27:00Z</dcterms:modified>
</cp:coreProperties>
</file>